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62182" w:rsidRPr="00224EF9" w14:paraId="69CC53B7" w14:textId="77777777" w:rsidTr="00A60F51">
        <w:trPr>
          <w:trHeight w:val="292"/>
        </w:trPr>
        <w:tc>
          <w:tcPr>
            <w:tcW w:w="2500" w:type="pct"/>
            <w:vAlign w:val="center"/>
          </w:tcPr>
          <w:p w14:paraId="615CC054" w14:textId="77777777" w:rsidR="00262182" w:rsidRPr="00224EF9" w:rsidRDefault="00262182" w:rsidP="00BC6520">
            <w:pPr>
              <w:spacing w:line="240" w:lineRule="auto"/>
              <w:rPr>
                <w:rFonts w:eastAsia="Calibri" w:cs="Arial"/>
              </w:rPr>
            </w:pPr>
            <w:bookmarkStart w:id="0" w:name="_Hlk508131079"/>
            <w:r w:rsidRPr="00224EF9">
              <w:rPr>
                <w:rFonts w:eastAsia="Calibri" w:cs="Arial"/>
              </w:rPr>
              <w:t>Naročnik:</w:t>
            </w:r>
          </w:p>
        </w:tc>
        <w:tc>
          <w:tcPr>
            <w:tcW w:w="2500" w:type="pct"/>
            <w:vAlign w:val="center"/>
          </w:tcPr>
          <w:p w14:paraId="3E4B4CC1" w14:textId="77777777" w:rsidR="00262182" w:rsidRPr="00224EF9" w:rsidRDefault="00262182" w:rsidP="00BC6520">
            <w:pPr>
              <w:spacing w:line="240" w:lineRule="auto"/>
              <w:rPr>
                <w:rFonts w:eastAsia="Calibri" w:cs="Arial"/>
              </w:rPr>
            </w:pPr>
            <w:r w:rsidRPr="00224EF9">
              <w:rPr>
                <w:rFonts w:eastAsia="Calibri" w:cs="Arial"/>
              </w:rPr>
              <w:t xml:space="preserve">Podpisnik pogodbe: </w:t>
            </w: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p>
        </w:tc>
      </w:tr>
      <w:tr w:rsidR="00262182" w:rsidRPr="00224EF9" w14:paraId="6F1BB14A" w14:textId="77777777" w:rsidTr="00A60F51">
        <w:trPr>
          <w:trHeight w:val="1075"/>
        </w:trPr>
        <w:tc>
          <w:tcPr>
            <w:tcW w:w="2500" w:type="pct"/>
            <w:vAlign w:val="center"/>
          </w:tcPr>
          <w:p w14:paraId="5EB477E2" w14:textId="77777777" w:rsidR="00262182" w:rsidRPr="00224EF9" w:rsidRDefault="00262182" w:rsidP="00BC6520">
            <w:pPr>
              <w:spacing w:line="240" w:lineRule="auto"/>
              <w:rPr>
                <w:rFonts w:eastAsia="Calibri" w:cs="Arial"/>
              </w:rPr>
            </w:pPr>
            <w:r w:rsidRPr="00224EF9">
              <w:rPr>
                <w:rFonts w:eastAsia="Calibri" w:cs="Arial"/>
              </w:rPr>
              <w:t>Republika Slovenija</w:t>
            </w:r>
          </w:p>
          <w:p w14:paraId="4C68023A" w14:textId="77777777" w:rsidR="00262182" w:rsidRPr="00224EF9" w:rsidRDefault="00262182" w:rsidP="00BC6520">
            <w:pPr>
              <w:spacing w:line="240" w:lineRule="auto"/>
              <w:rPr>
                <w:rFonts w:eastAsia="Calibri" w:cs="Arial"/>
              </w:rPr>
            </w:pPr>
            <w:r w:rsidRPr="00224EF9">
              <w:rPr>
                <w:rFonts w:eastAsia="Calibri" w:cs="Arial"/>
              </w:rPr>
              <w:t>Ministrstvo za digitalno preobrazbo</w:t>
            </w:r>
          </w:p>
          <w:p w14:paraId="4D2A3ED7" w14:textId="77777777" w:rsidR="00262182" w:rsidRPr="00224EF9" w:rsidRDefault="00262182" w:rsidP="00BC6520">
            <w:pPr>
              <w:spacing w:line="240" w:lineRule="auto"/>
              <w:rPr>
                <w:rFonts w:cs="Arial"/>
                <w:color w:val="202124"/>
                <w:shd w:val="clear" w:color="auto" w:fill="FFFFFF"/>
              </w:rPr>
            </w:pPr>
            <w:r w:rsidRPr="00224EF9">
              <w:rPr>
                <w:rFonts w:cs="Arial"/>
                <w:color w:val="202124"/>
                <w:shd w:val="clear" w:color="auto" w:fill="FFFFFF"/>
              </w:rPr>
              <w:t>Davčna ulica 1</w:t>
            </w:r>
          </w:p>
          <w:p w14:paraId="68B99ACA" w14:textId="77777777" w:rsidR="00262182" w:rsidRPr="00224EF9" w:rsidRDefault="00262182" w:rsidP="00BC6520">
            <w:pPr>
              <w:spacing w:line="240" w:lineRule="auto"/>
              <w:rPr>
                <w:rFonts w:eastAsia="Calibri" w:cs="Arial"/>
              </w:rPr>
            </w:pPr>
            <w:r w:rsidRPr="00224EF9">
              <w:rPr>
                <w:rFonts w:cs="Arial"/>
                <w:color w:val="202124"/>
                <w:shd w:val="clear" w:color="auto" w:fill="FFFFFF"/>
              </w:rPr>
              <w:t>1000 Ljubljana</w:t>
            </w:r>
          </w:p>
          <w:p w14:paraId="33742BAC" w14:textId="77777777" w:rsidR="00262182" w:rsidRPr="00224EF9" w:rsidRDefault="00262182" w:rsidP="00BC6520">
            <w:pPr>
              <w:spacing w:line="240" w:lineRule="auto"/>
              <w:rPr>
                <w:rFonts w:eastAsia="Calibri" w:cs="Arial"/>
              </w:rPr>
            </w:pPr>
          </w:p>
          <w:p w14:paraId="0ABC3BBB" w14:textId="77777777" w:rsidR="00262182" w:rsidRPr="00224EF9" w:rsidRDefault="00262182" w:rsidP="00BC6520">
            <w:pPr>
              <w:spacing w:line="240" w:lineRule="auto"/>
              <w:rPr>
                <w:rFonts w:eastAsia="Calibri" w:cs="Arial"/>
              </w:rPr>
            </w:pPr>
            <w:r w:rsidRPr="00224EF9">
              <w:rPr>
                <w:rFonts w:eastAsia="Calibri" w:cs="Arial"/>
              </w:rPr>
              <w:t>ki ga zastopa mag. Ksenija Klampfer, ministrica</w:t>
            </w:r>
          </w:p>
        </w:tc>
        <w:tc>
          <w:tcPr>
            <w:tcW w:w="2500" w:type="pct"/>
            <w:vAlign w:val="center"/>
          </w:tcPr>
          <w:p w14:paraId="724C2B07" w14:textId="77777777" w:rsidR="00262182" w:rsidRPr="00224EF9" w:rsidRDefault="00262182" w:rsidP="00BC6520">
            <w:pPr>
              <w:spacing w:line="240" w:lineRule="auto"/>
              <w:rPr>
                <w:rFonts w:eastAsia="Calibri" w:cs="Arial"/>
              </w:rPr>
            </w:pPr>
          </w:p>
        </w:tc>
      </w:tr>
      <w:tr w:rsidR="00262182" w:rsidRPr="00224EF9" w14:paraId="04AA471A" w14:textId="77777777" w:rsidTr="00893B74">
        <w:trPr>
          <w:trHeight w:val="1193"/>
        </w:trPr>
        <w:tc>
          <w:tcPr>
            <w:tcW w:w="2500" w:type="pct"/>
            <w:vAlign w:val="center"/>
          </w:tcPr>
          <w:p w14:paraId="6474ACD9" w14:textId="77777777" w:rsidR="00262182" w:rsidRPr="00224EF9" w:rsidRDefault="00262182" w:rsidP="00BC6520">
            <w:pPr>
              <w:spacing w:line="240" w:lineRule="auto"/>
              <w:rPr>
                <w:rFonts w:eastAsia="Calibri" w:cs="Arial"/>
              </w:rPr>
            </w:pPr>
            <w:bookmarkStart w:id="1" w:name="_Hlk508131093"/>
            <w:bookmarkEnd w:id="0"/>
            <w:r w:rsidRPr="00224EF9">
              <w:rPr>
                <w:rFonts w:eastAsia="Calibri" w:cs="Arial"/>
              </w:rPr>
              <w:t>Davčna št: 29802377</w:t>
            </w:r>
          </w:p>
          <w:p w14:paraId="6B17FD5C" w14:textId="77777777" w:rsidR="00262182" w:rsidRPr="00224EF9" w:rsidRDefault="00262182" w:rsidP="00BC6520">
            <w:pPr>
              <w:spacing w:line="240" w:lineRule="auto"/>
              <w:rPr>
                <w:rFonts w:eastAsia="Calibri" w:cs="Arial"/>
              </w:rPr>
            </w:pPr>
            <w:r w:rsidRPr="00224EF9">
              <w:rPr>
                <w:rFonts w:eastAsia="Calibri" w:cs="Arial"/>
              </w:rPr>
              <w:t>Matična št.: 2632586000</w:t>
            </w:r>
          </w:p>
          <w:p w14:paraId="146D4691" w14:textId="125FAE48" w:rsidR="00262182" w:rsidRPr="00224EF9" w:rsidRDefault="00262182" w:rsidP="00BC6520">
            <w:pPr>
              <w:spacing w:line="240" w:lineRule="auto"/>
              <w:rPr>
                <w:rFonts w:eastAsia="Calibri" w:cs="Arial"/>
              </w:rPr>
            </w:pPr>
            <w:r w:rsidRPr="00224EF9">
              <w:rPr>
                <w:rFonts w:eastAsia="Calibri" w:cs="Arial"/>
              </w:rPr>
              <w:t>Transakcijski račun: SI56 0110 0630 0109 972</w:t>
            </w:r>
          </w:p>
        </w:tc>
        <w:tc>
          <w:tcPr>
            <w:tcW w:w="2500" w:type="pct"/>
            <w:vAlign w:val="center"/>
          </w:tcPr>
          <w:p w14:paraId="177EC79B" w14:textId="77777777" w:rsidR="00262182" w:rsidRPr="00224EF9" w:rsidRDefault="00262182" w:rsidP="00BC6520">
            <w:pPr>
              <w:spacing w:line="240" w:lineRule="auto"/>
              <w:rPr>
                <w:rFonts w:eastAsia="Calibri" w:cs="Arial"/>
              </w:rPr>
            </w:pPr>
            <w:r w:rsidRPr="00224EF9">
              <w:rPr>
                <w:rFonts w:eastAsia="Calibri" w:cs="Arial"/>
              </w:rPr>
              <w:t>Telefon: 01 555 58 00</w:t>
            </w:r>
          </w:p>
          <w:p w14:paraId="3F38E4B2" w14:textId="75BC3EED" w:rsidR="00262182" w:rsidRPr="00224EF9" w:rsidRDefault="00262182" w:rsidP="00BC6520">
            <w:pPr>
              <w:spacing w:line="240" w:lineRule="auto"/>
              <w:rPr>
                <w:rFonts w:eastAsia="Calibri" w:cs="Arial"/>
              </w:rPr>
            </w:pPr>
            <w:r w:rsidRPr="00224EF9">
              <w:rPr>
                <w:rFonts w:eastAsia="Calibri" w:cs="Arial"/>
              </w:rPr>
              <w:t xml:space="preserve">E-pošta: </w:t>
            </w:r>
            <w:hyperlink r:id="rId8" w:history="1">
              <w:r w:rsidRPr="00224EF9">
                <w:rPr>
                  <w:rStyle w:val="Hiperpovezava"/>
                  <w:rFonts w:eastAsia="Calibri" w:cs="Arial"/>
                </w:rPr>
                <w:t>gp.mdp@gov.si</w:t>
              </w:r>
            </w:hyperlink>
            <w:r w:rsidRPr="00224EF9">
              <w:rPr>
                <w:rFonts w:eastAsia="Calibri" w:cs="Arial"/>
              </w:rPr>
              <w:t xml:space="preserve"> </w:t>
            </w:r>
          </w:p>
        </w:tc>
      </w:tr>
    </w:tbl>
    <w:bookmarkEnd w:id="1"/>
    <w:p w14:paraId="54408EBC" w14:textId="1851D4EF" w:rsidR="00262182" w:rsidRPr="00224EF9" w:rsidRDefault="00262182" w:rsidP="00BC6520">
      <w:pPr>
        <w:spacing w:line="240" w:lineRule="auto"/>
        <w:jc w:val="both"/>
        <w:rPr>
          <w:rFonts w:cs="Arial"/>
        </w:rPr>
      </w:pPr>
      <w:r w:rsidRPr="00224EF9">
        <w:rPr>
          <w:rFonts w:cs="Arial"/>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62182" w:rsidRPr="00224EF9" w14:paraId="4DB0DABC" w14:textId="77777777" w:rsidTr="00A60F51">
        <w:trPr>
          <w:trHeight w:val="292"/>
        </w:trPr>
        <w:tc>
          <w:tcPr>
            <w:tcW w:w="2500" w:type="pct"/>
            <w:vAlign w:val="center"/>
          </w:tcPr>
          <w:p w14:paraId="4BB0A786" w14:textId="77777777" w:rsidR="00262182" w:rsidRPr="00224EF9" w:rsidRDefault="00262182" w:rsidP="00BC6520">
            <w:pPr>
              <w:spacing w:line="240" w:lineRule="auto"/>
              <w:rPr>
                <w:rFonts w:eastAsia="Calibri" w:cs="Arial"/>
              </w:rPr>
            </w:pPr>
            <w:r w:rsidRPr="00224EF9">
              <w:rPr>
                <w:rFonts w:eastAsia="Calibri" w:cs="Arial"/>
              </w:rPr>
              <w:t>Izvajalec:</w:t>
            </w:r>
          </w:p>
        </w:tc>
        <w:tc>
          <w:tcPr>
            <w:tcW w:w="2500" w:type="pct"/>
            <w:vAlign w:val="center"/>
          </w:tcPr>
          <w:p w14:paraId="5317A8BA" w14:textId="77777777" w:rsidR="00262182" w:rsidRPr="00224EF9" w:rsidRDefault="00262182" w:rsidP="00BC6520">
            <w:pPr>
              <w:spacing w:line="240" w:lineRule="auto"/>
              <w:rPr>
                <w:rFonts w:eastAsia="Calibri" w:cs="Arial"/>
                <w:b/>
              </w:rPr>
            </w:pPr>
            <w:r w:rsidRPr="00224EF9">
              <w:rPr>
                <w:rFonts w:eastAsia="Calibri" w:cs="Arial"/>
              </w:rPr>
              <w:t xml:space="preserve">Podpisnik pogodbe: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r>
      <w:tr w:rsidR="00262182" w:rsidRPr="00224EF9" w14:paraId="6551C207" w14:textId="77777777" w:rsidTr="00A60F51">
        <w:trPr>
          <w:trHeight w:val="1075"/>
        </w:trPr>
        <w:tc>
          <w:tcPr>
            <w:tcW w:w="2500" w:type="pct"/>
            <w:vAlign w:val="center"/>
          </w:tcPr>
          <w:p w14:paraId="14C43F1B" w14:textId="77777777" w:rsidR="00262182" w:rsidRPr="00224EF9" w:rsidRDefault="00262182" w:rsidP="00BC6520">
            <w:pPr>
              <w:spacing w:line="240" w:lineRule="auto"/>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/naziv/</w:t>
            </w:r>
          </w:p>
          <w:p w14:paraId="47B5BC5C" w14:textId="77777777" w:rsidR="00262182" w:rsidRPr="00224EF9" w:rsidRDefault="00262182" w:rsidP="00BC6520">
            <w:pPr>
              <w:spacing w:line="240" w:lineRule="auto"/>
              <w:rPr>
                <w:rFonts w:eastAsia="Calibri" w:cs="Arial"/>
                <w:i/>
              </w:rPr>
            </w:pP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/sedež/</w:t>
            </w:r>
          </w:p>
          <w:p w14:paraId="2207EF30" w14:textId="77777777" w:rsidR="00262182" w:rsidRPr="00224EF9" w:rsidRDefault="00262182" w:rsidP="00BC6520">
            <w:pPr>
              <w:spacing w:line="240" w:lineRule="auto"/>
              <w:rPr>
                <w:rFonts w:eastAsia="Calibri" w:cs="Arial"/>
              </w:rPr>
            </w:pPr>
          </w:p>
          <w:p w14:paraId="256FCF25" w14:textId="77777777" w:rsidR="00262182" w:rsidRPr="00224EF9" w:rsidRDefault="00262182" w:rsidP="00BC6520">
            <w:pPr>
              <w:spacing w:line="240" w:lineRule="auto"/>
              <w:rPr>
                <w:rFonts w:eastAsia="Calibri" w:cs="Arial"/>
              </w:rPr>
            </w:pPr>
          </w:p>
          <w:p w14:paraId="4D6A7597" w14:textId="77777777" w:rsidR="00262182" w:rsidRPr="00224EF9" w:rsidRDefault="00262182" w:rsidP="00BC6520">
            <w:pPr>
              <w:spacing w:line="240" w:lineRule="auto"/>
              <w:rPr>
                <w:rFonts w:eastAsia="Calibri" w:cs="Arial"/>
              </w:rPr>
            </w:pPr>
            <w:r w:rsidRPr="00224EF9">
              <w:rPr>
                <w:rFonts w:eastAsia="Calibri" w:cs="Arial"/>
              </w:rPr>
              <w:t xml:space="preserve">ki ga zastopa </w:t>
            </w:r>
            <w:r w:rsidRPr="00224EF9">
              <w:rPr>
                <w:rFonts w:eastAsia="Calibri" w:cs="Arial"/>
              </w:rPr>
              <w:fldChar w:fldCharType="begin">
                <w:ffData>
                  <w:name w:val="Besedilo1"/>
                  <w:enabled/>
                  <w:calcOnExit w:val="0"/>
                  <w:textInput/>
                </w:ffData>
              </w:fldChar>
            </w:r>
            <w:r w:rsidRPr="00224EF9">
              <w:rPr>
                <w:rFonts w:eastAsia="Calibri" w:cs="Arial"/>
              </w:rPr>
              <w:instrText xml:space="preserve"> FORMTEXT </w:instrText>
            </w:r>
            <w:r w:rsidRPr="00224EF9">
              <w:rPr>
                <w:rFonts w:eastAsia="Calibri" w:cs="Arial"/>
              </w:rPr>
            </w:r>
            <w:r w:rsidRPr="00224EF9">
              <w:rPr>
                <w:rFonts w:eastAsia="Calibri" w:cs="Arial"/>
              </w:rPr>
              <w:fldChar w:fldCharType="separate"/>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t> </w:t>
            </w:r>
            <w:r w:rsidRPr="00224EF9">
              <w:rPr>
                <w:rFonts w:eastAsia="Calibri" w:cs="Arial"/>
              </w:rPr>
              <w:fldChar w:fldCharType="end"/>
            </w:r>
            <w:r w:rsidRPr="00224EF9">
              <w:rPr>
                <w:rFonts w:eastAsia="Calibri" w:cs="Arial"/>
              </w:rPr>
              <w:t xml:space="preserve"> </w:t>
            </w:r>
            <w:r w:rsidRPr="00224EF9">
              <w:rPr>
                <w:rFonts w:eastAsia="Calibri" w:cs="Arial"/>
                <w:i/>
              </w:rPr>
              <w:t>/zakoniti zastopnik/</w:t>
            </w:r>
          </w:p>
        </w:tc>
        <w:tc>
          <w:tcPr>
            <w:tcW w:w="2500" w:type="pct"/>
            <w:vAlign w:val="center"/>
          </w:tcPr>
          <w:p w14:paraId="082DEFB6" w14:textId="77777777" w:rsidR="00262182" w:rsidRPr="00224EF9" w:rsidRDefault="00262182" w:rsidP="00BC6520">
            <w:pPr>
              <w:spacing w:line="240" w:lineRule="auto"/>
              <w:rPr>
                <w:rFonts w:eastAsia="Calibri" w:cs="Arial"/>
              </w:rPr>
            </w:pPr>
          </w:p>
        </w:tc>
      </w:tr>
      <w:tr w:rsidR="00262182" w:rsidRPr="00224EF9" w14:paraId="28DCCDFB" w14:textId="77777777" w:rsidTr="001F5D78">
        <w:trPr>
          <w:trHeight w:val="1193"/>
        </w:trPr>
        <w:tc>
          <w:tcPr>
            <w:tcW w:w="2500" w:type="pct"/>
            <w:vAlign w:val="center"/>
          </w:tcPr>
          <w:p w14:paraId="6DC8D0DA" w14:textId="77777777" w:rsidR="00262182" w:rsidRPr="00224EF9" w:rsidRDefault="00262182" w:rsidP="00BC6520">
            <w:pPr>
              <w:spacing w:line="240" w:lineRule="auto"/>
              <w:rPr>
                <w:rFonts w:eastAsia="Calibri" w:cs="Arial"/>
              </w:rPr>
            </w:pPr>
            <w:r w:rsidRPr="00224EF9">
              <w:rPr>
                <w:rFonts w:eastAsia="Calibri" w:cs="Arial"/>
              </w:rPr>
              <w:t xml:space="preserve">Davčna št: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4C0139AD" w14:textId="77777777" w:rsidR="00262182" w:rsidRPr="00224EF9" w:rsidRDefault="00262182" w:rsidP="00BC6520">
            <w:pPr>
              <w:spacing w:line="240" w:lineRule="auto"/>
              <w:rPr>
                <w:rFonts w:eastAsia="Calibri" w:cs="Arial"/>
              </w:rPr>
            </w:pPr>
            <w:r w:rsidRPr="00224EF9">
              <w:rPr>
                <w:rFonts w:eastAsia="Calibri" w:cs="Arial"/>
              </w:rPr>
              <w:t xml:space="preserve">Matična št.: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0C8D6721" w14:textId="660E6CB3" w:rsidR="00262182" w:rsidRPr="00224EF9" w:rsidRDefault="00262182" w:rsidP="00BC6520">
            <w:pPr>
              <w:spacing w:line="240" w:lineRule="auto"/>
              <w:rPr>
                <w:rFonts w:eastAsia="Calibri" w:cs="Arial"/>
              </w:rPr>
            </w:pPr>
            <w:r w:rsidRPr="00224EF9">
              <w:rPr>
                <w:rFonts w:eastAsia="Calibri" w:cs="Arial"/>
              </w:rPr>
              <w:t xml:space="preserve">Transakcijski račun: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c>
          <w:tcPr>
            <w:tcW w:w="2500" w:type="pct"/>
            <w:vAlign w:val="center"/>
          </w:tcPr>
          <w:p w14:paraId="4DB37AFF" w14:textId="77777777" w:rsidR="00262182" w:rsidRPr="00224EF9" w:rsidRDefault="00262182" w:rsidP="00BC6520">
            <w:pPr>
              <w:spacing w:line="240" w:lineRule="auto"/>
              <w:rPr>
                <w:rFonts w:eastAsia="Calibri" w:cs="Arial"/>
              </w:rPr>
            </w:pPr>
            <w:r w:rsidRPr="00224EF9">
              <w:rPr>
                <w:rFonts w:eastAsia="Calibri" w:cs="Arial"/>
              </w:rPr>
              <w:t xml:space="preserve">Telefon: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p w14:paraId="27BA15A3" w14:textId="798254B0" w:rsidR="00262182" w:rsidRPr="00224EF9" w:rsidRDefault="00262182" w:rsidP="00BC6520">
            <w:pPr>
              <w:spacing w:line="240" w:lineRule="auto"/>
              <w:rPr>
                <w:rFonts w:eastAsia="Calibri" w:cs="Arial"/>
              </w:rPr>
            </w:pPr>
            <w:r w:rsidRPr="00224EF9">
              <w:rPr>
                <w:rFonts w:eastAsia="Calibri" w:cs="Arial"/>
              </w:rPr>
              <w:t xml:space="preserve">E-pošta: </w:t>
            </w:r>
            <w:r w:rsidRPr="00224EF9">
              <w:rPr>
                <w:rFonts w:cs="Arial"/>
              </w:rPr>
              <w:fldChar w:fldCharType="begin">
                <w:ffData>
                  <w:name w:val="Besedilo45"/>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p>
        </w:tc>
      </w:tr>
    </w:tbl>
    <w:p w14:paraId="16778AE1" w14:textId="77777777" w:rsidR="003B4361" w:rsidRPr="00224EF9" w:rsidRDefault="003B4361" w:rsidP="00BC6520">
      <w:pPr>
        <w:spacing w:line="240" w:lineRule="auto"/>
      </w:pPr>
    </w:p>
    <w:p w14:paraId="3E133047" w14:textId="2BFFEDB4" w:rsidR="005A7C31" w:rsidRDefault="005514EE" w:rsidP="004176D4">
      <w:pPr>
        <w:spacing w:line="240" w:lineRule="auto"/>
        <w:rPr>
          <w:rFonts w:cs="Arial"/>
          <w:szCs w:val="20"/>
        </w:rPr>
      </w:pPr>
      <w:r w:rsidRPr="00224EF9">
        <w:rPr>
          <w:rFonts w:cs="Arial"/>
          <w:szCs w:val="20"/>
        </w:rPr>
        <w:t>skleneta</w:t>
      </w:r>
    </w:p>
    <w:p w14:paraId="5C49E19B" w14:textId="77777777" w:rsidR="005A7C31" w:rsidRDefault="005A7C31" w:rsidP="00BC6520">
      <w:pPr>
        <w:tabs>
          <w:tab w:val="left" w:pos="7470"/>
        </w:tabs>
        <w:spacing w:line="240" w:lineRule="auto"/>
        <w:rPr>
          <w:rFonts w:cs="Arial"/>
          <w:szCs w:val="20"/>
        </w:rPr>
      </w:pPr>
    </w:p>
    <w:p w14:paraId="3AA53C3D" w14:textId="61CEF996" w:rsidR="00D35891" w:rsidRPr="00224EF9" w:rsidRDefault="001C7BAB" w:rsidP="00BC6520">
      <w:pPr>
        <w:tabs>
          <w:tab w:val="left" w:pos="7470"/>
        </w:tabs>
        <w:spacing w:line="240" w:lineRule="auto"/>
        <w:rPr>
          <w:rFonts w:cs="Arial"/>
          <w:szCs w:val="20"/>
        </w:rPr>
      </w:pPr>
      <w:r w:rsidRPr="00224EF9">
        <w:rPr>
          <w:rFonts w:cs="Arial"/>
          <w:szCs w:val="20"/>
        </w:rPr>
        <w:tab/>
      </w:r>
    </w:p>
    <w:p w14:paraId="7004BD90" w14:textId="77777777" w:rsidR="005514EE" w:rsidRPr="00224EF9" w:rsidRDefault="007D1437" w:rsidP="00BC6520">
      <w:pPr>
        <w:spacing w:line="240" w:lineRule="auto"/>
        <w:jc w:val="center"/>
        <w:rPr>
          <w:rFonts w:cs="Arial"/>
          <w:b/>
          <w:sz w:val="24"/>
        </w:rPr>
      </w:pPr>
      <w:r w:rsidRPr="00224EF9">
        <w:rPr>
          <w:rFonts w:cs="Arial"/>
          <w:b/>
          <w:sz w:val="24"/>
        </w:rPr>
        <w:t xml:space="preserve">POGODBO št. </w:t>
      </w:r>
      <w:r w:rsidR="003B4361" w:rsidRPr="00224EF9">
        <w:rPr>
          <w:rFonts w:cs="Arial"/>
          <w:szCs w:val="20"/>
        </w:rPr>
        <w:fldChar w:fldCharType="begin">
          <w:ffData>
            <w:name w:val="Besedilo45"/>
            <w:enabled/>
            <w:calcOnExit w:val="0"/>
            <w:textInput/>
          </w:ffData>
        </w:fldChar>
      </w:r>
      <w:r w:rsidR="003B4361" w:rsidRPr="00224EF9">
        <w:rPr>
          <w:rFonts w:cs="Arial"/>
          <w:szCs w:val="20"/>
        </w:rPr>
        <w:instrText xml:space="preserve"> FORMTEXT </w:instrText>
      </w:r>
      <w:r w:rsidR="003B4361" w:rsidRPr="00224EF9">
        <w:rPr>
          <w:rFonts w:cs="Arial"/>
          <w:szCs w:val="20"/>
        </w:rPr>
      </w:r>
      <w:r w:rsidR="003B4361" w:rsidRPr="00224EF9">
        <w:rPr>
          <w:rFonts w:cs="Arial"/>
          <w:szCs w:val="20"/>
        </w:rPr>
        <w:fldChar w:fldCharType="separate"/>
      </w:r>
      <w:r w:rsidR="003B4361" w:rsidRPr="00224EF9">
        <w:rPr>
          <w:rFonts w:cs="Arial"/>
          <w:szCs w:val="20"/>
        </w:rPr>
        <w:t> </w:t>
      </w:r>
      <w:r w:rsidR="003B4361" w:rsidRPr="00224EF9">
        <w:rPr>
          <w:rFonts w:cs="Arial"/>
          <w:szCs w:val="20"/>
        </w:rPr>
        <w:t> </w:t>
      </w:r>
      <w:r w:rsidR="003B4361" w:rsidRPr="00224EF9">
        <w:rPr>
          <w:rFonts w:cs="Arial"/>
          <w:szCs w:val="20"/>
        </w:rPr>
        <w:t> </w:t>
      </w:r>
      <w:r w:rsidR="003B4361" w:rsidRPr="00224EF9">
        <w:rPr>
          <w:rFonts w:cs="Arial"/>
          <w:szCs w:val="20"/>
        </w:rPr>
        <w:t> </w:t>
      </w:r>
      <w:r w:rsidR="003B4361" w:rsidRPr="00224EF9">
        <w:rPr>
          <w:rFonts w:cs="Arial"/>
          <w:szCs w:val="20"/>
        </w:rPr>
        <w:t> </w:t>
      </w:r>
      <w:r w:rsidR="003B4361" w:rsidRPr="00224EF9">
        <w:rPr>
          <w:rFonts w:cs="Arial"/>
          <w:szCs w:val="20"/>
        </w:rPr>
        <w:fldChar w:fldCharType="end"/>
      </w:r>
    </w:p>
    <w:p w14:paraId="00E92026" w14:textId="77777777" w:rsidR="00D35891" w:rsidRDefault="00D35891" w:rsidP="00BC6520">
      <w:pPr>
        <w:pStyle w:val="BodyText23"/>
        <w:widowControl/>
        <w:tabs>
          <w:tab w:val="clear" w:pos="0"/>
          <w:tab w:val="left" w:pos="708"/>
        </w:tabs>
        <w:overflowPunct/>
        <w:autoSpaceDE/>
        <w:adjustRightInd/>
        <w:rPr>
          <w:rFonts w:ascii="Arial" w:hAnsi="Arial" w:cs="Arial"/>
          <w:sz w:val="20"/>
        </w:rPr>
      </w:pPr>
    </w:p>
    <w:p w14:paraId="29BEBE9F" w14:textId="77777777" w:rsidR="005A7C31" w:rsidRDefault="005A7C31" w:rsidP="00BC6520">
      <w:pPr>
        <w:pStyle w:val="BodyText23"/>
        <w:widowControl/>
        <w:tabs>
          <w:tab w:val="clear" w:pos="0"/>
          <w:tab w:val="left" w:pos="708"/>
        </w:tabs>
        <w:overflowPunct/>
        <w:autoSpaceDE/>
        <w:adjustRightInd/>
        <w:rPr>
          <w:rFonts w:ascii="Arial" w:hAnsi="Arial" w:cs="Arial"/>
          <w:sz w:val="20"/>
        </w:rPr>
      </w:pPr>
    </w:p>
    <w:p w14:paraId="3FABCBD8" w14:textId="77777777" w:rsidR="005A7C31" w:rsidRPr="00224EF9" w:rsidRDefault="005A7C31" w:rsidP="00BC6520">
      <w:pPr>
        <w:pStyle w:val="BodyText23"/>
        <w:widowControl/>
        <w:tabs>
          <w:tab w:val="clear" w:pos="0"/>
          <w:tab w:val="left" w:pos="708"/>
        </w:tabs>
        <w:overflowPunct/>
        <w:autoSpaceDE/>
        <w:adjustRightInd/>
        <w:rPr>
          <w:rFonts w:ascii="Arial" w:hAnsi="Arial" w:cs="Arial"/>
          <w:sz w:val="20"/>
        </w:rPr>
      </w:pPr>
    </w:p>
    <w:p w14:paraId="0A82F566" w14:textId="77777777" w:rsidR="00066EEF" w:rsidRPr="00224EF9" w:rsidRDefault="00DD022F"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1134" w:hanging="708"/>
        <w:jc w:val="left"/>
        <w:rPr>
          <w:rFonts w:ascii="Arial" w:hAnsi="Arial" w:cs="Arial"/>
          <w:b/>
          <w:sz w:val="20"/>
        </w:rPr>
      </w:pPr>
      <w:r w:rsidRPr="00224EF9">
        <w:rPr>
          <w:rFonts w:ascii="Arial" w:hAnsi="Arial" w:cs="Arial"/>
          <w:b/>
          <w:sz w:val="20"/>
        </w:rPr>
        <w:t>U</w:t>
      </w:r>
      <w:r w:rsidR="00017EDD" w:rsidRPr="00224EF9">
        <w:rPr>
          <w:rFonts w:ascii="Arial" w:hAnsi="Arial" w:cs="Arial"/>
          <w:b/>
          <w:sz w:val="20"/>
        </w:rPr>
        <w:t>VODNE DOLOČBE</w:t>
      </w:r>
    </w:p>
    <w:p w14:paraId="5D0D083F" w14:textId="77777777" w:rsidR="00A00E23" w:rsidRPr="00224EF9" w:rsidRDefault="00A00E23" w:rsidP="00BC6520">
      <w:pPr>
        <w:pStyle w:val="pogodbaleni"/>
        <w:numPr>
          <w:ilvl w:val="1"/>
          <w:numId w:val="10"/>
        </w:numPr>
        <w:spacing w:before="0" w:after="0" w:line="240" w:lineRule="auto"/>
        <w:ind w:left="360"/>
        <w:rPr>
          <w:rFonts w:cs="Arial"/>
          <w:b/>
          <w:szCs w:val="20"/>
        </w:rPr>
      </w:pPr>
      <w:r w:rsidRPr="00224EF9">
        <w:rPr>
          <w:rFonts w:cs="Arial"/>
          <w:b/>
          <w:szCs w:val="20"/>
        </w:rPr>
        <w:t>člen</w:t>
      </w:r>
    </w:p>
    <w:p w14:paraId="58023516" w14:textId="77777777" w:rsidR="00CC55F3" w:rsidRPr="00224EF9" w:rsidRDefault="00CC55F3" w:rsidP="00BC6520">
      <w:pPr>
        <w:autoSpaceDE w:val="0"/>
        <w:autoSpaceDN w:val="0"/>
        <w:adjustRightInd w:val="0"/>
        <w:spacing w:line="240" w:lineRule="auto"/>
        <w:jc w:val="both"/>
        <w:rPr>
          <w:rFonts w:cs="Arial"/>
          <w:szCs w:val="20"/>
        </w:rPr>
      </w:pPr>
    </w:p>
    <w:p w14:paraId="67BB6734" w14:textId="77777777" w:rsidR="00A71F03" w:rsidRPr="00224EF9" w:rsidRDefault="00A71F03" w:rsidP="00BC6520">
      <w:pPr>
        <w:autoSpaceDE w:val="0"/>
        <w:autoSpaceDN w:val="0"/>
        <w:adjustRightInd w:val="0"/>
        <w:spacing w:line="240" w:lineRule="auto"/>
        <w:jc w:val="both"/>
        <w:rPr>
          <w:rFonts w:cs="Arial"/>
          <w:szCs w:val="20"/>
        </w:rPr>
      </w:pPr>
      <w:r w:rsidRPr="00224EF9">
        <w:rPr>
          <w:rFonts w:cs="Arial"/>
          <w:szCs w:val="20"/>
        </w:rPr>
        <w:t>Pogodbeni stranki ugotavljata :</w:t>
      </w:r>
    </w:p>
    <w:p w14:paraId="1B732A68" w14:textId="6E03F396" w:rsidR="00A71F03" w:rsidRPr="00224EF9" w:rsidRDefault="00A71F03" w:rsidP="00BC6520">
      <w:pPr>
        <w:numPr>
          <w:ilvl w:val="0"/>
          <w:numId w:val="4"/>
        </w:numPr>
        <w:autoSpaceDE w:val="0"/>
        <w:autoSpaceDN w:val="0"/>
        <w:adjustRightInd w:val="0"/>
        <w:spacing w:line="240" w:lineRule="auto"/>
        <w:jc w:val="both"/>
        <w:rPr>
          <w:rFonts w:cs="Arial"/>
          <w:szCs w:val="20"/>
        </w:rPr>
      </w:pPr>
      <w:r w:rsidRPr="00224EF9">
        <w:rPr>
          <w:rFonts w:cs="Arial"/>
          <w:szCs w:val="20"/>
        </w:rPr>
        <w:t xml:space="preserve">da </w:t>
      </w:r>
      <w:r w:rsidR="00262182" w:rsidRPr="00224EF9">
        <w:rPr>
          <w:rFonts w:cs="Arial"/>
          <w:szCs w:val="20"/>
        </w:rPr>
        <w:t xml:space="preserve">je Ministrstvo za digitalno preobrazbo, Davčna ulica 1, 1000 Ljubljana (v nadaljevanju: naročnik), v svojem imenu in za svoj račun, izvedlo postopek oddaje javnega naročila, katerega predmet </w:t>
      </w:r>
      <w:r w:rsidRPr="00224EF9">
        <w:rPr>
          <w:rFonts w:cs="Arial"/>
          <w:szCs w:val="20"/>
        </w:rPr>
        <w:t xml:space="preserve">je </w:t>
      </w:r>
      <w:r w:rsidR="00D35891" w:rsidRPr="00224EF9">
        <w:rPr>
          <w:rFonts w:cs="Arial"/>
          <w:szCs w:val="20"/>
        </w:rPr>
        <w:t>»</w:t>
      </w:r>
      <w:r w:rsidR="00262182" w:rsidRPr="00224EF9">
        <w:rPr>
          <w:rFonts w:cs="Arial"/>
          <w:szCs w:val="20"/>
        </w:rPr>
        <w:t>Vzdrževanje in dograditve aplikacije za spremljanje podpore Maximo – MAS</w:t>
      </w:r>
      <w:r w:rsidR="0039725C" w:rsidRPr="00224EF9">
        <w:rPr>
          <w:rFonts w:cs="Arial"/>
          <w:szCs w:val="20"/>
        </w:rPr>
        <w:t>«</w:t>
      </w:r>
      <w:r w:rsidR="002B2122" w:rsidRPr="00224EF9">
        <w:rPr>
          <w:rFonts w:cs="Arial"/>
          <w:szCs w:val="20"/>
        </w:rPr>
        <w:t xml:space="preserve">, </w:t>
      </w:r>
      <w:r w:rsidRPr="00224EF9">
        <w:rPr>
          <w:rFonts w:cs="Arial"/>
          <w:szCs w:val="20"/>
        </w:rPr>
        <w:t xml:space="preserve">po </w:t>
      </w:r>
      <w:r w:rsidR="00894C62" w:rsidRPr="00224EF9">
        <w:rPr>
          <w:rFonts w:cs="Arial"/>
          <w:szCs w:val="20"/>
        </w:rPr>
        <w:t xml:space="preserve">odprtem </w:t>
      </w:r>
      <w:r w:rsidRPr="00224EF9">
        <w:rPr>
          <w:rFonts w:cs="Arial"/>
          <w:szCs w:val="20"/>
        </w:rPr>
        <w:t xml:space="preserve">postopku z oznako </w:t>
      </w:r>
      <w:r w:rsidR="00262182" w:rsidRPr="00224EF9">
        <w:rPr>
          <w:rFonts w:cs="Arial"/>
          <w:szCs w:val="20"/>
        </w:rPr>
        <w:t>JN-13/2025</w:t>
      </w:r>
      <w:r w:rsidRPr="00224EF9">
        <w:rPr>
          <w:rFonts w:cs="Arial"/>
          <w:szCs w:val="20"/>
        </w:rPr>
        <w:t xml:space="preserve"> (objava obvestila o naročilu na portalu javnih naročil št. objave JN</w:t>
      </w:r>
      <w:r w:rsidRPr="00224EF9">
        <w:rPr>
          <w:rFonts w:cs="Arial"/>
          <w:szCs w:val="20"/>
        </w:rPr>
        <w:fldChar w:fldCharType="begin">
          <w:ffData>
            <w:name w:val="Besedilo45"/>
            <w:enabled/>
            <w:calcOnExit w:val="0"/>
            <w:textInput/>
          </w:ffData>
        </w:fldChar>
      </w:r>
      <w:r w:rsidRPr="00224EF9">
        <w:rPr>
          <w:rFonts w:cs="Arial"/>
          <w:szCs w:val="20"/>
        </w:rPr>
        <w:instrText xml:space="preserve"> FORMTEXT </w:instrText>
      </w:r>
      <w:r w:rsidRPr="00224EF9">
        <w:rPr>
          <w:rFonts w:cs="Arial"/>
          <w:szCs w:val="20"/>
        </w:rPr>
      </w:r>
      <w:r w:rsidRPr="00224EF9">
        <w:rPr>
          <w:rFonts w:cs="Arial"/>
          <w:szCs w:val="20"/>
        </w:rPr>
        <w:fldChar w:fldCharType="separate"/>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fldChar w:fldCharType="end"/>
      </w:r>
      <w:r w:rsidRPr="00224EF9">
        <w:rPr>
          <w:rFonts w:cs="Arial"/>
          <w:szCs w:val="20"/>
        </w:rPr>
        <w:t xml:space="preserve">z dne </w:t>
      </w:r>
      <w:bookmarkStart w:id="2" w:name="_Hlk80681159"/>
      <w:r w:rsidRPr="00224EF9">
        <w:rPr>
          <w:rFonts w:cs="Arial"/>
          <w:szCs w:val="20"/>
        </w:rPr>
        <w:fldChar w:fldCharType="begin">
          <w:ffData>
            <w:name w:val="Besedilo45"/>
            <w:enabled/>
            <w:calcOnExit w:val="0"/>
            <w:textInput/>
          </w:ffData>
        </w:fldChar>
      </w:r>
      <w:r w:rsidRPr="00224EF9">
        <w:rPr>
          <w:rFonts w:cs="Arial"/>
          <w:szCs w:val="20"/>
        </w:rPr>
        <w:instrText xml:space="preserve"> FORMTEXT </w:instrText>
      </w:r>
      <w:r w:rsidRPr="00224EF9">
        <w:rPr>
          <w:rFonts w:cs="Arial"/>
          <w:szCs w:val="20"/>
        </w:rPr>
      </w:r>
      <w:r w:rsidRPr="00224EF9">
        <w:rPr>
          <w:rFonts w:cs="Arial"/>
          <w:szCs w:val="20"/>
        </w:rPr>
        <w:fldChar w:fldCharType="separate"/>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fldChar w:fldCharType="end"/>
      </w:r>
      <w:bookmarkEnd w:id="2"/>
      <w:r w:rsidR="00AE7947" w:rsidRPr="00224EF9">
        <w:rPr>
          <w:rFonts w:cs="Arial"/>
          <w:szCs w:val="20"/>
        </w:rPr>
        <w:t>)</w:t>
      </w:r>
      <w:r w:rsidRPr="00224EF9">
        <w:rPr>
          <w:rFonts w:cs="Arial"/>
          <w:szCs w:val="20"/>
        </w:rPr>
        <w:t>;</w:t>
      </w:r>
    </w:p>
    <w:p w14:paraId="2C2E9C91" w14:textId="1903F431" w:rsidR="00A71F03" w:rsidRPr="00224EF9" w:rsidRDefault="00A71F03" w:rsidP="00BC6520">
      <w:pPr>
        <w:numPr>
          <w:ilvl w:val="0"/>
          <w:numId w:val="4"/>
        </w:numPr>
        <w:autoSpaceDE w:val="0"/>
        <w:autoSpaceDN w:val="0"/>
        <w:adjustRightInd w:val="0"/>
        <w:spacing w:line="240" w:lineRule="auto"/>
        <w:jc w:val="both"/>
        <w:rPr>
          <w:rFonts w:cs="Arial"/>
          <w:szCs w:val="20"/>
        </w:rPr>
      </w:pPr>
      <w:r w:rsidRPr="00224EF9">
        <w:rPr>
          <w:rFonts w:cs="Arial"/>
          <w:szCs w:val="20"/>
        </w:rPr>
        <w:t xml:space="preserve">da je bil izvajalec na podlagi odločitve naročnika o oddaji naročila št. </w:t>
      </w:r>
      <w:bookmarkStart w:id="3" w:name="_Hlk521650633"/>
      <w:r w:rsidRPr="00224EF9">
        <w:rPr>
          <w:rFonts w:cs="Arial"/>
          <w:szCs w:val="20"/>
        </w:rPr>
        <w:fldChar w:fldCharType="begin">
          <w:ffData>
            <w:name w:val="Besedilo45"/>
            <w:enabled/>
            <w:calcOnExit w:val="0"/>
            <w:textInput/>
          </w:ffData>
        </w:fldChar>
      </w:r>
      <w:r w:rsidRPr="00224EF9">
        <w:rPr>
          <w:rFonts w:cs="Arial"/>
          <w:szCs w:val="20"/>
        </w:rPr>
        <w:instrText xml:space="preserve"> FORMTEXT </w:instrText>
      </w:r>
      <w:r w:rsidRPr="00224EF9">
        <w:rPr>
          <w:rFonts w:cs="Arial"/>
          <w:szCs w:val="20"/>
        </w:rPr>
      </w:r>
      <w:r w:rsidRPr="00224EF9">
        <w:rPr>
          <w:rFonts w:cs="Arial"/>
          <w:szCs w:val="20"/>
        </w:rPr>
        <w:fldChar w:fldCharType="separate"/>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fldChar w:fldCharType="end"/>
      </w:r>
      <w:bookmarkEnd w:id="3"/>
      <w:r w:rsidRPr="00224EF9">
        <w:rPr>
          <w:rFonts w:cs="Arial"/>
          <w:szCs w:val="20"/>
        </w:rPr>
        <w:t xml:space="preserve"> z dne </w:t>
      </w:r>
      <w:bookmarkStart w:id="4" w:name="_Hlk521653611"/>
      <w:r w:rsidRPr="00224EF9">
        <w:rPr>
          <w:rFonts w:cs="Arial"/>
          <w:szCs w:val="20"/>
        </w:rPr>
        <w:fldChar w:fldCharType="begin">
          <w:ffData>
            <w:name w:val="Besedilo45"/>
            <w:enabled/>
            <w:calcOnExit w:val="0"/>
            <w:textInput/>
          </w:ffData>
        </w:fldChar>
      </w:r>
      <w:r w:rsidRPr="00224EF9">
        <w:rPr>
          <w:rFonts w:cs="Arial"/>
          <w:szCs w:val="20"/>
        </w:rPr>
        <w:instrText xml:space="preserve"> FORMTEXT </w:instrText>
      </w:r>
      <w:r w:rsidRPr="00224EF9">
        <w:rPr>
          <w:rFonts w:cs="Arial"/>
          <w:szCs w:val="20"/>
        </w:rPr>
      </w:r>
      <w:r w:rsidRPr="00224EF9">
        <w:rPr>
          <w:rFonts w:cs="Arial"/>
          <w:szCs w:val="20"/>
        </w:rPr>
        <w:fldChar w:fldCharType="separate"/>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t> </w:t>
      </w:r>
      <w:r w:rsidRPr="00224EF9">
        <w:rPr>
          <w:rFonts w:cs="Arial"/>
          <w:szCs w:val="20"/>
        </w:rPr>
        <w:fldChar w:fldCharType="end"/>
      </w:r>
      <w:bookmarkEnd w:id="4"/>
      <w:r w:rsidRPr="00224EF9">
        <w:rPr>
          <w:rFonts w:cs="Arial"/>
          <w:szCs w:val="20"/>
        </w:rPr>
        <w:t xml:space="preserve"> izbran kot najugodnejši ponudnik predmetnega javnega naročila</w:t>
      </w:r>
      <w:r w:rsidR="00AE7947" w:rsidRPr="00224EF9">
        <w:rPr>
          <w:rFonts w:cs="Arial"/>
          <w:szCs w:val="20"/>
        </w:rPr>
        <w:t>;</w:t>
      </w:r>
    </w:p>
    <w:p w14:paraId="133936C7" w14:textId="77777777" w:rsidR="005676DB" w:rsidRPr="00224EF9" w:rsidRDefault="005676DB" w:rsidP="00BC6520">
      <w:pPr>
        <w:numPr>
          <w:ilvl w:val="0"/>
          <w:numId w:val="4"/>
        </w:numPr>
        <w:autoSpaceDE w:val="0"/>
        <w:autoSpaceDN w:val="0"/>
        <w:adjustRightInd w:val="0"/>
        <w:spacing w:line="240" w:lineRule="auto"/>
        <w:jc w:val="both"/>
        <w:rPr>
          <w:rFonts w:cs="Arial"/>
          <w:szCs w:val="20"/>
        </w:rPr>
      </w:pPr>
      <w:r w:rsidRPr="00224EF9">
        <w:rPr>
          <w:rFonts w:cs="Arial"/>
          <w:color w:val="000000"/>
          <w:szCs w:val="20"/>
        </w:rPr>
        <w:t>da predmetno pogodbo sklepata z namenom podrobnejše določitve pogodbenih pravic in obveznosti;</w:t>
      </w:r>
    </w:p>
    <w:p w14:paraId="3CC6F8ED" w14:textId="0F1DB158" w:rsidR="00B838E6" w:rsidRPr="00224EF9" w:rsidRDefault="00B838E6" w:rsidP="00BC6520">
      <w:pPr>
        <w:pStyle w:val="Odstavekseznama"/>
        <w:widowControl w:val="0"/>
        <w:numPr>
          <w:ilvl w:val="0"/>
          <w:numId w:val="32"/>
        </w:numPr>
        <w:suppressAutoHyphens w:val="0"/>
        <w:autoSpaceDE w:val="0"/>
        <w:autoSpaceDN w:val="0"/>
        <w:adjustRightInd w:val="0"/>
        <w:spacing w:line="240" w:lineRule="auto"/>
      </w:pPr>
      <w:bookmarkStart w:id="5" w:name="_Hlk106956677"/>
      <w:r w:rsidRPr="00224EF9">
        <w:t>da se osebni podatki zaposlenih, navedenih v tej pogodbi, obdelujejo za potrebe izvajanja te pogodbe v skladu z 48. členom Zakona o delovnih razmerjih - ZDR-1 (Uradni list RS, št. 21/13, 78/13 – popr., 47/15 – ZZSDT, 33/16 – PZ-F, 52/16, 15/17 – odl. US, 22/19 – ZPosS, 81/19, 203/20 – ZIUPOPDVE, 119/21 – ZČmIS-A, 202/21 – odl. US, 15/22, 54/22 – ZUPŠ-1, 114/23 in 136/23 - ZIUZDS) in s členom b/1/6 Uredbe (EU) 2016/679 Evropskega parlamenta in sveta z dne 27. aprila 2016 o varstvu posameznikov pri obdelavi osebnih podatkov in o prostem pretoku takih podatkov ter o razveljavitvi Direktive 95/46/ES (v nadaljevanju: Splošna uredba o varstvu podatkov)</w:t>
      </w:r>
      <w:r w:rsidR="007D2136" w:rsidRPr="00224EF9">
        <w:t>;</w:t>
      </w:r>
    </w:p>
    <w:p w14:paraId="384871AB" w14:textId="272B34F2" w:rsidR="00B838E6" w:rsidRPr="00224EF9" w:rsidRDefault="00B838E6" w:rsidP="00BC6520">
      <w:pPr>
        <w:pStyle w:val="Odstavekseznama"/>
        <w:widowControl w:val="0"/>
        <w:numPr>
          <w:ilvl w:val="0"/>
          <w:numId w:val="32"/>
        </w:numPr>
        <w:suppressAutoHyphens w:val="0"/>
        <w:autoSpaceDE w:val="0"/>
        <w:autoSpaceDN w:val="0"/>
        <w:adjustRightInd w:val="0"/>
        <w:spacing w:line="240" w:lineRule="auto"/>
        <w:contextualSpacing w:val="0"/>
      </w:pPr>
      <w:r w:rsidRPr="00224EF9">
        <w:t>ima naročnik v skladu s Splošno uredbo o varstvu podatkov status upravljavca osebnih podatkov, ki se obdelujejo v okviru vzdrževanja in dograditve aplikacije za spremljanje podpore Maximo – MAS</w:t>
      </w:r>
      <w:r w:rsidR="007D2136" w:rsidRPr="00224EF9">
        <w:t>;</w:t>
      </w:r>
    </w:p>
    <w:p w14:paraId="4E3D713B" w14:textId="367CFEDC" w:rsidR="00B838E6" w:rsidRPr="00224EF9" w:rsidRDefault="00B838E6" w:rsidP="00BC6520">
      <w:pPr>
        <w:pStyle w:val="Odstavekseznama"/>
        <w:widowControl w:val="0"/>
        <w:numPr>
          <w:ilvl w:val="0"/>
          <w:numId w:val="32"/>
        </w:numPr>
        <w:suppressAutoHyphens w:val="0"/>
        <w:autoSpaceDE w:val="0"/>
        <w:autoSpaceDN w:val="0"/>
        <w:adjustRightInd w:val="0"/>
        <w:spacing w:line="240" w:lineRule="auto"/>
      </w:pPr>
      <w:r w:rsidRPr="00224EF9">
        <w:t>ima izvajalec v skladu s Splošno uredbo o varstvu podatkov na podlagi te pogodbe vlogo obdelovalca</w:t>
      </w:r>
      <w:r w:rsidR="007D2136" w:rsidRPr="00224EF9">
        <w:t>;</w:t>
      </w:r>
    </w:p>
    <w:p w14:paraId="262DC28C" w14:textId="77777777" w:rsidR="00B838E6" w:rsidRPr="00224EF9" w:rsidRDefault="00B838E6" w:rsidP="00BC6520">
      <w:pPr>
        <w:numPr>
          <w:ilvl w:val="0"/>
          <w:numId w:val="32"/>
        </w:numPr>
        <w:suppressAutoHyphens/>
        <w:spacing w:line="240" w:lineRule="auto"/>
        <w:jc w:val="both"/>
      </w:pPr>
      <w:r w:rsidRPr="00224EF9">
        <w:t>ima ta pogodba naslednje priloge, ki so sestavni del določil te pogodbe in se izvaja na način, kot je določen v tej pogodbi in njenih prilogah, in sicer:</w:t>
      </w:r>
    </w:p>
    <w:p w14:paraId="448D2DBB" w14:textId="77777777" w:rsidR="00B838E6" w:rsidRPr="00224EF9" w:rsidRDefault="00B838E6" w:rsidP="00BC6520">
      <w:pPr>
        <w:numPr>
          <w:ilvl w:val="2"/>
          <w:numId w:val="33"/>
        </w:numPr>
        <w:spacing w:line="240" w:lineRule="auto"/>
        <w:ind w:left="1134"/>
        <w:contextualSpacing/>
        <w:jc w:val="both"/>
      </w:pPr>
      <w:r w:rsidRPr="00224EF9">
        <w:lastRenderedPageBreak/>
        <w:t>Priloga 1 vsebuje predračun,</w:t>
      </w:r>
    </w:p>
    <w:p w14:paraId="77203399" w14:textId="77777777" w:rsidR="00B838E6" w:rsidRPr="00224EF9" w:rsidRDefault="00B838E6" w:rsidP="00BC6520">
      <w:pPr>
        <w:numPr>
          <w:ilvl w:val="2"/>
          <w:numId w:val="33"/>
        </w:numPr>
        <w:spacing w:line="240" w:lineRule="auto"/>
        <w:ind w:left="1134"/>
        <w:contextualSpacing/>
        <w:jc w:val="both"/>
      </w:pPr>
      <w:r w:rsidRPr="00224EF9">
        <w:t>Priloga 2 vsebuje Tehnične specifikacije,</w:t>
      </w:r>
    </w:p>
    <w:bookmarkEnd w:id="5"/>
    <w:p w14:paraId="29687E87" w14:textId="77777777" w:rsidR="00B838E6" w:rsidRPr="00224EF9" w:rsidRDefault="00B838E6" w:rsidP="00BC6520">
      <w:pPr>
        <w:numPr>
          <w:ilvl w:val="2"/>
          <w:numId w:val="33"/>
        </w:numPr>
        <w:spacing w:line="240" w:lineRule="auto"/>
        <w:ind w:left="1134"/>
        <w:contextualSpacing/>
        <w:jc w:val="both"/>
        <w:rPr>
          <w:rFonts w:eastAsia="Calibri"/>
        </w:rPr>
      </w:pPr>
      <w:r w:rsidRPr="00224EF9">
        <w:rPr>
          <w:rFonts w:eastAsia="Calibri"/>
        </w:rPr>
        <w:t>Priloga 3 (Priloga A v zvezi z osebnimi podatki) vsebuje podrobnosti o obdelavi osebnih podatkov, vključno z namenom in naravo obdelave, vrstami osebnih podatkov, kategorijami posameznikov, na katere se nanašajo osebni podatki, in trajanjem obdelave.</w:t>
      </w:r>
    </w:p>
    <w:p w14:paraId="28CAC3F5" w14:textId="77777777" w:rsidR="00B838E6" w:rsidRPr="00224EF9" w:rsidRDefault="00B838E6" w:rsidP="00BC6520">
      <w:pPr>
        <w:numPr>
          <w:ilvl w:val="2"/>
          <w:numId w:val="33"/>
        </w:numPr>
        <w:spacing w:line="240" w:lineRule="auto"/>
        <w:ind w:left="1134"/>
        <w:contextualSpacing/>
        <w:jc w:val="both"/>
        <w:rPr>
          <w:rFonts w:eastAsia="Calibri"/>
        </w:rPr>
      </w:pPr>
      <w:r w:rsidRPr="00224EF9">
        <w:rPr>
          <w:rFonts w:eastAsia="Calibri"/>
        </w:rPr>
        <w:t>Priloga 4 (Priloga B v zvezi z osebnimi podatki) vsebuje seznam pod-obdelovalcev, ki opravljajo naloge v času podpisa pogodbe.</w:t>
      </w:r>
    </w:p>
    <w:p w14:paraId="05CC495A" w14:textId="0512CEF1" w:rsidR="00B838E6" w:rsidRPr="00224EF9" w:rsidRDefault="00B838E6" w:rsidP="00BC6520">
      <w:pPr>
        <w:numPr>
          <w:ilvl w:val="2"/>
          <w:numId w:val="33"/>
        </w:numPr>
        <w:spacing w:line="240" w:lineRule="auto"/>
        <w:ind w:left="1134"/>
        <w:contextualSpacing/>
        <w:jc w:val="both"/>
        <w:rPr>
          <w:rFonts w:eastAsia="Calibri"/>
        </w:rPr>
      </w:pPr>
      <w:r w:rsidRPr="00224EF9">
        <w:rPr>
          <w:rFonts w:eastAsia="Calibri"/>
        </w:rPr>
        <w:t>Priloga 5 (Priloga C v zvezi z osebnimi podatki) vsebuje navodila upravljavca glede obdelave osebnih podatkov, minimalni nabor zahtev glede varnosti podatkov in opis poteka revizij nad delovanjem obdelovalca in pod-obdelovalcev</w:t>
      </w:r>
      <w:r w:rsidR="000A2152" w:rsidRPr="00224EF9">
        <w:rPr>
          <w:rFonts w:eastAsia="Calibri"/>
        </w:rPr>
        <w:t>.</w:t>
      </w:r>
    </w:p>
    <w:p w14:paraId="14ABBB9F" w14:textId="0D36EACB" w:rsidR="000A2152" w:rsidRPr="00224EF9" w:rsidRDefault="000A2152" w:rsidP="000A2152">
      <w:pPr>
        <w:numPr>
          <w:ilvl w:val="2"/>
          <w:numId w:val="33"/>
        </w:numPr>
        <w:spacing w:line="240" w:lineRule="auto"/>
        <w:ind w:left="1134"/>
        <w:contextualSpacing/>
        <w:jc w:val="both"/>
        <w:rPr>
          <w:rFonts w:eastAsia="Calibri"/>
        </w:rPr>
      </w:pPr>
      <w:r w:rsidRPr="00224EF9">
        <w:rPr>
          <w:rFonts w:eastAsia="Calibri"/>
        </w:rPr>
        <w:t>Priloga 6: ESPD - Podatki o podizvajalcih (če bo ponudnik nastopal s podizvajalcem).</w:t>
      </w:r>
    </w:p>
    <w:p w14:paraId="20BDE3D2" w14:textId="77777777" w:rsidR="00A71F03" w:rsidRPr="00224EF9" w:rsidRDefault="00A71F03" w:rsidP="00BC6520">
      <w:pPr>
        <w:spacing w:line="240" w:lineRule="auto"/>
        <w:jc w:val="both"/>
        <w:rPr>
          <w:rFonts w:cs="Arial"/>
          <w:szCs w:val="20"/>
        </w:rPr>
      </w:pPr>
    </w:p>
    <w:p w14:paraId="6E4EB59B" w14:textId="77777777" w:rsidR="00A33D3C" w:rsidRPr="00224EF9" w:rsidRDefault="00A33D3C" w:rsidP="00BC6520">
      <w:pPr>
        <w:spacing w:line="240" w:lineRule="auto"/>
        <w:jc w:val="both"/>
        <w:rPr>
          <w:rFonts w:cs="Arial"/>
          <w:szCs w:val="20"/>
        </w:rPr>
      </w:pPr>
    </w:p>
    <w:p w14:paraId="2FD9B87F" w14:textId="77777777" w:rsidR="00066EEF" w:rsidRPr="00224EF9" w:rsidRDefault="005514EE"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1134" w:hanging="708"/>
        <w:jc w:val="left"/>
        <w:rPr>
          <w:rFonts w:ascii="Arial" w:hAnsi="Arial" w:cs="Arial"/>
          <w:b/>
          <w:sz w:val="20"/>
        </w:rPr>
      </w:pPr>
      <w:r w:rsidRPr="00224EF9">
        <w:rPr>
          <w:rFonts w:ascii="Arial" w:hAnsi="Arial" w:cs="Arial"/>
          <w:b/>
          <w:sz w:val="20"/>
        </w:rPr>
        <w:t>P</w:t>
      </w:r>
      <w:r w:rsidR="00017EDD" w:rsidRPr="00224EF9">
        <w:rPr>
          <w:rFonts w:ascii="Arial" w:hAnsi="Arial" w:cs="Arial"/>
          <w:b/>
          <w:sz w:val="20"/>
        </w:rPr>
        <w:t>REDMET POGODBE</w:t>
      </w:r>
    </w:p>
    <w:p w14:paraId="4E87A55F" w14:textId="77777777" w:rsidR="005514EE" w:rsidRPr="00224EF9" w:rsidRDefault="005514EE"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44E0010F" w14:textId="77777777" w:rsidR="00CC55F3" w:rsidRPr="00224EF9" w:rsidRDefault="00CC55F3" w:rsidP="00BC6520">
      <w:pPr>
        <w:spacing w:line="240" w:lineRule="auto"/>
        <w:jc w:val="both"/>
      </w:pPr>
    </w:p>
    <w:p w14:paraId="352382AB" w14:textId="77777777" w:rsidR="00711A07" w:rsidRDefault="00C81C5F" w:rsidP="00BC6520">
      <w:pPr>
        <w:spacing w:line="240" w:lineRule="auto"/>
        <w:jc w:val="both"/>
      </w:pPr>
      <w:r w:rsidRPr="00224EF9">
        <w:t>Predmet te pogodbe je »</w:t>
      </w:r>
      <w:r w:rsidR="006932C2" w:rsidRPr="00224EF9">
        <w:t>Vzdrževanje in dograditve aplikacije za spremljanje podpore Maximo – MAS</w:t>
      </w:r>
      <w:r w:rsidR="0039725C" w:rsidRPr="00224EF9">
        <w:t>«</w:t>
      </w:r>
      <w:r w:rsidR="00711A07">
        <w:t xml:space="preserve"> in vključuje:</w:t>
      </w:r>
    </w:p>
    <w:p w14:paraId="0DAFD44F" w14:textId="77777777" w:rsidR="00711A07" w:rsidRDefault="00711A07" w:rsidP="00BC6520">
      <w:pPr>
        <w:spacing w:line="240" w:lineRule="auto"/>
        <w:jc w:val="both"/>
      </w:pPr>
    </w:p>
    <w:p w14:paraId="119EFE2D" w14:textId="144EE87C" w:rsidR="00711A07" w:rsidRDefault="00711A07" w:rsidP="00711A07">
      <w:pPr>
        <w:pStyle w:val="Odstavekseznama"/>
        <w:numPr>
          <w:ilvl w:val="0"/>
          <w:numId w:val="50"/>
        </w:numPr>
        <w:spacing w:line="240" w:lineRule="auto"/>
      </w:pPr>
      <w:r>
        <w:t>Osnovno vzdrževanje,</w:t>
      </w:r>
    </w:p>
    <w:p w14:paraId="2CFF4A89" w14:textId="71FE1BBC" w:rsidR="00711A07" w:rsidRDefault="00711A07" w:rsidP="00711A07">
      <w:pPr>
        <w:pStyle w:val="Odstavekseznama"/>
        <w:numPr>
          <w:ilvl w:val="0"/>
          <w:numId w:val="50"/>
        </w:numPr>
        <w:spacing w:line="240" w:lineRule="auto"/>
      </w:pPr>
      <w:r>
        <w:t>Podpor</w:t>
      </w:r>
      <w:r w:rsidR="00DE605D">
        <w:t>o</w:t>
      </w:r>
      <w:r>
        <w:t xml:space="preserve"> naročniku,</w:t>
      </w:r>
    </w:p>
    <w:p w14:paraId="22225B89" w14:textId="3D40B4AB" w:rsidR="00711A07" w:rsidRDefault="00547580" w:rsidP="00711A07">
      <w:pPr>
        <w:pStyle w:val="Odstavekseznama"/>
        <w:numPr>
          <w:ilvl w:val="0"/>
          <w:numId w:val="50"/>
        </w:numPr>
        <w:spacing w:line="240" w:lineRule="auto"/>
      </w:pPr>
      <w:r w:rsidRPr="00547580">
        <w:t>Storitve povezane z nadgradnjami in dograditvami</w:t>
      </w:r>
      <w:r w:rsidR="00711A07">
        <w:t xml:space="preserve">. </w:t>
      </w:r>
    </w:p>
    <w:p w14:paraId="418DA5AA" w14:textId="77777777" w:rsidR="00711A07" w:rsidRDefault="00711A07" w:rsidP="00711A07">
      <w:pPr>
        <w:spacing w:line="240" w:lineRule="auto"/>
      </w:pPr>
    </w:p>
    <w:p w14:paraId="440E2B1C" w14:textId="7F41EAE0" w:rsidR="00711A07" w:rsidRDefault="00711A07" w:rsidP="004176D4">
      <w:pPr>
        <w:spacing w:line="240" w:lineRule="auto"/>
        <w:jc w:val="both"/>
      </w:pPr>
      <w:r>
        <w:t xml:space="preserve">Predmet pogodbe je podrobneje določen v Tehničnih specifikacijah (Priloga 1) in Predračunu (Priloga 2), ki sta prilogi te pogodbe in njen sestavni del, ter se izvaja na način, kot je določeno v teh prilogah in pogodbi. </w:t>
      </w:r>
    </w:p>
    <w:p w14:paraId="6E98B858" w14:textId="77777777" w:rsidR="00711A07" w:rsidRDefault="00711A07" w:rsidP="004176D4">
      <w:pPr>
        <w:spacing w:line="240" w:lineRule="auto"/>
        <w:jc w:val="both"/>
      </w:pPr>
    </w:p>
    <w:p w14:paraId="73E50CBD" w14:textId="77777777" w:rsidR="00711A07" w:rsidRDefault="00711A07" w:rsidP="004176D4">
      <w:pPr>
        <w:spacing w:line="240" w:lineRule="auto"/>
        <w:jc w:val="both"/>
      </w:pPr>
      <w:r>
        <w:t>Naročnik si pridržuje pravico, da ne porabi vseh količin, kot so predvidene v Prilogi 1 (Tehnične specifikacije).</w:t>
      </w:r>
    </w:p>
    <w:p w14:paraId="3526A9C5" w14:textId="77777777" w:rsidR="00711A07" w:rsidRDefault="00711A07" w:rsidP="004176D4">
      <w:pPr>
        <w:spacing w:line="240" w:lineRule="auto"/>
        <w:jc w:val="both"/>
      </w:pPr>
    </w:p>
    <w:p w14:paraId="5E3305B8" w14:textId="19D9EC11" w:rsidR="00CC55F3" w:rsidRPr="00224EF9" w:rsidRDefault="00711A07" w:rsidP="00711A07">
      <w:pPr>
        <w:spacing w:line="240" w:lineRule="auto"/>
        <w:jc w:val="both"/>
        <w:rPr>
          <w:rFonts w:cs="Arial"/>
          <w:szCs w:val="20"/>
        </w:rPr>
      </w:pPr>
      <w:r>
        <w:t>Predmet te pogodbe je tudi dogovor pogodbenih strank glede obdelave osebnih podatkov v delu zagotavljanja storitev v skladu s to pogodbo, podrobneje opredeljenimi v poglavju »Varstvo osebnih podatkov«.</w:t>
      </w:r>
    </w:p>
    <w:p w14:paraId="184779E0" w14:textId="77777777" w:rsidR="00A33D3C" w:rsidRDefault="00A33D3C" w:rsidP="00BC6520">
      <w:pPr>
        <w:spacing w:line="240" w:lineRule="auto"/>
        <w:jc w:val="both"/>
        <w:rPr>
          <w:rFonts w:cs="Arial"/>
          <w:szCs w:val="20"/>
        </w:rPr>
      </w:pPr>
    </w:p>
    <w:p w14:paraId="396A7E12" w14:textId="77777777" w:rsidR="00CA4D08" w:rsidRPr="00224EF9" w:rsidRDefault="00CA4D08" w:rsidP="00BC6520">
      <w:pPr>
        <w:spacing w:line="240" w:lineRule="auto"/>
        <w:jc w:val="both"/>
        <w:rPr>
          <w:rFonts w:cs="Arial"/>
          <w:szCs w:val="20"/>
        </w:rPr>
      </w:pPr>
    </w:p>
    <w:p w14:paraId="666F5F53" w14:textId="0DC4C341" w:rsidR="00945A25" w:rsidRPr="00224EF9" w:rsidRDefault="003274D8"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1134" w:hanging="708"/>
        <w:jc w:val="left"/>
        <w:rPr>
          <w:rFonts w:ascii="Arial" w:hAnsi="Arial" w:cs="Arial"/>
          <w:b/>
          <w:sz w:val="20"/>
        </w:rPr>
      </w:pPr>
      <w:r w:rsidRPr="00224EF9">
        <w:rPr>
          <w:rFonts w:ascii="Arial" w:hAnsi="Arial" w:cs="Arial"/>
          <w:b/>
          <w:sz w:val="20"/>
        </w:rPr>
        <w:t>NAČIN IZVAJANJA POGODBENIH OBVEZNOSTI</w:t>
      </w:r>
    </w:p>
    <w:p w14:paraId="12AAD84D" w14:textId="77777777" w:rsidR="003274D8" w:rsidRPr="00224EF9" w:rsidRDefault="003274D8" w:rsidP="003274D8">
      <w:pPr>
        <w:widowControl w:val="0"/>
        <w:spacing w:line="240" w:lineRule="auto"/>
        <w:ind w:right="-2"/>
        <w:jc w:val="both"/>
        <w:rPr>
          <w:rFonts w:cs="Arial"/>
          <w:szCs w:val="20"/>
        </w:rPr>
      </w:pPr>
    </w:p>
    <w:p w14:paraId="341BCEBE" w14:textId="470A2B9B" w:rsidR="00CA4D08" w:rsidRPr="00CA4D08" w:rsidRDefault="003274D8" w:rsidP="00CA4D08">
      <w:pPr>
        <w:pStyle w:val="pogodbaleni"/>
        <w:numPr>
          <w:ilvl w:val="0"/>
          <w:numId w:val="11"/>
        </w:numPr>
        <w:tabs>
          <w:tab w:val="left" w:pos="357"/>
        </w:tabs>
        <w:spacing w:before="0" w:after="0" w:line="240" w:lineRule="auto"/>
        <w:ind w:left="709" w:hanging="709"/>
        <w:rPr>
          <w:rFonts w:cs="Arial"/>
          <w:b/>
          <w:bCs/>
          <w:szCs w:val="20"/>
        </w:rPr>
      </w:pPr>
      <w:r w:rsidRPr="00224EF9">
        <w:rPr>
          <w:rFonts w:cs="Arial"/>
          <w:b/>
          <w:bCs/>
          <w:szCs w:val="20"/>
        </w:rPr>
        <w:t>člen</w:t>
      </w:r>
    </w:p>
    <w:p w14:paraId="3CB6FCCD" w14:textId="77777777" w:rsidR="00711A07" w:rsidRPr="004176D4" w:rsidRDefault="00711A07" w:rsidP="004176D4"/>
    <w:p w14:paraId="0089CC71" w14:textId="0F8F24DF" w:rsidR="003274D8" w:rsidRDefault="00711A07" w:rsidP="003274D8">
      <w:pPr>
        <w:spacing w:line="240" w:lineRule="auto"/>
        <w:jc w:val="both"/>
        <w:rPr>
          <w:rFonts w:cs="Arial"/>
        </w:rPr>
      </w:pPr>
      <w:r>
        <w:rPr>
          <w:rFonts w:cs="Arial"/>
        </w:rPr>
        <w:t xml:space="preserve">Storitve iz 1. točke </w:t>
      </w:r>
      <w:r w:rsidRPr="00711A07">
        <w:rPr>
          <w:rFonts w:cs="Arial"/>
        </w:rPr>
        <w:t xml:space="preserve">prvega odstavka 2. člena te pogodbe je izvajalec dolžan izvajati kontinuirano, ves čas od </w:t>
      </w:r>
      <w:r>
        <w:rPr>
          <w:rFonts w:cs="Arial"/>
        </w:rPr>
        <w:t>podpisa</w:t>
      </w:r>
      <w:r w:rsidRPr="00711A07">
        <w:rPr>
          <w:rFonts w:cs="Arial"/>
        </w:rPr>
        <w:t xml:space="preserve"> te pogodbe dalje do konca</w:t>
      </w:r>
      <w:r>
        <w:rPr>
          <w:rFonts w:cs="Arial"/>
        </w:rPr>
        <w:t xml:space="preserve"> njene</w:t>
      </w:r>
      <w:r w:rsidRPr="00711A07">
        <w:rPr>
          <w:rFonts w:cs="Arial"/>
        </w:rPr>
        <w:t xml:space="preserve"> veljavnosti. Naročanje naročnika ni potrebno.</w:t>
      </w:r>
    </w:p>
    <w:p w14:paraId="0D57D338" w14:textId="77777777" w:rsidR="00711A07" w:rsidRDefault="00711A07" w:rsidP="003274D8">
      <w:pPr>
        <w:spacing w:line="240" w:lineRule="auto"/>
        <w:jc w:val="both"/>
        <w:rPr>
          <w:rFonts w:cs="Arial"/>
        </w:rPr>
      </w:pPr>
    </w:p>
    <w:p w14:paraId="2DA08589" w14:textId="68852DD7" w:rsidR="00711A07" w:rsidRDefault="00711A07" w:rsidP="003274D8">
      <w:pPr>
        <w:spacing w:line="240" w:lineRule="auto"/>
        <w:jc w:val="both"/>
        <w:rPr>
          <w:rFonts w:cs="Arial"/>
        </w:rPr>
      </w:pPr>
      <w:r>
        <w:rPr>
          <w:rFonts w:cs="Arial"/>
        </w:rPr>
        <w:t>Storitve</w:t>
      </w:r>
      <w:r w:rsidRPr="00711A07">
        <w:rPr>
          <w:rFonts w:cs="Arial"/>
        </w:rPr>
        <w:t xml:space="preserve"> iz 2. točke (Podpora naročniku)</w:t>
      </w:r>
      <w:r w:rsidR="00CA4D08">
        <w:rPr>
          <w:rFonts w:cs="Arial"/>
        </w:rPr>
        <w:t xml:space="preserve"> in 3. točke (</w:t>
      </w:r>
      <w:r w:rsidR="00547580" w:rsidRPr="00547580">
        <w:rPr>
          <w:rFonts w:cs="Arial"/>
        </w:rPr>
        <w:t>Storitve povezane z nadgradnjami in dograditvami</w:t>
      </w:r>
      <w:r w:rsidR="00CA4D08">
        <w:rPr>
          <w:rFonts w:cs="Arial"/>
        </w:rPr>
        <w:t xml:space="preserve">) </w:t>
      </w:r>
      <w:r w:rsidRPr="00711A07">
        <w:rPr>
          <w:rFonts w:cs="Arial"/>
        </w:rPr>
        <w:t>prvega odstavka 2. člena te pogodbe izvajalec izvaja izključno na podlagi vnaprejšnjega naročila naročnika. Če je potrebno, naročnik in izvajalec predhodno dogovorita vsebino, obseg in roke za realizacijo naročila, naročnik pa končni dogovor potrdi s pisnim naročilom. Če izvajalec tako storitev izvede brez naročila naročnika, ni upravičen do plačila.</w:t>
      </w:r>
    </w:p>
    <w:p w14:paraId="605351C6" w14:textId="77777777" w:rsidR="00711A07" w:rsidRDefault="00711A07" w:rsidP="003274D8">
      <w:pPr>
        <w:spacing w:line="240" w:lineRule="auto"/>
        <w:jc w:val="both"/>
        <w:rPr>
          <w:rFonts w:cs="Arial"/>
        </w:rPr>
      </w:pPr>
    </w:p>
    <w:p w14:paraId="75F9F680" w14:textId="4674BEA9" w:rsidR="00711A07" w:rsidRDefault="00CA4D08" w:rsidP="00CA4D08">
      <w:pPr>
        <w:pStyle w:val="Odstavekseznama"/>
        <w:numPr>
          <w:ilvl w:val="0"/>
          <w:numId w:val="11"/>
        </w:numPr>
        <w:spacing w:line="240" w:lineRule="auto"/>
        <w:ind w:left="426"/>
        <w:jc w:val="center"/>
        <w:rPr>
          <w:b/>
          <w:bCs/>
        </w:rPr>
      </w:pPr>
      <w:r w:rsidRPr="004176D4">
        <w:rPr>
          <w:b/>
          <w:bCs/>
        </w:rPr>
        <w:t xml:space="preserve">člen </w:t>
      </w:r>
    </w:p>
    <w:p w14:paraId="27349685" w14:textId="77777777" w:rsidR="00CA4D08" w:rsidRDefault="00CA4D08" w:rsidP="00CA4D08">
      <w:pPr>
        <w:spacing w:line="240" w:lineRule="auto"/>
        <w:jc w:val="center"/>
        <w:rPr>
          <w:b/>
          <w:bCs/>
        </w:rPr>
      </w:pPr>
    </w:p>
    <w:p w14:paraId="18A36F5E" w14:textId="7EBEE826" w:rsidR="00CA4D08" w:rsidRPr="004176D4" w:rsidRDefault="00CA4D08" w:rsidP="004176D4">
      <w:pPr>
        <w:spacing w:line="240" w:lineRule="auto"/>
        <w:jc w:val="both"/>
      </w:pPr>
      <w:r w:rsidRPr="004176D4">
        <w:t xml:space="preserve">Izvajalec je dolžan zagotavljati izvajanje </w:t>
      </w:r>
      <w:r>
        <w:t xml:space="preserve">storitev </w:t>
      </w:r>
      <w:r w:rsidRPr="004176D4">
        <w:t xml:space="preserve">iz </w:t>
      </w:r>
      <w:r>
        <w:t>1</w:t>
      </w:r>
      <w:r w:rsidRPr="004176D4">
        <w:t xml:space="preserve">. točke (osnovno vzdrževanje) in </w:t>
      </w:r>
      <w:r>
        <w:t>2</w:t>
      </w:r>
      <w:r w:rsidRPr="004176D4">
        <w:t xml:space="preserve">. točke (podpora naročniku) prvega odstavka 2. člena te pogodbe ob delavnikih </w:t>
      </w:r>
      <w:r>
        <w:t xml:space="preserve">od ponedeljka do petka </w:t>
      </w:r>
      <w:r w:rsidRPr="004176D4">
        <w:t xml:space="preserve">v času od 07:00 do </w:t>
      </w:r>
      <w:r>
        <w:t>22</w:t>
      </w:r>
      <w:r w:rsidRPr="004176D4">
        <w:t>:00 ure</w:t>
      </w:r>
      <w:r>
        <w:t>.</w:t>
      </w:r>
    </w:p>
    <w:p w14:paraId="02C2C5EE" w14:textId="77777777" w:rsidR="00CA4D08" w:rsidRPr="004176D4" w:rsidRDefault="00CA4D08" w:rsidP="004176D4">
      <w:pPr>
        <w:spacing w:line="240" w:lineRule="auto"/>
        <w:jc w:val="center"/>
        <w:rPr>
          <w:b/>
          <w:bCs/>
        </w:rPr>
      </w:pPr>
    </w:p>
    <w:p w14:paraId="060BCB07" w14:textId="26873517" w:rsidR="00CA4D08" w:rsidRDefault="00CA4D08" w:rsidP="00CA4D08">
      <w:pPr>
        <w:pStyle w:val="Odstavekseznama"/>
        <w:numPr>
          <w:ilvl w:val="0"/>
          <w:numId w:val="11"/>
        </w:numPr>
        <w:spacing w:line="240" w:lineRule="auto"/>
        <w:ind w:left="426"/>
        <w:jc w:val="center"/>
        <w:rPr>
          <w:b/>
          <w:bCs/>
        </w:rPr>
      </w:pPr>
      <w:r>
        <w:rPr>
          <w:b/>
          <w:bCs/>
        </w:rPr>
        <w:t>člen</w:t>
      </w:r>
    </w:p>
    <w:p w14:paraId="6E828669" w14:textId="77777777" w:rsidR="00CA4D08" w:rsidRDefault="00CA4D08" w:rsidP="00CA4D08">
      <w:pPr>
        <w:spacing w:line="240" w:lineRule="auto"/>
        <w:jc w:val="center"/>
        <w:rPr>
          <w:b/>
          <w:bCs/>
        </w:rPr>
      </w:pPr>
    </w:p>
    <w:p w14:paraId="6B4DC0EC" w14:textId="0B1F2F07" w:rsidR="00CA4D08" w:rsidRDefault="00F54E00" w:rsidP="00CA4D08">
      <w:pPr>
        <w:spacing w:line="240" w:lineRule="auto"/>
        <w:jc w:val="both"/>
      </w:pPr>
      <w:r w:rsidRPr="00F54E00">
        <w:t xml:space="preserve">Izvajalec je dolžan storitve iz </w:t>
      </w:r>
      <w:r>
        <w:t>1</w:t>
      </w:r>
      <w:r w:rsidRPr="00F54E00">
        <w:t>.</w:t>
      </w:r>
      <w:r>
        <w:t xml:space="preserve"> in 2.</w:t>
      </w:r>
      <w:r w:rsidRPr="00F54E00">
        <w:t xml:space="preserve"> </w:t>
      </w:r>
      <w:bookmarkStart w:id="6" w:name="_Hlk210138459"/>
      <w:r w:rsidRPr="00F54E00">
        <w:t xml:space="preserve">točke prvega odstavka 2. člena te pogodbe </w:t>
      </w:r>
      <w:bookmarkEnd w:id="6"/>
      <w:r w:rsidRPr="00F54E00">
        <w:t>opraviti v naslednjih odzivnih časih in rokih:</w:t>
      </w:r>
    </w:p>
    <w:p w14:paraId="2E09266F" w14:textId="77777777" w:rsidR="00CA4D08" w:rsidRDefault="00CA4D08" w:rsidP="00CA4D08">
      <w:pPr>
        <w:spacing w:line="240" w:lineRule="auto"/>
        <w:jc w:val="both"/>
      </w:pPr>
    </w:p>
    <w:tbl>
      <w:tblPr>
        <w:tblW w:w="8780" w:type="dxa"/>
        <w:jc w:val="center"/>
        <w:tblCellMar>
          <w:left w:w="70" w:type="dxa"/>
          <w:right w:w="70" w:type="dxa"/>
        </w:tblCellMar>
        <w:tblLook w:val="04A0" w:firstRow="1" w:lastRow="0" w:firstColumn="1" w:lastColumn="0" w:noHBand="0" w:noVBand="1"/>
      </w:tblPr>
      <w:tblGrid>
        <w:gridCol w:w="1820"/>
        <w:gridCol w:w="1500"/>
        <w:gridCol w:w="1600"/>
        <w:gridCol w:w="1780"/>
        <w:gridCol w:w="2080"/>
      </w:tblGrid>
      <w:tr w:rsidR="00CA4D08" w:rsidRPr="009346D2" w14:paraId="798107FC" w14:textId="77777777" w:rsidTr="00A02BDA">
        <w:trPr>
          <w:trHeight w:val="690"/>
          <w:jc w:val="center"/>
        </w:trPr>
        <w:tc>
          <w:tcPr>
            <w:tcW w:w="1820" w:type="dxa"/>
            <w:tcBorders>
              <w:top w:val="single" w:sz="8" w:space="0" w:color="auto"/>
              <w:left w:val="single" w:sz="8" w:space="0" w:color="auto"/>
              <w:bottom w:val="single" w:sz="8" w:space="0" w:color="auto"/>
              <w:right w:val="nil"/>
            </w:tcBorders>
            <w:shd w:val="clear" w:color="000000" w:fill="D9D9D9"/>
            <w:vAlign w:val="center"/>
          </w:tcPr>
          <w:p w14:paraId="03B085B0" w14:textId="77777777" w:rsidR="00CA4D08" w:rsidRPr="009346D2" w:rsidRDefault="00CA4D08" w:rsidP="00A02BDA">
            <w:pPr>
              <w:rPr>
                <w:rFonts w:cs="Arial"/>
                <w:color w:val="000000"/>
                <w:sz w:val="16"/>
                <w:szCs w:val="16"/>
              </w:rPr>
            </w:pPr>
            <w:r w:rsidRPr="009346D2">
              <w:rPr>
                <w:rFonts w:cs="Arial"/>
                <w:color w:val="000000"/>
                <w:sz w:val="16"/>
                <w:szCs w:val="16"/>
              </w:rPr>
              <w:lastRenderedPageBreak/>
              <w:t xml:space="preserve">Učinek na uporabnika </w:t>
            </w:r>
          </w:p>
        </w:tc>
        <w:tc>
          <w:tcPr>
            <w:tcW w:w="1500" w:type="dxa"/>
            <w:tcBorders>
              <w:top w:val="single" w:sz="8" w:space="0" w:color="auto"/>
              <w:left w:val="single" w:sz="8" w:space="0" w:color="auto"/>
              <w:bottom w:val="single" w:sz="8" w:space="0" w:color="auto"/>
              <w:right w:val="single" w:sz="8" w:space="0" w:color="auto"/>
            </w:tcBorders>
            <w:shd w:val="clear" w:color="000000" w:fill="D9D9D9"/>
            <w:vAlign w:val="center"/>
          </w:tcPr>
          <w:p w14:paraId="26056A09" w14:textId="77777777" w:rsidR="00CA4D08" w:rsidRPr="009346D2" w:rsidRDefault="00CA4D08" w:rsidP="00A02BDA">
            <w:pPr>
              <w:jc w:val="center"/>
              <w:rPr>
                <w:rFonts w:cs="Arial"/>
                <w:color w:val="000000"/>
                <w:sz w:val="16"/>
                <w:szCs w:val="16"/>
              </w:rPr>
            </w:pPr>
            <w:r w:rsidRPr="009346D2">
              <w:rPr>
                <w:rFonts w:cs="Arial"/>
                <w:color w:val="000000"/>
                <w:sz w:val="16"/>
                <w:szCs w:val="16"/>
              </w:rPr>
              <w:t>Zastoj poslovanja</w:t>
            </w:r>
          </w:p>
        </w:tc>
        <w:tc>
          <w:tcPr>
            <w:tcW w:w="1600" w:type="dxa"/>
            <w:tcBorders>
              <w:top w:val="single" w:sz="8" w:space="0" w:color="auto"/>
              <w:left w:val="nil"/>
              <w:bottom w:val="single" w:sz="8" w:space="0" w:color="auto"/>
              <w:right w:val="nil"/>
            </w:tcBorders>
            <w:shd w:val="clear" w:color="000000" w:fill="D9D9D9"/>
            <w:vAlign w:val="center"/>
          </w:tcPr>
          <w:p w14:paraId="38C19E7B" w14:textId="77777777" w:rsidR="00CA4D08" w:rsidRPr="009346D2" w:rsidRDefault="00CA4D08" w:rsidP="00A02BDA">
            <w:pPr>
              <w:jc w:val="center"/>
              <w:rPr>
                <w:rFonts w:cs="Arial"/>
                <w:color w:val="000000"/>
                <w:sz w:val="16"/>
                <w:szCs w:val="16"/>
              </w:rPr>
            </w:pPr>
            <w:r w:rsidRPr="009346D2">
              <w:rPr>
                <w:rFonts w:cs="Arial"/>
                <w:color w:val="000000"/>
                <w:sz w:val="16"/>
                <w:szCs w:val="16"/>
              </w:rPr>
              <w:t>Omejeno delovanje, izpad posebej pomembnih funkcij</w:t>
            </w:r>
          </w:p>
        </w:tc>
        <w:tc>
          <w:tcPr>
            <w:tcW w:w="1780" w:type="dxa"/>
            <w:tcBorders>
              <w:top w:val="single" w:sz="8" w:space="0" w:color="auto"/>
              <w:left w:val="single" w:sz="8" w:space="0" w:color="auto"/>
              <w:bottom w:val="single" w:sz="8" w:space="0" w:color="auto"/>
              <w:right w:val="single" w:sz="8" w:space="0" w:color="auto"/>
            </w:tcBorders>
            <w:shd w:val="clear" w:color="000000" w:fill="D9D9D9"/>
            <w:vAlign w:val="center"/>
          </w:tcPr>
          <w:p w14:paraId="76E9ABE6" w14:textId="77777777" w:rsidR="00CA4D08" w:rsidRPr="009346D2" w:rsidRDefault="00CA4D08" w:rsidP="00A02BDA">
            <w:pPr>
              <w:jc w:val="center"/>
              <w:rPr>
                <w:rFonts w:cs="Arial"/>
                <w:color w:val="000000"/>
                <w:sz w:val="16"/>
                <w:szCs w:val="16"/>
              </w:rPr>
            </w:pPr>
            <w:r w:rsidRPr="009346D2">
              <w:rPr>
                <w:rFonts w:cs="Arial"/>
                <w:color w:val="000000"/>
                <w:sz w:val="16"/>
                <w:szCs w:val="16"/>
              </w:rPr>
              <w:t>Omejeno delovanje, vendar ni kritično</w:t>
            </w:r>
          </w:p>
        </w:tc>
        <w:tc>
          <w:tcPr>
            <w:tcW w:w="2080" w:type="dxa"/>
            <w:tcBorders>
              <w:top w:val="single" w:sz="8" w:space="0" w:color="auto"/>
              <w:left w:val="nil"/>
              <w:bottom w:val="single" w:sz="8" w:space="0" w:color="auto"/>
              <w:right w:val="single" w:sz="8" w:space="0" w:color="auto"/>
            </w:tcBorders>
            <w:shd w:val="clear" w:color="000000" w:fill="D9D9D9"/>
            <w:vAlign w:val="center"/>
          </w:tcPr>
          <w:p w14:paraId="7D7480E0" w14:textId="77777777" w:rsidR="00CA4D08" w:rsidRPr="009346D2" w:rsidRDefault="00CA4D08" w:rsidP="00A02BDA">
            <w:pPr>
              <w:jc w:val="center"/>
              <w:rPr>
                <w:rFonts w:cs="Arial"/>
                <w:color w:val="000000"/>
                <w:sz w:val="16"/>
                <w:szCs w:val="16"/>
              </w:rPr>
            </w:pPr>
            <w:r w:rsidRPr="009346D2">
              <w:rPr>
                <w:rFonts w:cs="Arial"/>
                <w:color w:val="000000"/>
                <w:sz w:val="16"/>
                <w:szCs w:val="16"/>
              </w:rPr>
              <w:t>Prerazporeditev delovnih opravil, dodatne storitve</w:t>
            </w:r>
          </w:p>
        </w:tc>
      </w:tr>
      <w:tr w:rsidR="00CA4D08" w:rsidRPr="009346D2" w14:paraId="3E410634" w14:textId="77777777" w:rsidTr="00A02BDA">
        <w:trPr>
          <w:trHeight w:val="435"/>
          <w:jc w:val="center"/>
        </w:trPr>
        <w:tc>
          <w:tcPr>
            <w:tcW w:w="1820" w:type="dxa"/>
            <w:tcBorders>
              <w:top w:val="nil"/>
              <w:left w:val="single" w:sz="8" w:space="0" w:color="auto"/>
              <w:bottom w:val="nil"/>
              <w:right w:val="single" w:sz="8" w:space="0" w:color="auto"/>
            </w:tcBorders>
            <w:shd w:val="clear" w:color="000000" w:fill="D9D9D9"/>
            <w:vAlign w:val="center"/>
          </w:tcPr>
          <w:p w14:paraId="661C3D10" w14:textId="77777777" w:rsidR="00CA4D08" w:rsidRPr="009346D2" w:rsidRDefault="00CA4D08" w:rsidP="00A02BDA">
            <w:pPr>
              <w:rPr>
                <w:rFonts w:cs="Arial"/>
                <w:color w:val="000000"/>
                <w:sz w:val="16"/>
                <w:szCs w:val="16"/>
              </w:rPr>
            </w:pPr>
            <w:r w:rsidRPr="009346D2">
              <w:rPr>
                <w:rFonts w:cs="Arial"/>
                <w:color w:val="000000"/>
                <w:sz w:val="16"/>
                <w:szCs w:val="16"/>
              </w:rPr>
              <w:t>Stopnja resnosti</w:t>
            </w:r>
          </w:p>
        </w:tc>
        <w:tc>
          <w:tcPr>
            <w:tcW w:w="1500" w:type="dxa"/>
            <w:tcBorders>
              <w:top w:val="nil"/>
              <w:left w:val="nil"/>
              <w:bottom w:val="single" w:sz="4" w:space="0" w:color="auto"/>
              <w:right w:val="single" w:sz="4" w:space="0" w:color="auto"/>
            </w:tcBorders>
            <w:vAlign w:val="center"/>
          </w:tcPr>
          <w:p w14:paraId="645F8C04" w14:textId="77777777" w:rsidR="00CA4D08" w:rsidRPr="009346D2" w:rsidRDefault="00CA4D08" w:rsidP="00A02BDA">
            <w:pPr>
              <w:jc w:val="center"/>
              <w:rPr>
                <w:rFonts w:cs="Arial"/>
                <w:sz w:val="16"/>
                <w:szCs w:val="16"/>
              </w:rPr>
            </w:pPr>
            <w:r w:rsidRPr="009346D2">
              <w:rPr>
                <w:rFonts w:cs="Arial"/>
                <w:sz w:val="16"/>
                <w:szCs w:val="16"/>
              </w:rPr>
              <w:t>KRITIČNO</w:t>
            </w:r>
          </w:p>
        </w:tc>
        <w:tc>
          <w:tcPr>
            <w:tcW w:w="1600" w:type="dxa"/>
            <w:tcBorders>
              <w:top w:val="nil"/>
              <w:left w:val="nil"/>
              <w:bottom w:val="single" w:sz="4" w:space="0" w:color="auto"/>
              <w:right w:val="single" w:sz="4" w:space="0" w:color="auto"/>
            </w:tcBorders>
            <w:vAlign w:val="center"/>
          </w:tcPr>
          <w:p w14:paraId="408B634C" w14:textId="77777777" w:rsidR="00CA4D08" w:rsidRPr="009346D2" w:rsidRDefault="00CA4D08" w:rsidP="00A02BDA">
            <w:pPr>
              <w:jc w:val="center"/>
              <w:rPr>
                <w:rFonts w:cs="Arial"/>
                <w:sz w:val="16"/>
                <w:szCs w:val="16"/>
              </w:rPr>
            </w:pPr>
            <w:r w:rsidRPr="009346D2">
              <w:rPr>
                <w:rFonts w:cs="Arial"/>
                <w:sz w:val="16"/>
                <w:szCs w:val="16"/>
              </w:rPr>
              <w:t>VISOKA</w:t>
            </w:r>
          </w:p>
        </w:tc>
        <w:tc>
          <w:tcPr>
            <w:tcW w:w="1780" w:type="dxa"/>
            <w:tcBorders>
              <w:top w:val="nil"/>
              <w:left w:val="nil"/>
              <w:bottom w:val="single" w:sz="4" w:space="0" w:color="auto"/>
              <w:right w:val="single" w:sz="4" w:space="0" w:color="auto"/>
            </w:tcBorders>
            <w:vAlign w:val="center"/>
          </w:tcPr>
          <w:p w14:paraId="3E6D3F63" w14:textId="77777777" w:rsidR="00CA4D08" w:rsidRPr="009346D2" w:rsidRDefault="00CA4D08" w:rsidP="00A02BDA">
            <w:pPr>
              <w:jc w:val="center"/>
              <w:rPr>
                <w:rFonts w:cs="Arial"/>
                <w:sz w:val="16"/>
                <w:szCs w:val="16"/>
              </w:rPr>
            </w:pPr>
            <w:r w:rsidRPr="009346D2">
              <w:rPr>
                <w:rFonts w:cs="Arial"/>
                <w:sz w:val="16"/>
                <w:szCs w:val="16"/>
              </w:rPr>
              <w:t>SREDNJA</w:t>
            </w:r>
          </w:p>
        </w:tc>
        <w:tc>
          <w:tcPr>
            <w:tcW w:w="2080" w:type="dxa"/>
            <w:tcBorders>
              <w:top w:val="nil"/>
              <w:left w:val="nil"/>
              <w:bottom w:val="single" w:sz="4" w:space="0" w:color="auto"/>
              <w:right w:val="single" w:sz="8" w:space="0" w:color="auto"/>
            </w:tcBorders>
            <w:vAlign w:val="center"/>
          </w:tcPr>
          <w:p w14:paraId="00259E92" w14:textId="77777777" w:rsidR="00CA4D08" w:rsidRPr="009346D2" w:rsidRDefault="00CA4D08" w:rsidP="00A02BDA">
            <w:pPr>
              <w:jc w:val="center"/>
              <w:rPr>
                <w:rFonts w:cs="Arial"/>
                <w:sz w:val="16"/>
                <w:szCs w:val="16"/>
              </w:rPr>
            </w:pPr>
            <w:r w:rsidRPr="009346D2">
              <w:rPr>
                <w:rFonts w:cs="Arial"/>
                <w:sz w:val="16"/>
                <w:szCs w:val="16"/>
              </w:rPr>
              <w:t>NIZKA</w:t>
            </w:r>
          </w:p>
        </w:tc>
      </w:tr>
      <w:tr w:rsidR="00CA4D08" w:rsidRPr="009346D2" w14:paraId="5B91698B" w14:textId="77777777" w:rsidTr="00A02BDA">
        <w:trPr>
          <w:trHeight w:val="435"/>
          <w:jc w:val="center"/>
        </w:trPr>
        <w:tc>
          <w:tcPr>
            <w:tcW w:w="1820" w:type="dxa"/>
            <w:tcBorders>
              <w:top w:val="nil"/>
              <w:left w:val="single" w:sz="8" w:space="0" w:color="auto"/>
              <w:bottom w:val="nil"/>
              <w:right w:val="single" w:sz="8" w:space="0" w:color="auto"/>
            </w:tcBorders>
            <w:shd w:val="clear" w:color="000000" w:fill="D9D9D9"/>
          </w:tcPr>
          <w:p w14:paraId="5F97D773" w14:textId="77777777" w:rsidR="00CA4D08" w:rsidRPr="009346D2" w:rsidRDefault="00CA4D08" w:rsidP="00A02BDA">
            <w:pPr>
              <w:rPr>
                <w:rFonts w:cs="Arial"/>
                <w:color w:val="000000"/>
                <w:sz w:val="16"/>
                <w:szCs w:val="16"/>
              </w:rPr>
            </w:pPr>
            <w:r w:rsidRPr="009346D2">
              <w:rPr>
                <w:rFonts w:cs="Arial"/>
                <w:szCs w:val="20"/>
              </w:rPr>
              <w:t xml:space="preserve">PRIORITETA </w:t>
            </w:r>
          </w:p>
        </w:tc>
        <w:tc>
          <w:tcPr>
            <w:tcW w:w="1500" w:type="dxa"/>
            <w:tcBorders>
              <w:top w:val="nil"/>
              <w:left w:val="nil"/>
              <w:bottom w:val="single" w:sz="4" w:space="0" w:color="auto"/>
              <w:right w:val="single" w:sz="4" w:space="0" w:color="auto"/>
            </w:tcBorders>
          </w:tcPr>
          <w:p w14:paraId="5F3147D8" w14:textId="77777777" w:rsidR="00CA4D08" w:rsidRPr="009346D2" w:rsidRDefault="00CA4D08" w:rsidP="00A02BDA">
            <w:pPr>
              <w:jc w:val="center"/>
              <w:rPr>
                <w:rFonts w:cs="Arial"/>
                <w:sz w:val="16"/>
                <w:szCs w:val="16"/>
              </w:rPr>
            </w:pPr>
            <w:r w:rsidRPr="009346D2">
              <w:rPr>
                <w:rFonts w:cs="Arial"/>
                <w:szCs w:val="20"/>
              </w:rPr>
              <w:t>1</w:t>
            </w:r>
          </w:p>
        </w:tc>
        <w:tc>
          <w:tcPr>
            <w:tcW w:w="1600" w:type="dxa"/>
            <w:tcBorders>
              <w:top w:val="nil"/>
              <w:left w:val="nil"/>
              <w:bottom w:val="single" w:sz="4" w:space="0" w:color="auto"/>
              <w:right w:val="single" w:sz="4" w:space="0" w:color="auto"/>
            </w:tcBorders>
          </w:tcPr>
          <w:p w14:paraId="009E06FC" w14:textId="77777777" w:rsidR="00CA4D08" w:rsidRPr="009346D2" w:rsidRDefault="00CA4D08" w:rsidP="00A02BDA">
            <w:pPr>
              <w:jc w:val="center"/>
              <w:rPr>
                <w:rFonts w:cs="Arial"/>
                <w:sz w:val="16"/>
                <w:szCs w:val="16"/>
              </w:rPr>
            </w:pPr>
            <w:r w:rsidRPr="009346D2">
              <w:rPr>
                <w:rFonts w:cs="Arial"/>
                <w:szCs w:val="20"/>
              </w:rPr>
              <w:t>2</w:t>
            </w:r>
          </w:p>
        </w:tc>
        <w:tc>
          <w:tcPr>
            <w:tcW w:w="1780" w:type="dxa"/>
            <w:tcBorders>
              <w:top w:val="nil"/>
              <w:left w:val="nil"/>
              <w:bottom w:val="single" w:sz="4" w:space="0" w:color="auto"/>
              <w:right w:val="single" w:sz="4" w:space="0" w:color="auto"/>
            </w:tcBorders>
          </w:tcPr>
          <w:p w14:paraId="497E9909" w14:textId="77777777" w:rsidR="00CA4D08" w:rsidRPr="009346D2" w:rsidRDefault="00CA4D08" w:rsidP="00A02BDA">
            <w:pPr>
              <w:jc w:val="center"/>
              <w:rPr>
                <w:rFonts w:cs="Arial"/>
                <w:sz w:val="16"/>
                <w:szCs w:val="16"/>
              </w:rPr>
            </w:pPr>
            <w:r w:rsidRPr="009346D2">
              <w:rPr>
                <w:rFonts w:cs="Arial"/>
                <w:szCs w:val="20"/>
              </w:rPr>
              <w:t>3</w:t>
            </w:r>
          </w:p>
        </w:tc>
        <w:tc>
          <w:tcPr>
            <w:tcW w:w="2080" w:type="dxa"/>
            <w:tcBorders>
              <w:top w:val="nil"/>
              <w:left w:val="nil"/>
              <w:bottom w:val="single" w:sz="4" w:space="0" w:color="auto"/>
              <w:right w:val="single" w:sz="8" w:space="0" w:color="auto"/>
            </w:tcBorders>
          </w:tcPr>
          <w:p w14:paraId="18C1BD8C" w14:textId="77777777" w:rsidR="00CA4D08" w:rsidRPr="009346D2" w:rsidRDefault="00CA4D08" w:rsidP="00A02BDA">
            <w:pPr>
              <w:jc w:val="center"/>
              <w:rPr>
                <w:rFonts w:cs="Arial"/>
                <w:sz w:val="16"/>
                <w:szCs w:val="16"/>
              </w:rPr>
            </w:pPr>
            <w:r w:rsidRPr="009346D2">
              <w:rPr>
                <w:rFonts w:cs="Arial"/>
                <w:szCs w:val="20"/>
              </w:rPr>
              <w:t>4</w:t>
            </w:r>
          </w:p>
        </w:tc>
      </w:tr>
      <w:tr w:rsidR="00CA4D08" w:rsidRPr="009346D2" w14:paraId="705AD52D" w14:textId="77777777" w:rsidTr="00A02BDA">
        <w:trPr>
          <w:trHeight w:val="600"/>
          <w:jc w:val="center"/>
        </w:trPr>
        <w:tc>
          <w:tcPr>
            <w:tcW w:w="1820" w:type="dxa"/>
            <w:tcBorders>
              <w:top w:val="single" w:sz="8" w:space="0" w:color="auto"/>
              <w:left w:val="single" w:sz="8" w:space="0" w:color="auto"/>
              <w:bottom w:val="single" w:sz="8" w:space="0" w:color="auto"/>
              <w:right w:val="single" w:sz="8" w:space="0" w:color="auto"/>
            </w:tcBorders>
            <w:shd w:val="clear" w:color="000000" w:fill="D9D9D9"/>
            <w:vAlign w:val="center"/>
          </w:tcPr>
          <w:p w14:paraId="748AD07C" w14:textId="77777777" w:rsidR="00CA4D08" w:rsidRPr="009346D2" w:rsidRDefault="00CA4D08" w:rsidP="00A02BDA">
            <w:pPr>
              <w:rPr>
                <w:rFonts w:cs="Arial"/>
                <w:sz w:val="16"/>
                <w:szCs w:val="16"/>
              </w:rPr>
            </w:pPr>
            <w:r w:rsidRPr="009346D2">
              <w:rPr>
                <w:rFonts w:cs="Arial"/>
                <w:sz w:val="16"/>
                <w:szCs w:val="16"/>
              </w:rPr>
              <w:t>Odziv (prvi stik)</w:t>
            </w:r>
          </w:p>
        </w:tc>
        <w:tc>
          <w:tcPr>
            <w:tcW w:w="1500" w:type="dxa"/>
            <w:tcBorders>
              <w:top w:val="nil"/>
              <w:left w:val="nil"/>
              <w:bottom w:val="single" w:sz="4" w:space="0" w:color="auto"/>
              <w:right w:val="single" w:sz="4" w:space="0" w:color="auto"/>
            </w:tcBorders>
            <w:vAlign w:val="center"/>
          </w:tcPr>
          <w:p w14:paraId="0C6D20D5" w14:textId="77777777" w:rsidR="00CA4D08" w:rsidRPr="009346D2" w:rsidRDefault="00CA4D08" w:rsidP="00A02BDA">
            <w:pPr>
              <w:jc w:val="center"/>
              <w:rPr>
                <w:rFonts w:cs="Arial"/>
                <w:sz w:val="16"/>
                <w:szCs w:val="16"/>
              </w:rPr>
            </w:pPr>
            <w:r w:rsidRPr="009346D2">
              <w:rPr>
                <w:rFonts w:cs="Arial"/>
                <w:sz w:val="16"/>
                <w:szCs w:val="16"/>
              </w:rPr>
              <w:t>15 minut</w:t>
            </w:r>
          </w:p>
        </w:tc>
        <w:tc>
          <w:tcPr>
            <w:tcW w:w="1600" w:type="dxa"/>
            <w:tcBorders>
              <w:top w:val="nil"/>
              <w:left w:val="nil"/>
              <w:bottom w:val="single" w:sz="4" w:space="0" w:color="auto"/>
              <w:right w:val="single" w:sz="4" w:space="0" w:color="auto"/>
            </w:tcBorders>
            <w:vAlign w:val="center"/>
          </w:tcPr>
          <w:p w14:paraId="5191418D" w14:textId="77777777" w:rsidR="00CA4D08" w:rsidRPr="009346D2" w:rsidRDefault="00CA4D08" w:rsidP="00A02BDA">
            <w:pPr>
              <w:jc w:val="center"/>
              <w:rPr>
                <w:rFonts w:cs="Arial"/>
                <w:sz w:val="16"/>
                <w:szCs w:val="16"/>
              </w:rPr>
            </w:pPr>
            <w:r w:rsidRPr="009346D2">
              <w:rPr>
                <w:rFonts w:cs="Arial"/>
                <w:sz w:val="16"/>
                <w:szCs w:val="16"/>
              </w:rPr>
              <w:t>30 min</w:t>
            </w:r>
          </w:p>
        </w:tc>
        <w:tc>
          <w:tcPr>
            <w:tcW w:w="1780" w:type="dxa"/>
            <w:tcBorders>
              <w:top w:val="nil"/>
              <w:left w:val="nil"/>
              <w:bottom w:val="single" w:sz="4" w:space="0" w:color="auto"/>
              <w:right w:val="single" w:sz="4" w:space="0" w:color="auto"/>
            </w:tcBorders>
            <w:vAlign w:val="center"/>
          </w:tcPr>
          <w:p w14:paraId="4C8CA493" w14:textId="77777777" w:rsidR="00CA4D08" w:rsidRPr="009346D2" w:rsidRDefault="00CA4D08" w:rsidP="00A02BDA">
            <w:pPr>
              <w:jc w:val="center"/>
              <w:rPr>
                <w:rFonts w:cs="Arial"/>
                <w:sz w:val="16"/>
                <w:szCs w:val="16"/>
              </w:rPr>
            </w:pPr>
            <w:r w:rsidRPr="009346D2">
              <w:rPr>
                <w:rFonts w:cs="Arial"/>
                <w:sz w:val="16"/>
                <w:szCs w:val="16"/>
              </w:rPr>
              <w:t>1 ura</w:t>
            </w:r>
          </w:p>
        </w:tc>
        <w:tc>
          <w:tcPr>
            <w:tcW w:w="2080" w:type="dxa"/>
            <w:tcBorders>
              <w:top w:val="nil"/>
              <w:left w:val="nil"/>
              <w:bottom w:val="single" w:sz="4" w:space="0" w:color="auto"/>
              <w:right w:val="single" w:sz="8" w:space="0" w:color="auto"/>
            </w:tcBorders>
            <w:vAlign w:val="center"/>
          </w:tcPr>
          <w:p w14:paraId="4A9279E3" w14:textId="77777777" w:rsidR="00CA4D08" w:rsidRPr="009346D2" w:rsidRDefault="00CA4D08" w:rsidP="00A02BDA">
            <w:pPr>
              <w:jc w:val="center"/>
              <w:rPr>
                <w:rFonts w:cs="Arial"/>
                <w:sz w:val="16"/>
                <w:szCs w:val="16"/>
              </w:rPr>
            </w:pPr>
            <w:r w:rsidRPr="009346D2">
              <w:rPr>
                <w:rFonts w:cs="Arial"/>
                <w:sz w:val="16"/>
                <w:szCs w:val="16"/>
              </w:rPr>
              <w:t>2 uri</w:t>
            </w:r>
          </w:p>
        </w:tc>
      </w:tr>
      <w:tr w:rsidR="00CA4D08" w:rsidRPr="009346D2" w14:paraId="6B8EA617" w14:textId="77777777" w:rsidTr="00A02BDA">
        <w:trPr>
          <w:trHeight w:val="600"/>
          <w:jc w:val="center"/>
        </w:trPr>
        <w:tc>
          <w:tcPr>
            <w:tcW w:w="1820" w:type="dxa"/>
            <w:tcBorders>
              <w:top w:val="nil"/>
              <w:left w:val="single" w:sz="8" w:space="0" w:color="auto"/>
              <w:bottom w:val="nil"/>
              <w:right w:val="single" w:sz="8" w:space="0" w:color="auto"/>
            </w:tcBorders>
            <w:shd w:val="clear" w:color="000000" w:fill="D9D9D9"/>
            <w:vAlign w:val="center"/>
          </w:tcPr>
          <w:p w14:paraId="67B105C6" w14:textId="77777777" w:rsidR="00CA4D08" w:rsidRPr="009346D2" w:rsidRDefault="00CA4D08" w:rsidP="00A02BDA">
            <w:pPr>
              <w:rPr>
                <w:rFonts w:cs="Arial"/>
                <w:sz w:val="16"/>
                <w:szCs w:val="16"/>
              </w:rPr>
            </w:pPr>
            <w:r w:rsidRPr="009346D2">
              <w:rPr>
                <w:rFonts w:cs="Arial"/>
                <w:sz w:val="16"/>
                <w:szCs w:val="16"/>
              </w:rPr>
              <w:t>Odziv (na lokaciji) (delna funkcionalnost)</w:t>
            </w:r>
          </w:p>
        </w:tc>
        <w:tc>
          <w:tcPr>
            <w:tcW w:w="1500" w:type="dxa"/>
            <w:tcBorders>
              <w:top w:val="nil"/>
              <w:left w:val="nil"/>
              <w:bottom w:val="single" w:sz="4" w:space="0" w:color="auto"/>
              <w:right w:val="single" w:sz="4" w:space="0" w:color="auto"/>
            </w:tcBorders>
            <w:vAlign w:val="center"/>
          </w:tcPr>
          <w:p w14:paraId="0D376276" w14:textId="77777777" w:rsidR="00CA4D08" w:rsidRPr="009346D2" w:rsidRDefault="00CA4D08" w:rsidP="00A02BDA">
            <w:pPr>
              <w:jc w:val="center"/>
              <w:rPr>
                <w:rFonts w:cs="Arial"/>
                <w:sz w:val="16"/>
                <w:szCs w:val="16"/>
              </w:rPr>
            </w:pPr>
            <w:r w:rsidRPr="009346D2">
              <w:rPr>
                <w:rFonts w:cs="Arial"/>
                <w:sz w:val="16"/>
                <w:szCs w:val="16"/>
              </w:rPr>
              <w:t>1 ura</w:t>
            </w:r>
          </w:p>
        </w:tc>
        <w:tc>
          <w:tcPr>
            <w:tcW w:w="1600" w:type="dxa"/>
            <w:tcBorders>
              <w:top w:val="nil"/>
              <w:left w:val="nil"/>
              <w:bottom w:val="single" w:sz="4" w:space="0" w:color="auto"/>
              <w:right w:val="single" w:sz="4" w:space="0" w:color="auto"/>
            </w:tcBorders>
            <w:vAlign w:val="center"/>
          </w:tcPr>
          <w:p w14:paraId="20C90111" w14:textId="77777777" w:rsidR="00CA4D08" w:rsidRPr="009346D2" w:rsidRDefault="00CA4D08" w:rsidP="00A02BDA">
            <w:pPr>
              <w:jc w:val="center"/>
              <w:rPr>
                <w:rFonts w:cs="Arial"/>
                <w:sz w:val="16"/>
                <w:szCs w:val="16"/>
              </w:rPr>
            </w:pPr>
            <w:r w:rsidRPr="009346D2">
              <w:rPr>
                <w:rFonts w:cs="Arial"/>
                <w:sz w:val="16"/>
                <w:szCs w:val="16"/>
              </w:rPr>
              <w:t>2 uri</w:t>
            </w:r>
          </w:p>
        </w:tc>
        <w:tc>
          <w:tcPr>
            <w:tcW w:w="1780" w:type="dxa"/>
            <w:tcBorders>
              <w:top w:val="nil"/>
              <w:left w:val="nil"/>
              <w:bottom w:val="single" w:sz="4" w:space="0" w:color="auto"/>
              <w:right w:val="single" w:sz="4" w:space="0" w:color="auto"/>
            </w:tcBorders>
            <w:vAlign w:val="center"/>
          </w:tcPr>
          <w:p w14:paraId="5A3AA57E" w14:textId="77777777" w:rsidR="00CA4D08" w:rsidRPr="009346D2" w:rsidRDefault="00CA4D08" w:rsidP="00A02BDA">
            <w:pPr>
              <w:jc w:val="center"/>
              <w:rPr>
                <w:rFonts w:cs="Arial"/>
                <w:sz w:val="16"/>
                <w:szCs w:val="16"/>
              </w:rPr>
            </w:pPr>
            <w:r w:rsidRPr="009346D2">
              <w:rPr>
                <w:rFonts w:cs="Arial"/>
                <w:sz w:val="16"/>
                <w:szCs w:val="16"/>
              </w:rPr>
              <w:t>4 ure</w:t>
            </w:r>
          </w:p>
        </w:tc>
        <w:tc>
          <w:tcPr>
            <w:tcW w:w="2080" w:type="dxa"/>
            <w:tcBorders>
              <w:top w:val="nil"/>
              <w:left w:val="nil"/>
              <w:bottom w:val="single" w:sz="4" w:space="0" w:color="auto"/>
              <w:right w:val="single" w:sz="8" w:space="0" w:color="auto"/>
            </w:tcBorders>
            <w:vAlign w:val="center"/>
          </w:tcPr>
          <w:p w14:paraId="16EBB515" w14:textId="77777777" w:rsidR="00CA4D08" w:rsidRPr="009346D2" w:rsidRDefault="00CA4D08" w:rsidP="00A02BDA">
            <w:pPr>
              <w:jc w:val="center"/>
              <w:rPr>
                <w:rFonts w:cs="Arial"/>
                <w:sz w:val="16"/>
                <w:szCs w:val="16"/>
              </w:rPr>
            </w:pPr>
            <w:r w:rsidRPr="009346D2">
              <w:rPr>
                <w:rFonts w:cs="Arial"/>
                <w:sz w:val="16"/>
                <w:szCs w:val="16"/>
              </w:rPr>
              <w:t>8 ur</w:t>
            </w:r>
          </w:p>
        </w:tc>
      </w:tr>
      <w:tr w:rsidR="00CA4D08" w:rsidRPr="009346D2" w14:paraId="74C3A01D" w14:textId="77777777" w:rsidTr="00A02BDA">
        <w:trPr>
          <w:trHeight w:val="600"/>
          <w:jc w:val="center"/>
        </w:trPr>
        <w:tc>
          <w:tcPr>
            <w:tcW w:w="1820" w:type="dxa"/>
            <w:tcBorders>
              <w:top w:val="single" w:sz="8" w:space="0" w:color="auto"/>
              <w:left w:val="single" w:sz="8" w:space="0" w:color="auto"/>
              <w:bottom w:val="single" w:sz="8" w:space="0" w:color="auto"/>
              <w:right w:val="single" w:sz="8" w:space="0" w:color="auto"/>
            </w:tcBorders>
            <w:shd w:val="clear" w:color="000000" w:fill="D9D9D9"/>
            <w:vAlign w:val="center"/>
          </w:tcPr>
          <w:p w14:paraId="5A86BAC9" w14:textId="77777777" w:rsidR="00CA4D08" w:rsidRPr="009346D2" w:rsidRDefault="00CA4D08" w:rsidP="00A02BDA">
            <w:pPr>
              <w:rPr>
                <w:rFonts w:cs="Arial"/>
                <w:sz w:val="16"/>
                <w:szCs w:val="16"/>
              </w:rPr>
            </w:pPr>
            <w:r w:rsidRPr="009346D2">
              <w:rPr>
                <w:rFonts w:cs="Arial"/>
                <w:sz w:val="16"/>
                <w:szCs w:val="16"/>
              </w:rPr>
              <w:t>Max. čas razrešitve (delna funkcionalnost)</w:t>
            </w:r>
          </w:p>
        </w:tc>
        <w:tc>
          <w:tcPr>
            <w:tcW w:w="1500" w:type="dxa"/>
            <w:tcBorders>
              <w:top w:val="nil"/>
              <w:left w:val="nil"/>
              <w:bottom w:val="single" w:sz="4" w:space="0" w:color="auto"/>
              <w:right w:val="single" w:sz="4" w:space="0" w:color="auto"/>
            </w:tcBorders>
            <w:vAlign w:val="center"/>
          </w:tcPr>
          <w:p w14:paraId="7DB8A9BA" w14:textId="77777777" w:rsidR="00CA4D08" w:rsidRPr="009346D2" w:rsidRDefault="00CA4D08" w:rsidP="00A02BDA">
            <w:pPr>
              <w:jc w:val="center"/>
              <w:rPr>
                <w:rFonts w:cs="Arial"/>
                <w:sz w:val="16"/>
                <w:szCs w:val="16"/>
              </w:rPr>
            </w:pPr>
            <w:r w:rsidRPr="009346D2">
              <w:rPr>
                <w:rFonts w:cs="Arial"/>
                <w:sz w:val="16"/>
                <w:szCs w:val="16"/>
              </w:rPr>
              <w:t>nenehno poskušanje</w:t>
            </w:r>
          </w:p>
        </w:tc>
        <w:tc>
          <w:tcPr>
            <w:tcW w:w="1600" w:type="dxa"/>
            <w:tcBorders>
              <w:top w:val="nil"/>
              <w:left w:val="nil"/>
              <w:bottom w:val="single" w:sz="4" w:space="0" w:color="auto"/>
              <w:right w:val="single" w:sz="4" w:space="0" w:color="auto"/>
            </w:tcBorders>
            <w:vAlign w:val="center"/>
          </w:tcPr>
          <w:p w14:paraId="30543650" w14:textId="77777777" w:rsidR="00CA4D08" w:rsidRPr="009346D2" w:rsidRDefault="00CA4D08" w:rsidP="00A02BDA">
            <w:pPr>
              <w:jc w:val="center"/>
              <w:rPr>
                <w:rFonts w:cs="Arial"/>
                <w:sz w:val="16"/>
                <w:szCs w:val="16"/>
              </w:rPr>
            </w:pPr>
            <w:r w:rsidRPr="009346D2">
              <w:rPr>
                <w:rFonts w:cs="Arial"/>
                <w:sz w:val="16"/>
                <w:szCs w:val="16"/>
              </w:rPr>
              <w:t>1 dan</w:t>
            </w:r>
          </w:p>
        </w:tc>
        <w:tc>
          <w:tcPr>
            <w:tcW w:w="1780" w:type="dxa"/>
            <w:tcBorders>
              <w:top w:val="nil"/>
              <w:left w:val="nil"/>
              <w:bottom w:val="single" w:sz="4" w:space="0" w:color="auto"/>
              <w:right w:val="single" w:sz="4" w:space="0" w:color="auto"/>
            </w:tcBorders>
            <w:vAlign w:val="center"/>
          </w:tcPr>
          <w:p w14:paraId="29B46AB7" w14:textId="77777777" w:rsidR="00CA4D08" w:rsidRPr="009346D2" w:rsidRDefault="00CA4D08" w:rsidP="00A02BDA">
            <w:pPr>
              <w:jc w:val="center"/>
              <w:rPr>
                <w:rFonts w:cs="Arial"/>
                <w:sz w:val="16"/>
                <w:szCs w:val="16"/>
              </w:rPr>
            </w:pPr>
            <w:r w:rsidRPr="009346D2">
              <w:rPr>
                <w:rFonts w:cs="Arial"/>
                <w:sz w:val="16"/>
                <w:szCs w:val="16"/>
              </w:rPr>
              <w:t>2 dni</w:t>
            </w:r>
          </w:p>
        </w:tc>
        <w:tc>
          <w:tcPr>
            <w:tcW w:w="2080" w:type="dxa"/>
            <w:tcBorders>
              <w:top w:val="nil"/>
              <w:left w:val="nil"/>
              <w:bottom w:val="single" w:sz="4" w:space="0" w:color="auto"/>
              <w:right w:val="single" w:sz="8" w:space="0" w:color="auto"/>
            </w:tcBorders>
            <w:vAlign w:val="center"/>
          </w:tcPr>
          <w:p w14:paraId="096EA52F" w14:textId="77777777" w:rsidR="00CA4D08" w:rsidRPr="009346D2" w:rsidRDefault="00CA4D08" w:rsidP="00A02BDA">
            <w:pPr>
              <w:jc w:val="center"/>
              <w:rPr>
                <w:rFonts w:cs="Arial"/>
                <w:sz w:val="16"/>
                <w:szCs w:val="16"/>
              </w:rPr>
            </w:pPr>
            <w:r w:rsidRPr="009346D2">
              <w:rPr>
                <w:rFonts w:cs="Arial"/>
                <w:sz w:val="16"/>
                <w:szCs w:val="16"/>
              </w:rPr>
              <w:t>3 dni</w:t>
            </w:r>
          </w:p>
        </w:tc>
      </w:tr>
      <w:tr w:rsidR="00CA4D08" w:rsidRPr="009346D2" w14:paraId="73ACF0FA" w14:textId="77777777" w:rsidTr="00A02BDA">
        <w:trPr>
          <w:trHeight w:val="600"/>
          <w:jc w:val="center"/>
        </w:trPr>
        <w:tc>
          <w:tcPr>
            <w:tcW w:w="1820" w:type="dxa"/>
            <w:tcBorders>
              <w:top w:val="nil"/>
              <w:left w:val="single" w:sz="8" w:space="0" w:color="auto"/>
              <w:bottom w:val="single" w:sz="8" w:space="0" w:color="auto"/>
              <w:right w:val="single" w:sz="8" w:space="0" w:color="auto"/>
            </w:tcBorders>
            <w:shd w:val="clear" w:color="000000" w:fill="D9D9D9"/>
            <w:vAlign w:val="center"/>
          </w:tcPr>
          <w:p w14:paraId="0FE2608A" w14:textId="77777777" w:rsidR="00CA4D08" w:rsidRPr="009346D2" w:rsidRDefault="00CA4D08" w:rsidP="00A02BDA">
            <w:pPr>
              <w:rPr>
                <w:rFonts w:cs="Arial"/>
                <w:sz w:val="16"/>
                <w:szCs w:val="16"/>
              </w:rPr>
            </w:pPr>
            <w:r w:rsidRPr="009346D2">
              <w:rPr>
                <w:rFonts w:cs="Arial"/>
                <w:sz w:val="16"/>
                <w:szCs w:val="16"/>
              </w:rPr>
              <w:t>Max. čas razrešitve (polna funkcionalnost)</w:t>
            </w:r>
          </w:p>
        </w:tc>
        <w:tc>
          <w:tcPr>
            <w:tcW w:w="1500" w:type="dxa"/>
            <w:tcBorders>
              <w:top w:val="nil"/>
              <w:left w:val="nil"/>
              <w:bottom w:val="single" w:sz="8" w:space="0" w:color="auto"/>
              <w:right w:val="single" w:sz="4" w:space="0" w:color="auto"/>
            </w:tcBorders>
            <w:vAlign w:val="center"/>
          </w:tcPr>
          <w:p w14:paraId="7A9E461A" w14:textId="77777777" w:rsidR="00CA4D08" w:rsidRPr="009346D2" w:rsidRDefault="00CA4D08" w:rsidP="00A02BDA">
            <w:pPr>
              <w:jc w:val="center"/>
              <w:rPr>
                <w:rFonts w:cs="Arial"/>
                <w:sz w:val="16"/>
                <w:szCs w:val="16"/>
              </w:rPr>
            </w:pPr>
            <w:r w:rsidRPr="009346D2">
              <w:rPr>
                <w:rFonts w:cs="Arial"/>
                <w:sz w:val="16"/>
                <w:szCs w:val="16"/>
              </w:rPr>
              <w:t>1 dan</w:t>
            </w:r>
          </w:p>
        </w:tc>
        <w:tc>
          <w:tcPr>
            <w:tcW w:w="1600" w:type="dxa"/>
            <w:tcBorders>
              <w:top w:val="nil"/>
              <w:left w:val="nil"/>
              <w:bottom w:val="single" w:sz="8" w:space="0" w:color="auto"/>
              <w:right w:val="single" w:sz="4" w:space="0" w:color="auto"/>
            </w:tcBorders>
            <w:vAlign w:val="center"/>
          </w:tcPr>
          <w:p w14:paraId="24F44796" w14:textId="77777777" w:rsidR="00CA4D08" w:rsidRPr="009346D2" w:rsidRDefault="00CA4D08" w:rsidP="00A02BDA">
            <w:pPr>
              <w:jc w:val="center"/>
              <w:rPr>
                <w:rFonts w:cs="Arial"/>
                <w:sz w:val="16"/>
                <w:szCs w:val="16"/>
              </w:rPr>
            </w:pPr>
            <w:r w:rsidRPr="009346D2">
              <w:rPr>
                <w:rFonts w:cs="Arial"/>
                <w:sz w:val="16"/>
                <w:szCs w:val="16"/>
              </w:rPr>
              <w:t>3 dni</w:t>
            </w:r>
          </w:p>
        </w:tc>
        <w:tc>
          <w:tcPr>
            <w:tcW w:w="1780" w:type="dxa"/>
            <w:tcBorders>
              <w:top w:val="nil"/>
              <w:left w:val="nil"/>
              <w:bottom w:val="single" w:sz="8" w:space="0" w:color="auto"/>
              <w:right w:val="single" w:sz="4" w:space="0" w:color="auto"/>
            </w:tcBorders>
            <w:vAlign w:val="center"/>
          </w:tcPr>
          <w:p w14:paraId="4A6B0DF3" w14:textId="77777777" w:rsidR="00CA4D08" w:rsidRPr="009346D2" w:rsidRDefault="00CA4D08" w:rsidP="00A02BDA">
            <w:pPr>
              <w:jc w:val="center"/>
              <w:rPr>
                <w:rFonts w:cs="Arial"/>
                <w:sz w:val="16"/>
                <w:szCs w:val="16"/>
              </w:rPr>
            </w:pPr>
            <w:r w:rsidRPr="009346D2">
              <w:rPr>
                <w:rFonts w:cs="Arial"/>
                <w:sz w:val="16"/>
                <w:szCs w:val="16"/>
              </w:rPr>
              <w:t>5 dni</w:t>
            </w:r>
          </w:p>
        </w:tc>
        <w:tc>
          <w:tcPr>
            <w:tcW w:w="2080" w:type="dxa"/>
            <w:tcBorders>
              <w:top w:val="nil"/>
              <w:left w:val="nil"/>
              <w:bottom w:val="single" w:sz="8" w:space="0" w:color="auto"/>
              <w:right w:val="single" w:sz="8" w:space="0" w:color="auto"/>
            </w:tcBorders>
            <w:vAlign w:val="center"/>
          </w:tcPr>
          <w:p w14:paraId="0802EF8F" w14:textId="77777777" w:rsidR="00CA4D08" w:rsidRPr="009346D2" w:rsidRDefault="00CA4D08" w:rsidP="00A02BDA">
            <w:pPr>
              <w:jc w:val="center"/>
              <w:rPr>
                <w:rFonts w:cs="Arial"/>
                <w:sz w:val="16"/>
                <w:szCs w:val="16"/>
              </w:rPr>
            </w:pPr>
            <w:r w:rsidRPr="009346D2">
              <w:rPr>
                <w:rFonts w:cs="Arial"/>
                <w:sz w:val="16"/>
                <w:szCs w:val="16"/>
              </w:rPr>
              <w:t>5 dni</w:t>
            </w:r>
          </w:p>
        </w:tc>
      </w:tr>
    </w:tbl>
    <w:p w14:paraId="7AF071BD" w14:textId="77777777" w:rsidR="00CA4D08" w:rsidRPr="004176D4" w:rsidRDefault="00CA4D08" w:rsidP="004176D4">
      <w:pPr>
        <w:spacing w:line="240" w:lineRule="auto"/>
        <w:jc w:val="both"/>
      </w:pPr>
    </w:p>
    <w:p w14:paraId="635E51D2" w14:textId="43E966A5" w:rsidR="00F54E00" w:rsidRPr="004176D4" w:rsidRDefault="00F54E00" w:rsidP="00F54E00">
      <w:pPr>
        <w:spacing w:line="240" w:lineRule="auto"/>
        <w:jc w:val="both"/>
      </w:pPr>
      <w:r w:rsidRPr="004176D4">
        <w:t>Odzivni čas je čas, ki preteče od prijave problema do trenutka, ko izvajalec začne z reševanjem problema. Odzivni čas je odvisen od resnosti problema, kot ga v prijavi navede naročnik</w:t>
      </w:r>
      <w:r>
        <w:t xml:space="preserve"> ali </w:t>
      </w:r>
      <w:r w:rsidRPr="00F54E00">
        <w:t>vpliv</w:t>
      </w:r>
      <w:r>
        <w:t>a</w:t>
      </w:r>
      <w:r w:rsidRPr="00F54E00">
        <w:t xml:space="preserve"> </w:t>
      </w:r>
      <w:r>
        <w:t>problema</w:t>
      </w:r>
      <w:r w:rsidRPr="00F54E00">
        <w:t xml:space="preserve"> na poslovanje</w:t>
      </w:r>
      <w:r w:rsidRPr="004176D4">
        <w:t>.</w:t>
      </w:r>
    </w:p>
    <w:p w14:paraId="4E7CF46D" w14:textId="77777777" w:rsidR="00F54E00" w:rsidRPr="004176D4" w:rsidRDefault="00F54E00" w:rsidP="00F54E00">
      <w:pPr>
        <w:spacing w:line="240" w:lineRule="auto"/>
        <w:jc w:val="both"/>
      </w:pPr>
    </w:p>
    <w:p w14:paraId="37CE1386" w14:textId="2E0F0CAE" w:rsidR="00F54E00" w:rsidRPr="004176D4" w:rsidRDefault="00F54E00" w:rsidP="00F54E00">
      <w:pPr>
        <w:spacing w:line="240" w:lineRule="auto"/>
        <w:jc w:val="both"/>
      </w:pPr>
      <w:r w:rsidRPr="004176D4">
        <w:t xml:space="preserve">Čas, v katerem mora izvajalec odpraviti napako, začne teči </w:t>
      </w:r>
      <w:r>
        <w:t>ob prijavi</w:t>
      </w:r>
      <w:r w:rsidRPr="004176D4">
        <w:t xml:space="preserve"> problema s strani </w:t>
      </w:r>
      <w:r w:rsidR="00DE605D">
        <w:t>naročnika</w:t>
      </w:r>
      <w:r w:rsidRPr="004176D4">
        <w:t xml:space="preserve">. </w:t>
      </w:r>
    </w:p>
    <w:p w14:paraId="22DD9211" w14:textId="77777777" w:rsidR="00F54E00" w:rsidRPr="004176D4" w:rsidRDefault="00F54E00" w:rsidP="00F54E00">
      <w:pPr>
        <w:spacing w:line="240" w:lineRule="auto"/>
        <w:jc w:val="both"/>
      </w:pPr>
    </w:p>
    <w:p w14:paraId="1F19BCE8" w14:textId="2939563E" w:rsidR="00CA4D08" w:rsidRPr="004176D4" w:rsidRDefault="00F54E00" w:rsidP="004176D4">
      <w:pPr>
        <w:spacing w:line="240" w:lineRule="auto"/>
        <w:jc w:val="both"/>
      </w:pPr>
      <w:r w:rsidRPr="004176D4">
        <w:t>Izvajalec se zavezuje, da bo v primeru zagotavljanja operativnosti delovanja sistema, problem reševal kontinuirano, dokler ta ne bo odpravljen in poslovni proces ne bo normalno stekel.</w:t>
      </w:r>
    </w:p>
    <w:p w14:paraId="0639B2CA" w14:textId="77777777" w:rsidR="00F54E00" w:rsidRPr="004176D4" w:rsidRDefault="00F54E00" w:rsidP="004176D4">
      <w:pPr>
        <w:spacing w:line="240" w:lineRule="auto"/>
        <w:jc w:val="both"/>
        <w:rPr>
          <w:b/>
          <w:bCs/>
        </w:rPr>
      </w:pPr>
    </w:p>
    <w:p w14:paraId="13241260" w14:textId="620E0823" w:rsidR="00EB0871" w:rsidRDefault="00EB0871" w:rsidP="00EB0871">
      <w:pPr>
        <w:pStyle w:val="Odstavekseznama"/>
        <w:numPr>
          <w:ilvl w:val="0"/>
          <w:numId w:val="11"/>
        </w:numPr>
        <w:spacing w:line="240" w:lineRule="auto"/>
        <w:ind w:left="426"/>
        <w:jc w:val="center"/>
        <w:rPr>
          <w:b/>
          <w:bCs/>
        </w:rPr>
      </w:pPr>
      <w:r>
        <w:rPr>
          <w:b/>
          <w:bCs/>
        </w:rPr>
        <w:t>člen</w:t>
      </w:r>
    </w:p>
    <w:p w14:paraId="4B652943" w14:textId="77777777" w:rsidR="00EB0871" w:rsidRPr="004176D4" w:rsidRDefault="00EB0871" w:rsidP="00EB0871">
      <w:pPr>
        <w:spacing w:line="240" w:lineRule="auto"/>
        <w:jc w:val="center"/>
        <w:rPr>
          <w:b/>
          <w:bCs/>
        </w:rPr>
      </w:pPr>
    </w:p>
    <w:p w14:paraId="442CF569" w14:textId="77777777" w:rsidR="00EB0871" w:rsidRDefault="00EB0871" w:rsidP="00EB0871">
      <w:pPr>
        <w:spacing w:line="240" w:lineRule="auto"/>
        <w:jc w:val="both"/>
      </w:pPr>
      <w:r w:rsidRPr="00EB0871">
        <w:t>Izvajalec je ob podpisu pogodbe dolžan naročnika obvestiti o elektronskem naslovu in telefonski številki za prijavo problemov.</w:t>
      </w:r>
    </w:p>
    <w:p w14:paraId="692D0264" w14:textId="77777777" w:rsidR="00A372D8" w:rsidRDefault="00A372D8" w:rsidP="00EB0871">
      <w:pPr>
        <w:spacing w:line="240" w:lineRule="auto"/>
        <w:jc w:val="both"/>
      </w:pPr>
    </w:p>
    <w:p w14:paraId="6373EB67" w14:textId="3C736DE2" w:rsidR="00A372D8" w:rsidRPr="00EB0871" w:rsidRDefault="00A372D8" w:rsidP="00EB0871">
      <w:pPr>
        <w:spacing w:line="240" w:lineRule="auto"/>
        <w:jc w:val="both"/>
      </w:pPr>
      <w:r w:rsidRPr="00A372D8">
        <w:t>Naročnik prijavlja napake in zahteve za spremembe preko Maximo aplikacije. V primeru nedelovanja aplikacije in prioritete 1 pa se izvede tudi telefonski klic za prijavo napake. Izvajalec je dolžan spremljati prijave v naročnikovi Maximo aplikaciji.</w:t>
      </w:r>
    </w:p>
    <w:p w14:paraId="0BCF994F" w14:textId="77777777" w:rsidR="00EB0871" w:rsidRPr="00EB0871" w:rsidRDefault="00EB0871" w:rsidP="00EB0871">
      <w:pPr>
        <w:spacing w:line="240" w:lineRule="auto"/>
        <w:jc w:val="both"/>
      </w:pPr>
    </w:p>
    <w:p w14:paraId="36392F36" w14:textId="77777777" w:rsidR="00EB0871" w:rsidRPr="00EB0871" w:rsidRDefault="00EB0871" w:rsidP="00EB0871">
      <w:pPr>
        <w:spacing w:line="240" w:lineRule="auto"/>
        <w:jc w:val="both"/>
      </w:pPr>
      <w:r w:rsidRPr="00EB0871">
        <w:t>V prijavi problema oziroma zahtevka za pomoč naročnik praviloma navede naslednje podatke:</w:t>
      </w:r>
    </w:p>
    <w:p w14:paraId="4AD4F758" w14:textId="77777777" w:rsidR="00EB0871" w:rsidRPr="00EB0871" w:rsidRDefault="00EB0871" w:rsidP="00EB0871">
      <w:pPr>
        <w:numPr>
          <w:ilvl w:val="0"/>
          <w:numId w:val="51"/>
        </w:numPr>
        <w:spacing w:line="240" w:lineRule="auto"/>
        <w:jc w:val="both"/>
      </w:pPr>
      <w:r w:rsidRPr="00EB0871">
        <w:t>ime in priimek kontaktne osebe oz. prijavitelja,</w:t>
      </w:r>
    </w:p>
    <w:p w14:paraId="6721C4CE" w14:textId="77777777" w:rsidR="00EB0871" w:rsidRPr="00EB0871" w:rsidRDefault="00EB0871" w:rsidP="00EB0871">
      <w:pPr>
        <w:numPr>
          <w:ilvl w:val="0"/>
          <w:numId w:val="51"/>
        </w:numPr>
        <w:spacing w:line="240" w:lineRule="auto"/>
        <w:jc w:val="both"/>
      </w:pPr>
      <w:r w:rsidRPr="00EB0871">
        <w:t>naziv in naslov naročnika,</w:t>
      </w:r>
    </w:p>
    <w:p w14:paraId="15880AE0" w14:textId="77777777" w:rsidR="00EB0871" w:rsidRPr="00EB0871" w:rsidRDefault="00EB0871" w:rsidP="00EB0871">
      <w:pPr>
        <w:numPr>
          <w:ilvl w:val="0"/>
          <w:numId w:val="51"/>
        </w:numPr>
        <w:spacing w:line="240" w:lineRule="auto"/>
        <w:jc w:val="both"/>
      </w:pPr>
      <w:r w:rsidRPr="00EB0871">
        <w:t>oznako pogodbe o vzdrževanju oz. drugo prepoznavno oznako, ki jo v konkretnem primeru določi izvajalec,</w:t>
      </w:r>
    </w:p>
    <w:p w14:paraId="1F15E667" w14:textId="77777777" w:rsidR="00EB0871" w:rsidRPr="00EB0871" w:rsidRDefault="00EB0871" w:rsidP="00EB0871">
      <w:pPr>
        <w:numPr>
          <w:ilvl w:val="0"/>
          <w:numId w:val="51"/>
        </w:numPr>
        <w:spacing w:line="240" w:lineRule="auto"/>
        <w:jc w:val="both"/>
      </w:pPr>
      <w:r w:rsidRPr="00EB0871">
        <w:t>datum in čas prijave,</w:t>
      </w:r>
    </w:p>
    <w:p w14:paraId="2634CBA5" w14:textId="77777777" w:rsidR="00EB0871" w:rsidRPr="00EB0871" w:rsidRDefault="00EB0871" w:rsidP="00EB0871">
      <w:pPr>
        <w:numPr>
          <w:ilvl w:val="0"/>
          <w:numId w:val="51"/>
        </w:numPr>
        <w:spacing w:line="240" w:lineRule="auto"/>
        <w:jc w:val="both"/>
      </w:pPr>
      <w:r w:rsidRPr="00EB0871">
        <w:t>kratek opis problema (razpoznavno ime problema),</w:t>
      </w:r>
    </w:p>
    <w:p w14:paraId="527544B1" w14:textId="77777777" w:rsidR="00EB0871" w:rsidRPr="00EB0871" w:rsidRDefault="00EB0871" w:rsidP="00EB0871">
      <w:pPr>
        <w:numPr>
          <w:ilvl w:val="0"/>
          <w:numId w:val="51"/>
        </w:numPr>
        <w:spacing w:line="240" w:lineRule="auto"/>
        <w:jc w:val="both"/>
      </w:pPr>
      <w:r w:rsidRPr="00EB0871">
        <w:t>vrsta napake po kategorizaciji,</w:t>
      </w:r>
    </w:p>
    <w:p w14:paraId="77D92CA3" w14:textId="77777777" w:rsidR="00EB0871" w:rsidRPr="00EB0871" w:rsidRDefault="00EB0871" w:rsidP="00EB0871">
      <w:pPr>
        <w:numPr>
          <w:ilvl w:val="0"/>
          <w:numId w:val="51"/>
        </w:numPr>
        <w:spacing w:line="240" w:lineRule="auto"/>
        <w:jc w:val="both"/>
      </w:pPr>
      <w:r w:rsidRPr="00EB0871">
        <w:t>vrsta problema (opis težave, opredelitev vprašanja, programska napaka, napaka v dokumentaciji, drugo),</w:t>
      </w:r>
    </w:p>
    <w:p w14:paraId="61927075" w14:textId="77777777" w:rsidR="00EB0871" w:rsidRPr="00EB0871" w:rsidRDefault="00EB0871" w:rsidP="00EB0871">
      <w:pPr>
        <w:numPr>
          <w:ilvl w:val="0"/>
          <w:numId w:val="51"/>
        </w:numPr>
        <w:spacing w:line="240" w:lineRule="auto"/>
        <w:jc w:val="both"/>
      </w:pPr>
      <w:r w:rsidRPr="00EB0871">
        <w:t>resnost problema</w:t>
      </w:r>
    </w:p>
    <w:p w14:paraId="49F13376" w14:textId="77777777" w:rsidR="00EB0871" w:rsidRPr="00EB0871" w:rsidRDefault="00EB0871" w:rsidP="00EB0871">
      <w:pPr>
        <w:numPr>
          <w:ilvl w:val="0"/>
          <w:numId w:val="51"/>
        </w:numPr>
        <w:spacing w:line="240" w:lineRule="auto"/>
        <w:jc w:val="both"/>
      </w:pPr>
      <w:r w:rsidRPr="00EB0871">
        <w:t>podroben opis napake (ali posnetek ekrana v elektronski obliki),</w:t>
      </w:r>
    </w:p>
    <w:p w14:paraId="4550127B" w14:textId="77777777" w:rsidR="00EB0871" w:rsidRPr="00EB0871" w:rsidRDefault="00EB0871" w:rsidP="00EB0871">
      <w:pPr>
        <w:numPr>
          <w:ilvl w:val="0"/>
          <w:numId w:val="51"/>
        </w:numPr>
        <w:spacing w:line="240" w:lineRule="auto"/>
        <w:jc w:val="both"/>
      </w:pPr>
      <w:r w:rsidRPr="00EB0871">
        <w:t>lastnosti delovnega okolja (vrsta in verzija operacijskega sistema, spletnega brskalnika ipd.),</w:t>
      </w:r>
    </w:p>
    <w:p w14:paraId="2BE1BFA4" w14:textId="77777777" w:rsidR="00EB0871" w:rsidRPr="00EB0871" w:rsidRDefault="00EB0871" w:rsidP="00EB0871">
      <w:pPr>
        <w:numPr>
          <w:ilvl w:val="0"/>
          <w:numId w:val="51"/>
        </w:numPr>
        <w:tabs>
          <w:tab w:val="num" w:pos="709"/>
          <w:tab w:val="num" w:pos="2348"/>
        </w:tabs>
        <w:spacing w:line="240" w:lineRule="auto"/>
        <w:jc w:val="both"/>
      </w:pPr>
      <w:r w:rsidRPr="00EB0871">
        <w:t xml:space="preserve">ponovljivost napake (opis zaporedja ukazov oziroma okoliščin, pri katerih pride do napake) in </w:t>
      </w:r>
    </w:p>
    <w:p w14:paraId="0E81D0F2" w14:textId="77777777" w:rsidR="00EB0871" w:rsidRPr="00EB0871" w:rsidRDefault="00EB0871" w:rsidP="00EB0871">
      <w:pPr>
        <w:numPr>
          <w:ilvl w:val="0"/>
          <w:numId w:val="51"/>
        </w:numPr>
        <w:tabs>
          <w:tab w:val="num" w:pos="709"/>
          <w:tab w:val="num" w:pos="2348"/>
        </w:tabs>
        <w:spacing w:line="240" w:lineRule="auto"/>
        <w:jc w:val="both"/>
      </w:pPr>
      <w:r w:rsidRPr="00EB0871">
        <w:t>obstoj pomožne rešitve in, če obstaja, njen opis.</w:t>
      </w:r>
    </w:p>
    <w:p w14:paraId="253989A4" w14:textId="77777777" w:rsidR="00EB0871" w:rsidRPr="00EB0871" w:rsidRDefault="00EB0871" w:rsidP="00EB0871">
      <w:pPr>
        <w:spacing w:line="240" w:lineRule="auto"/>
        <w:jc w:val="both"/>
      </w:pPr>
    </w:p>
    <w:p w14:paraId="2B62151F" w14:textId="77777777" w:rsidR="00EB0871" w:rsidRPr="00EB0871" w:rsidRDefault="00EB0871" w:rsidP="00EB0871">
      <w:pPr>
        <w:spacing w:line="240" w:lineRule="auto"/>
        <w:jc w:val="both"/>
      </w:pPr>
      <w:r w:rsidRPr="00EB0871">
        <w:t>Pogodbeni stranki se lahko dogovorita za drugačen način in obliko prijave problema v pisni ali elektronski obliki (pisni ali elektronski obrazec) oziroma drugačen način izmenjave informacij. Drugačen način in oblika prijave napake mora biti dokumentiran in podpisan s strani naročnika in izvajalca.</w:t>
      </w:r>
    </w:p>
    <w:p w14:paraId="3E912ACA" w14:textId="77777777" w:rsidR="00EB0871" w:rsidRPr="004176D4" w:rsidRDefault="00EB0871" w:rsidP="004176D4">
      <w:pPr>
        <w:spacing w:line="240" w:lineRule="auto"/>
        <w:jc w:val="center"/>
        <w:rPr>
          <w:b/>
          <w:bCs/>
        </w:rPr>
      </w:pPr>
    </w:p>
    <w:p w14:paraId="267A8698" w14:textId="7DB8F43B" w:rsidR="00EB0871" w:rsidRDefault="00547580" w:rsidP="00CA4D08">
      <w:pPr>
        <w:pStyle w:val="Odstavekseznama"/>
        <w:numPr>
          <w:ilvl w:val="0"/>
          <w:numId w:val="11"/>
        </w:numPr>
        <w:spacing w:line="240" w:lineRule="auto"/>
        <w:ind w:left="426"/>
        <w:jc w:val="center"/>
        <w:rPr>
          <w:b/>
          <w:bCs/>
        </w:rPr>
      </w:pPr>
      <w:r>
        <w:rPr>
          <w:b/>
          <w:bCs/>
        </w:rPr>
        <w:t>člen</w:t>
      </w:r>
    </w:p>
    <w:p w14:paraId="0158C1E4" w14:textId="77777777" w:rsidR="00547580" w:rsidRDefault="00547580" w:rsidP="00547580">
      <w:pPr>
        <w:spacing w:line="240" w:lineRule="auto"/>
        <w:jc w:val="center"/>
        <w:rPr>
          <w:b/>
          <w:bCs/>
        </w:rPr>
      </w:pPr>
    </w:p>
    <w:p w14:paraId="21DB6923" w14:textId="7AF16F18" w:rsidR="00547580" w:rsidRDefault="00547580" w:rsidP="00547580">
      <w:pPr>
        <w:spacing w:line="240" w:lineRule="auto"/>
        <w:jc w:val="both"/>
      </w:pPr>
      <w:r>
        <w:t xml:space="preserve">Naročnik je dolžan opravljene storitve </w:t>
      </w:r>
      <w:r w:rsidR="00406B88">
        <w:t>pregledati in, v kolikor so te brez pomanjkljivosti, prevzeti.</w:t>
      </w:r>
      <w:r w:rsidR="00406B88" w:rsidRPr="00406B88">
        <w:rPr>
          <w:rFonts w:cs="Arial"/>
          <w:szCs w:val="20"/>
          <w:highlight w:val="yellow"/>
          <w:lang w:eastAsia="zh-CN"/>
        </w:rPr>
        <w:t xml:space="preserve"> </w:t>
      </w:r>
      <w:r w:rsidR="00406B88" w:rsidRPr="004176D4">
        <w:rPr>
          <w:rFonts w:cs="Arial"/>
          <w:szCs w:val="20"/>
          <w:lang w:eastAsia="zh-CN"/>
        </w:rPr>
        <w:t xml:space="preserve">Naročnik pogodbene storitve prevzame s </w:t>
      </w:r>
      <w:r w:rsidR="00406B88">
        <w:rPr>
          <w:rFonts w:cs="Arial"/>
          <w:szCs w:val="20"/>
          <w:lang w:eastAsia="zh-CN"/>
        </w:rPr>
        <w:t xml:space="preserve">podpisom </w:t>
      </w:r>
      <w:r w:rsidR="00406B88" w:rsidRPr="004176D4">
        <w:rPr>
          <w:rFonts w:cs="Arial"/>
          <w:szCs w:val="20"/>
          <w:lang w:eastAsia="zh-CN"/>
        </w:rPr>
        <w:t>poročil</w:t>
      </w:r>
      <w:r w:rsidR="00406B88">
        <w:rPr>
          <w:rFonts w:cs="Arial"/>
          <w:szCs w:val="20"/>
          <w:lang w:eastAsia="zh-CN"/>
        </w:rPr>
        <w:t>a</w:t>
      </w:r>
      <w:r w:rsidR="00406B88" w:rsidRPr="004176D4">
        <w:rPr>
          <w:rFonts w:cs="Arial"/>
          <w:szCs w:val="20"/>
          <w:lang w:eastAsia="zh-CN"/>
        </w:rPr>
        <w:t xml:space="preserve"> o opravljenih storitvah</w:t>
      </w:r>
      <w:r w:rsidR="00406B88">
        <w:rPr>
          <w:rFonts w:cs="Arial"/>
          <w:szCs w:val="20"/>
          <w:lang w:eastAsia="zh-CN"/>
        </w:rPr>
        <w:t>.</w:t>
      </w:r>
      <w:r>
        <w:t xml:space="preserve"> </w:t>
      </w:r>
    </w:p>
    <w:p w14:paraId="795D1F21" w14:textId="77777777" w:rsidR="00547580" w:rsidRDefault="00547580" w:rsidP="00547580">
      <w:pPr>
        <w:spacing w:line="240" w:lineRule="auto"/>
        <w:jc w:val="both"/>
      </w:pPr>
    </w:p>
    <w:p w14:paraId="12F698F0" w14:textId="6AD551ED" w:rsidR="00B16EFB" w:rsidRDefault="00547580" w:rsidP="00547580">
      <w:pPr>
        <w:spacing w:line="240" w:lineRule="auto"/>
        <w:jc w:val="both"/>
      </w:pPr>
      <w:r>
        <w:t>V kolikor so ob prevzemu ugotovljene nepravilnosti, pogodbeni stranki sestavita zapisnik o ugotovljenih nepravilnostih, v katerem nepravilnosti navedeta in določita rok za njihovo odpravo, ki ne sme biti daljši od</w:t>
      </w:r>
      <w:r w:rsidR="00EC5BA9">
        <w:t xml:space="preserve"> </w:t>
      </w:r>
      <w:r w:rsidR="004176D4">
        <w:t>30</w:t>
      </w:r>
      <w:r w:rsidR="00EC5BA9">
        <w:t xml:space="preserve"> </w:t>
      </w:r>
      <w:r>
        <w:t xml:space="preserve">dni. Izvajalec je nepravilnosti dolžan odpraviti v določenem roku na lastne stroške. Po odpravi nepravilnosti se opravi prevzem skladno s prejšnjim odstavkom. Če izvajalec nepravilnosti ne odpravi, lahko naročnik storitve naroči drugje na stroške izvajalca in/ali odstopi od pogodbe. </w:t>
      </w:r>
    </w:p>
    <w:p w14:paraId="1802A57D" w14:textId="77777777" w:rsidR="0002568C" w:rsidRPr="004176D4" w:rsidRDefault="0002568C" w:rsidP="004176D4">
      <w:pPr>
        <w:spacing w:line="240" w:lineRule="auto"/>
        <w:jc w:val="both"/>
      </w:pPr>
    </w:p>
    <w:p w14:paraId="07BCC67B" w14:textId="2217FF71" w:rsidR="00B16EFB" w:rsidRPr="00224EF9" w:rsidRDefault="00B16EFB" w:rsidP="00B16EFB">
      <w:pPr>
        <w:suppressAutoHyphens/>
        <w:overflowPunct w:val="0"/>
        <w:autoSpaceDE w:val="0"/>
        <w:spacing w:line="240" w:lineRule="auto"/>
        <w:jc w:val="both"/>
        <w:rPr>
          <w:rFonts w:cs="Arial"/>
          <w:szCs w:val="20"/>
          <w:lang w:eastAsia="zh-CN"/>
        </w:rPr>
      </w:pPr>
      <w:r w:rsidRPr="00224EF9">
        <w:rPr>
          <w:rFonts w:cs="Arial"/>
          <w:szCs w:val="20"/>
          <w:lang w:eastAsia="zh-CN"/>
        </w:rPr>
        <w:t>Izvajalec je</w:t>
      </w:r>
      <w:r w:rsidR="0002568C">
        <w:rPr>
          <w:rFonts w:cs="Arial"/>
          <w:szCs w:val="20"/>
          <w:lang w:eastAsia="zh-CN"/>
        </w:rPr>
        <w:t xml:space="preserve"> ob prevzemu storitev iz 3. točke (</w:t>
      </w:r>
      <w:r w:rsidR="0002568C" w:rsidRPr="0002568C">
        <w:rPr>
          <w:rFonts w:cs="Arial"/>
          <w:szCs w:val="20"/>
          <w:lang w:eastAsia="zh-CN"/>
        </w:rPr>
        <w:t>Storitve povezane z nadgradnjami in dograditvami</w:t>
      </w:r>
      <w:r w:rsidR="0002568C">
        <w:rPr>
          <w:rFonts w:cs="Arial"/>
          <w:szCs w:val="20"/>
          <w:lang w:eastAsia="zh-CN"/>
        </w:rPr>
        <w:t>)</w:t>
      </w:r>
      <w:r w:rsidR="0002568C" w:rsidRPr="0002568C">
        <w:t xml:space="preserve"> </w:t>
      </w:r>
      <w:r w:rsidR="0002568C" w:rsidRPr="0002568C">
        <w:rPr>
          <w:rFonts w:cs="Arial"/>
          <w:szCs w:val="20"/>
          <w:lang w:eastAsia="zh-CN"/>
        </w:rPr>
        <w:t>prvega odstavka 2. člena pogodbe</w:t>
      </w:r>
      <w:r w:rsidR="0002568C">
        <w:rPr>
          <w:rFonts w:cs="Arial"/>
          <w:szCs w:val="20"/>
          <w:lang w:eastAsia="zh-CN"/>
        </w:rPr>
        <w:t xml:space="preserve"> dolžan</w:t>
      </w:r>
      <w:r w:rsidR="0002568C" w:rsidRPr="0002568C">
        <w:rPr>
          <w:rFonts w:cs="Arial"/>
          <w:szCs w:val="20"/>
          <w:lang w:eastAsia="zh-CN"/>
        </w:rPr>
        <w:t xml:space="preserve"> </w:t>
      </w:r>
      <w:r w:rsidR="004A6EB7">
        <w:rPr>
          <w:rFonts w:cs="Arial"/>
          <w:szCs w:val="20"/>
          <w:lang w:eastAsia="zh-CN"/>
        </w:rPr>
        <w:t xml:space="preserve">naročniku </w:t>
      </w:r>
      <w:r w:rsidR="004A6EB7" w:rsidRPr="00224EF9">
        <w:rPr>
          <w:rFonts w:cs="Arial"/>
          <w:szCs w:val="20"/>
          <w:lang w:eastAsia="zh-CN"/>
        </w:rPr>
        <w:t>izročiti končno različico izdelka in celovito izvorno kodo (v celoti, vključujoč izvorno kodo pripadajočih knjižnic), ki jih mora shraniti v repozitorij izvorne kode in dokumentacije, dokumentacijo in navodila za namestitev, vso tehnično dokumentacijo in uporabniško dokumentacijo (kot npr. aplikacijske pakete, teste, objekte podatkovnih zbirk, poročila o namestitvah, navodila za povratek). Vsa dokumentacija mora biti v slovenskem jeziku.</w:t>
      </w:r>
      <w:r w:rsidR="002201BB">
        <w:rPr>
          <w:rFonts w:cs="Arial"/>
          <w:szCs w:val="20"/>
          <w:lang w:eastAsia="zh-CN"/>
        </w:rPr>
        <w:t xml:space="preserve"> </w:t>
      </w:r>
      <w:r w:rsidRPr="00224EF9">
        <w:rPr>
          <w:rFonts w:cs="Arial"/>
          <w:szCs w:val="20"/>
          <w:lang w:eastAsia="zh-CN"/>
        </w:rPr>
        <w:t xml:space="preserve">Dokumentacija mora naročniku omogočati samostojno upravljanje z izdelki. Vsi izdelki morajo biti </w:t>
      </w:r>
      <w:r w:rsidR="002201BB" w:rsidRPr="00224EF9">
        <w:rPr>
          <w:rFonts w:cs="Arial"/>
          <w:szCs w:val="20"/>
          <w:lang w:eastAsia="zh-CN"/>
        </w:rPr>
        <w:t xml:space="preserve">predloženi </w:t>
      </w:r>
      <w:r w:rsidRPr="00224EF9">
        <w:rPr>
          <w:rFonts w:cs="Arial"/>
          <w:szCs w:val="20"/>
          <w:lang w:eastAsia="zh-CN"/>
        </w:rPr>
        <w:t>v končni različici v obliki, ki omogoča naročniku nadaljnjo obdelavo, dodelavo, spreminjanje, shranjevanje in izpisovanje.</w:t>
      </w:r>
    </w:p>
    <w:p w14:paraId="47282DFB" w14:textId="77777777" w:rsidR="00547580" w:rsidRPr="004176D4" w:rsidRDefault="00547580" w:rsidP="004176D4">
      <w:pPr>
        <w:spacing w:line="240" w:lineRule="auto"/>
        <w:rPr>
          <w:b/>
          <w:bCs/>
        </w:rPr>
      </w:pPr>
    </w:p>
    <w:p w14:paraId="0F03AEC0" w14:textId="68DAA782" w:rsidR="00547580" w:rsidRDefault="00547580" w:rsidP="00CA4D08">
      <w:pPr>
        <w:pStyle w:val="Odstavekseznama"/>
        <w:numPr>
          <w:ilvl w:val="0"/>
          <w:numId w:val="11"/>
        </w:numPr>
        <w:spacing w:line="240" w:lineRule="auto"/>
        <w:ind w:left="426"/>
        <w:jc w:val="center"/>
        <w:rPr>
          <w:b/>
          <w:bCs/>
        </w:rPr>
      </w:pPr>
      <w:r>
        <w:rPr>
          <w:b/>
          <w:bCs/>
        </w:rPr>
        <w:t>člen</w:t>
      </w:r>
    </w:p>
    <w:p w14:paraId="6627E5B0" w14:textId="77777777" w:rsidR="003D0EAA" w:rsidRDefault="003D0EAA" w:rsidP="003D0EAA">
      <w:pPr>
        <w:spacing w:line="240" w:lineRule="auto"/>
        <w:jc w:val="center"/>
        <w:rPr>
          <w:b/>
          <w:bCs/>
        </w:rPr>
      </w:pPr>
    </w:p>
    <w:p w14:paraId="0AA4DCE7" w14:textId="77777777" w:rsidR="003D0EAA" w:rsidRDefault="003D0EAA" w:rsidP="003D0EAA">
      <w:pPr>
        <w:spacing w:line="240" w:lineRule="auto"/>
        <w:jc w:val="both"/>
      </w:pPr>
      <w:r>
        <w:t>Pogodbeni stranki soglašata, da se vse materialne avtorske pravice in druge pravice avtorja na izdelkih, ki nastanejo v okviru izvajanja te pogodbe in imajo značaj računalniškega programa ali sestavnega dela računalniškega programa, izključno in neomejeno prenesejo na naročnika.</w:t>
      </w:r>
    </w:p>
    <w:p w14:paraId="71BB47A8" w14:textId="77777777" w:rsidR="003D0EAA" w:rsidRDefault="003D0EAA" w:rsidP="003D0EAA">
      <w:pPr>
        <w:spacing w:line="240" w:lineRule="auto"/>
        <w:jc w:val="both"/>
      </w:pPr>
    </w:p>
    <w:p w14:paraId="38B8EBA5" w14:textId="1498127E" w:rsidR="003D0EAA" w:rsidRDefault="003D0EAA" w:rsidP="003D0EAA">
      <w:pPr>
        <w:spacing w:line="240" w:lineRule="auto"/>
        <w:jc w:val="both"/>
      </w:pPr>
      <w:r>
        <w:t>Za vse preostale izdelke, ki nastanejo v okviru izvajanja te pogodbe in imajo značaj avtorskega dela, se materialne avtorske pravice s prevzemom izdelka neizključno 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 ter pravica dajanja v najem.</w:t>
      </w:r>
    </w:p>
    <w:p w14:paraId="2934FD46" w14:textId="77777777" w:rsidR="003D0EAA" w:rsidRDefault="003D0EAA" w:rsidP="003D0EAA">
      <w:pPr>
        <w:spacing w:line="240" w:lineRule="auto"/>
        <w:jc w:val="both"/>
      </w:pPr>
    </w:p>
    <w:p w14:paraId="70E52238" w14:textId="77777777" w:rsidR="003D0EAA" w:rsidRDefault="003D0EAA" w:rsidP="003D0EAA">
      <w:pPr>
        <w:spacing w:line="240" w:lineRule="auto"/>
        <w:jc w:val="both"/>
      </w:pPr>
      <w:r>
        <w:t>Prenesena avtorska pravica naročniku omogoča, da lahko komurkoli naroči obdelovanje, predelovanje, nadgrajevanje in vzdrževanje izdelka, ki je predmet te pogodbe. Naročnik lahko avtorska dela, ki so 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215EBC9A" w14:textId="77777777" w:rsidR="003D0EAA" w:rsidRDefault="003D0EAA" w:rsidP="003D0EAA">
      <w:pPr>
        <w:spacing w:line="240" w:lineRule="auto"/>
        <w:jc w:val="both"/>
      </w:pPr>
    </w:p>
    <w:p w14:paraId="66D73D71" w14:textId="4A7615F8" w:rsidR="003D0EAA" w:rsidRPr="004176D4" w:rsidRDefault="003D0EAA" w:rsidP="004176D4">
      <w:pPr>
        <w:spacing w:line="240" w:lineRule="auto"/>
        <w:jc w:val="both"/>
      </w:pPr>
      <w:r>
        <w:t>Izvajalec jamči, da ni nobene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51B71783" w14:textId="77777777" w:rsidR="003D0EAA" w:rsidRPr="004176D4" w:rsidRDefault="003D0EAA" w:rsidP="004176D4">
      <w:pPr>
        <w:spacing w:line="240" w:lineRule="auto"/>
        <w:jc w:val="center"/>
        <w:rPr>
          <w:b/>
          <w:bCs/>
        </w:rPr>
      </w:pPr>
    </w:p>
    <w:p w14:paraId="61BE8302" w14:textId="749891A4" w:rsidR="003D0EAA" w:rsidRPr="004176D4" w:rsidRDefault="003D0EAA" w:rsidP="004176D4">
      <w:pPr>
        <w:pStyle w:val="Odstavekseznama"/>
        <w:numPr>
          <w:ilvl w:val="0"/>
          <w:numId w:val="11"/>
        </w:numPr>
        <w:spacing w:line="240" w:lineRule="auto"/>
        <w:ind w:left="426"/>
        <w:jc w:val="center"/>
        <w:rPr>
          <w:b/>
          <w:bCs/>
        </w:rPr>
      </w:pPr>
      <w:r>
        <w:rPr>
          <w:b/>
          <w:bCs/>
        </w:rPr>
        <w:t>člen</w:t>
      </w:r>
    </w:p>
    <w:p w14:paraId="55DADAB6" w14:textId="77777777" w:rsidR="00711A07" w:rsidRDefault="00711A07" w:rsidP="003274D8">
      <w:pPr>
        <w:spacing w:line="240" w:lineRule="auto"/>
        <w:jc w:val="both"/>
        <w:rPr>
          <w:rFonts w:cs="Arial"/>
        </w:rPr>
      </w:pPr>
    </w:p>
    <w:p w14:paraId="4174B469" w14:textId="77777777" w:rsidR="003274D8" w:rsidRPr="00224EF9" w:rsidRDefault="003274D8" w:rsidP="003274D8">
      <w:pPr>
        <w:spacing w:line="240" w:lineRule="auto"/>
        <w:jc w:val="both"/>
        <w:rPr>
          <w:rFonts w:cs="Arial"/>
        </w:rPr>
      </w:pPr>
      <w:r w:rsidRPr="00224EF9">
        <w:rPr>
          <w:rFonts w:cs="Arial"/>
        </w:rPr>
        <w:t>Izvajalec s podpisom te pogodbe potrjuje, da je v celoti seznanjen z obsegom in zahtevnostjo pogodbenih storitev.</w:t>
      </w:r>
    </w:p>
    <w:p w14:paraId="353A042D" w14:textId="77777777" w:rsidR="003274D8" w:rsidRPr="00224EF9" w:rsidRDefault="003274D8" w:rsidP="003274D8">
      <w:pPr>
        <w:spacing w:line="240" w:lineRule="auto"/>
        <w:jc w:val="both"/>
        <w:rPr>
          <w:rFonts w:cs="Arial"/>
        </w:rPr>
      </w:pPr>
    </w:p>
    <w:p w14:paraId="0DBF0419" w14:textId="77777777" w:rsidR="003274D8" w:rsidRPr="00224EF9" w:rsidRDefault="003274D8" w:rsidP="003274D8">
      <w:pPr>
        <w:spacing w:line="240" w:lineRule="auto"/>
        <w:jc w:val="both"/>
        <w:rPr>
          <w:rFonts w:cs="Arial"/>
        </w:rPr>
      </w:pPr>
      <w:r w:rsidRPr="00224EF9">
        <w:rPr>
          <w:rFonts w:cs="Arial"/>
        </w:rPr>
        <w:t>Za opravljanje storitev po tej pogodbi je izvajalec dolžan:</w:t>
      </w:r>
    </w:p>
    <w:p w14:paraId="740CED13" w14:textId="77777777" w:rsidR="003274D8" w:rsidRPr="00224EF9" w:rsidRDefault="003274D8" w:rsidP="003274D8">
      <w:pPr>
        <w:pStyle w:val="Telobesedila"/>
        <w:widowControl w:val="0"/>
        <w:numPr>
          <w:ilvl w:val="0"/>
          <w:numId w:val="46"/>
        </w:numPr>
        <w:autoSpaceDE w:val="0"/>
        <w:autoSpaceDN w:val="0"/>
        <w:adjustRightInd w:val="0"/>
        <w:jc w:val="both"/>
        <w:rPr>
          <w:rFonts w:ascii="Arial" w:hAnsi="Arial" w:cs="Arial"/>
          <w:sz w:val="20"/>
        </w:rPr>
      </w:pPr>
      <w:r w:rsidRPr="00224EF9">
        <w:rPr>
          <w:rFonts w:ascii="Arial" w:hAnsi="Arial" w:cs="Arial"/>
          <w:sz w:val="20"/>
        </w:rPr>
        <w:t>svoje pogodbene obveznosti opravljati strokovno, brezhibno in kvalitetno ter na najracionalnejši način v okviru naročnikovih specifikacij;</w:t>
      </w:r>
    </w:p>
    <w:p w14:paraId="2EEFE25F" w14:textId="77777777" w:rsidR="003274D8" w:rsidRPr="00224EF9" w:rsidRDefault="003274D8" w:rsidP="003274D8">
      <w:pPr>
        <w:pStyle w:val="Telobesedila"/>
        <w:widowControl w:val="0"/>
        <w:numPr>
          <w:ilvl w:val="0"/>
          <w:numId w:val="46"/>
        </w:numPr>
        <w:autoSpaceDE w:val="0"/>
        <w:autoSpaceDN w:val="0"/>
        <w:adjustRightInd w:val="0"/>
        <w:jc w:val="both"/>
        <w:rPr>
          <w:rFonts w:ascii="Arial" w:hAnsi="Arial" w:cs="Arial"/>
          <w:sz w:val="20"/>
        </w:rPr>
      </w:pPr>
      <w:r w:rsidRPr="00224EF9">
        <w:rPr>
          <w:rFonts w:ascii="Arial" w:hAnsi="Arial" w:cs="Arial"/>
          <w:sz w:val="20"/>
        </w:rPr>
        <w:t>izvajati svoje pogodbene obveznosti v dogovorjenih rokih;</w:t>
      </w:r>
    </w:p>
    <w:p w14:paraId="43CC22B7" w14:textId="77777777" w:rsidR="003274D8" w:rsidRPr="00224EF9" w:rsidRDefault="003274D8" w:rsidP="003274D8">
      <w:pPr>
        <w:pStyle w:val="Telobesedila"/>
        <w:widowControl w:val="0"/>
        <w:numPr>
          <w:ilvl w:val="0"/>
          <w:numId w:val="46"/>
        </w:numPr>
        <w:autoSpaceDE w:val="0"/>
        <w:autoSpaceDN w:val="0"/>
        <w:adjustRightInd w:val="0"/>
        <w:jc w:val="both"/>
        <w:rPr>
          <w:rFonts w:ascii="Arial" w:hAnsi="Arial" w:cs="Arial"/>
          <w:sz w:val="20"/>
        </w:rPr>
      </w:pPr>
      <w:r w:rsidRPr="00224EF9">
        <w:rPr>
          <w:rFonts w:ascii="Arial" w:hAnsi="Arial" w:cs="Arial"/>
          <w:sz w:val="20"/>
        </w:rPr>
        <w:t>zagotavljati, da sistem deluje v skladu s specificiranimi zahtevami;</w:t>
      </w:r>
    </w:p>
    <w:p w14:paraId="095C95E8" w14:textId="77777777" w:rsidR="003274D8" w:rsidRPr="00224EF9" w:rsidRDefault="003274D8" w:rsidP="003274D8">
      <w:pPr>
        <w:pStyle w:val="Telobesedila"/>
        <w:widowControl w:val="0"/>
        <w:numPr>
          <w:ilvl w:val="0"/>
          <w:numId w:val="46"/>
        </w:numPr>
        <w:autoSpaceDE w:val="0"/>
        <w:autoSpaceDN w:val="0"/>
        <w:adjustRightInd w:val="0"/>
        <w:jc w:val="both"/>
        <w:rPr>
          <w:rFonts w:ascii="Arial" w:hAnsi="Arial" w:cs="Arial"/>
          <w:sz w:val="20"/>
        </w:rPr>
      </w:pPr>
      <w:r w:rsidRPr="00224EF9">
        <w:rPr>
          <w:rFonts w:ascii="Arial" w:hAnsi="Arial" w:cs="Arial"/>
          <w:sz w:val="20"/>
        </w:rPr>
        <w:t>pri izvajanju pogodbenih obveznosti uporabljati napredne informacijske tehnologije in metode;</w:t>
      </w:r>
    </w:p>
    <w:p w14:paraId="3FEFAD70" w14:textId="77777777" w:rsidR="003274D8" w:rsidRDefault="003274D8" w:rsidP="003274D8">
      <w:pPr>
        <w:pStyle w:val="Telobesedila"/>
        <w:widowControl w:val="0"/>
        <w:numPr>
          <w:ilvl w:val="0"/>
          <w:numId w:val="46"/>
        </w:numPr>
        <w:autoSpaceDE w:val="0"/>
        <w:autoSpaceDN w:val="0"/>
        <w:adjustRightInd w:val="0"/>
        <w:jc w:val="both"/>
        <w:rPr>
          <w:rFonts w:ascii="Arial" w:hAnsi="Arial" w:cs="Arial"/>
          <w:sz w:val="20"/>
        </w:rPr>
      </w:pPr>
      <w:r w:rsidRPr="00224EF9">
        <w:rPr>
          <w:rFonts w:ascii="Arial" w:hAnsi="Arial" w:cs="Arial"/>
          <w:sz w:val="20"/>
        </w:rPr>
        <w:t>upoštevati zakonske določbe in veljavna naročnikova pravila za varovanje in zaščito, s katerimi se je dolžan seznaniti ob podpisu pogodbe.</w:t>
      </w:r>
    </w:p>
    <w:p w14:paraId="2891AA46" w14:textId="77777777" w:rsidR="00547580" w:rsidRDefault="00547580" w:rsidP="00547580">
      <w:pPr>
        <w:pStyle w:val="Telobesedila"/>
        <w:widowControl w:val="0"/>
        <w:autoSpaceDE w:val="0"/>
        <w:autoSpaceDN w:val="0"/>
        <w:adjustRightInd w:val="0"/>
        <w:jc w:val="both"/>
        <w:rPr>
          <w:rFonts w:ascii="Arial" w:hAnsi="Arial" w:cs="Arial"/>
          <w:sz w:val="20"/>
        </w:rPr>
      </w:pPr>
    </w:p>
    <w:p w14:paraId="1233F435" w14:textId="54C37C2F" w:rsidR="00547580" w:rsidRPr="00224EF9" w:rsidRDefault="00547580" w:rsidP="004176D4">
      <w:pPr>
        <w:pStyle w:val="Telobesedila"/>
        <w:widowControl w:val="0"/>
        <w:autoSpaceDE w:val="0"/>
        <w:autoSpaceDN w:val="0"/>
        <w:adjustRightInd w:val="0"/>
        <w:jc w:val="both"/>
        <w:rPr>
          <w:rFonts w:ascii="Arial" w:hAnsi="Arial" w:cs="Arial"/>
          <w:sz w:val="20"/>
        </w:rPr>
      </w:pPr>
      <w:r w:rsidRPr="00547580">
        <w:rPr>
          <w:rFonts w:ascii="Arial" w:hAnsi="Arial" w:cs="Arial"/>
          <w:sz w:val="20"/>
        </w:rPr>
        <w:t>V primeru nastanka kakršnihkoli okoliščin, ki izvajalcu otežujejo ali onemogočajo ali bi mu lahko otežile ali onemogočile pravočasno in pravilno izvedbo predmeta pogodbe, je izvajalec dolžan o tem obvestiti skrbnika pogodbe na strani naročnika.</w:t>
      </w:r>
    </w:p>
    <w:p w14:paraId="68DD7874" w14:textId="77777777" w:rsidR="003274D8" w:rsidRPr="00224EF9" w:rsidRDefault="003274D8" w:rsidP="003274D8">
      <w:pPr>
        <w:spacing w:line="240" w:lineRule="auto"/>
        <w:jc w:val="both"/>
        <w:rPr>
          <w:rFonts w:cs="Arial"/>
        </w:rPr>
      </w:pPr>
    </w:p>
    <w:p w14:paraId="1362E105" w14:textId="77777777" w:rsidR="003274D8" w:rsidRPr="00224EF9" w:rsidRDefault="003274D8" w:rsidP="003274D8">
      <w:pPr>
        <w:pStyle w:val="pogodbaleni"/>
        <w:numPr>
          <w:ilvl w:val="0"/>
          <w:numId w:val="11"/>
        </w:numPr>
        <w:tabs>
          <w:tab w:val="left" w:pos="357"/>
        </w:tabs>
        <w:spacing w:before="0" w:after="0" w:line="240" w:lineRule="auto"/>
        <w:ind w:left="567" w:hanging="567"/>
        <w:rPr>
          <w:rFonts w:cs="Arial"/>
          <w:b/>
          <w:bCs/>
          <w:szCs w:val="20"/>
        </w:rPr>
      </w:pPr>
      <w:r w:rsidRPr="00224EF9">
        <w:rPr>
          <w:rFonts w:cs="Arial"/>
          <w:b/>
          <w:bCs/>
          <w:szCs w:val="20"/>
        </w:rPr>
        <w:lastRenderedPageBreak/>
        <w:t>člen</w:t>
      </w:r>
    </w:p>
    <w:p w14:paraId="535F3F5A" w14:textId="77777777" w:rsidR="003274D8" w:rsidRPr="00224EF9" w:rsidRDefault="003274D8" w:rsidP="003274D8">
      <w:pPr>
        <w:spacing w:line="240" w:lineRule="auto"/>
        <w:jc w:val="both"/>
        <w:rPr>
          <w:rFonts w:cs="Arial"/>
        </w:rPr>
      </w:pPr>
    </w:p>
    <w:p w14:paraId="080E44ED" w14:textId="77777777" w:rsidR="003274D8" w:rsidRPr="00224EF9" w:rsidRDefault="003274D8" w:rsidP="003274D8">
      <w:pPr>
        <w:spacing w:line="240" w:lineRule="auto"/>
        <w:jc w:val="both"/>
        <w:rPr>
          <w:rFonts w:cs="Arial"/>
        </w:rPr>
      </w:pPr>
      <w:r w:rsidRPr="00224EF9">
        <w:rPr>
          <w:rFonts w:cs="Arial"/>
        </w:rPr>
        <w:t>Naročnik ima pravico izvajati nadzor nad delom izvajalca po tej pogodbi.</w:t>
      </w:r>
    </w:p>
    <w:p w14:paraId="2676FAC9" w14:textId="77777777" w:rsidR="003274D8" w:rsidRPr="00224EF9" w:rsidRDefault="003274D8" w:rsidP="003274D8">
      <w:pPr>
        <w:spacing w:line="240" w:lineRule="auto"/>
        <w:jc w:val="both"/>
        <w:rPr>
          <w:rFonts w:cs="Arial"/>
        </w:rPr>
      </w:pPr>
    </w:p>
    <w:p w14:paraId="3D7FBDD2" w14:textId="77777777" w:rsidR="003274D8" w:rsidRPr="00224EF9" w:rsidRDefault="003274D8" w:rsidP="003274D8">
      <w:pPr>
        <w:spacing w:line="240" w:lineRule="auto"/>
        <w:jc w:val="both"/>
        <w:rPr>
          <w:rFonts w:cs="Arial"/>
        </w:rPr>
      </w:pPr>
      <w:r w:rsidRPr="00224EF9">
        <w:rPr>
          <w:rFonts w:cs="Arial"/>
        </w:rPr>
        <w:t>Izvajalec mora naročniku na podlagi predhodne najave omogočiti izvajanje nadzorstvenega pregleda kadarkoli med rednim delovnim časom izvajalca.</w:t>
      </w:r>
    </w:p>
    <w:p w14:paraId="68A20218" w14:textId="77777777" w:rsidR="003274D8" w:rsidRPr="00224EF9" w:rsidRDefault="003274D8" w:rsidP="003274D8">
      <w:pPr>
        <w:spacing w:line="240" w:lineRule="auto"/>
        <w:jc w:val="both"/>
        <w:rPr>
          <w:rFonts w:cs="Arial"/>
        </w:rPr>
      </w:pPr>
    </w:p>
    <w:p w14:paraId="2A3746A2" w14:textId="77777777" w:rsidR="003274D8" w:rsidRPr="00224EF9" w:rsidRDefault="003274D8" w:rsidP="003274D8">
      <w:pPr>
        <w:spacing w:line="240" w:lineRule="auto"/>
        <w:jc w:val="both"/>
        <w:rPr>
          <w:rFonts w:cs="Arial"/>
        </w:rPr>
      </w:pPr>
      <w:r w:rsidRPr="00224EF9">
        <w:rPr>
          <w:rFonts w:cs="Arial"/>
        </w:rPr>
        <w:t>Naročnik lahko izvede nadzorstveni pregled zaradi preverjanja katerekoli izvajalčeve obveznosti po tej pogodbi, vključno s preverjanjem, ali izvajalec:</w:t>
      </w:r>
    </w:p>
    <w:p w14:paraId="259D8E9E" w14:textId="77777777" w:rsidR="003274D8" w:rsidRPr="00224EF9" w:rsidRDefault="003274D8" w:rsidP="003274D8">
      <w:pPr>
        <w:pStyle w:val="Telobesedila"/>
        <w:widowControl w:val="0"/>
        <w:numPr>
          <w:ilvl w:val="0"/>
          <w:numId w:val="45"/>
        </w:numPr>
        <w:autoSpaceDE w:val="0"/>
        <w:autoSpaceDN w:val="0"/>
        <w:adjustRightInd w:val="0"/>
        <w:jc w:val="both"/>
        <w:rPr>
          <w:rFonts w:ascii="Arial" w:hAnsi="Arial" w:cs="Arial"/>
          <w:sz w:val="20"/>
        </w:rPr>
      </w:pPr>
      <w:r w:rsidRPr="00224EF9">
        <w:rPr>
          <w:rFonts w:ascii="Arial" w:hAnsi="Arial" w:cs="Arial"/>
          <w:sz w:val="20"/>
        </w:rPr>
        <w:t>opravlja storitve po tej pogodbi v skladu z zahtevami iz te pogodbe;</w:t>
      </w:r>
    </w:p>
    <w:p w14:paraId="28750E1B" w14:textId="77777777" w:rsidR="003274D8" w:rsidRPr="00224EF9" w:rsidRDefault="003274D8" w:rsidP="003274D8">
      <w:pPr>
        <w:pStyle w:val="Telobesedila"/>
        <w:widowControl w:val="0"/>
        <w:numPr>
          <w:ilvl w:val="0"/>
          <w:numId w:val="45"/>
        </w:numPr>
        <w:autoSpaceDE w:val="0"/>
        <w:autoSpaceDN w:val="0"/>
        <w:adjustRightInd w:val="0"/>
        <w:jc w:val="both"/>
        <w:rPr>
          <w:rFonts w:ascii="Arial" w:hAnsi="Arial" w:cs="Arial"/>
          <w:sz w:val="20"/>
        </w:rPr>
      </w:pPr>
      <w:r w:rsidRPr="00224EF9">
        <w:rPr>
          <w:rFonts w:ascii="Arial" w:hAnsi="Arial" w:cs="Arial"/>
          <w:sz w:val="20"/>
        </w:rPr>
        <w:t>izvaja oziroma upošteva tehnične in druge varnostne ukrepe glede varovanja zaupnih podatkov ali kakovosti izvedenih storitev;</w:t>
      </w:r>
    </w:p>
    <w:p w14:paraId="2DAAD8F5" w14:textId="77777777" w:rsidR="003274D8" w:rsidRPr="00224EF9" w:rsidRDefault="003274D8" w:rsidP="003274D8">
      <w:pPr>
        <w:pStyle w:val="Telobesedila"/>
        <w:widowControl w:val="0"/>
        <w:numPr>
          <w:ilvl w:val="0"/>
          <w:numId w:val="45"/>
        </w:numPr>
        <w:autoSpaceDE w:val="0"/>
        <w:autoSpaceDN w:val="0"/>
        <w:adjustRightInd w:val="0"/>
        <w:jc w:val="both"/>
        <w:rPr>
          <w:rFonts w:ascii="Arial" w:hAnsi="Arial" w:cs="Arial"/>
          <w:sz w:val="20"/>
        </w:rPr>
      </w:pPr>
      <w:r w:rsidRPr="00224EF9">
        <w:rPr>
          <w:rFonts w:ascii="Arial" w:hAnsi="Arial" w:cs="Arial"/>
          <w:sz w:val="20"/>
        </w:rPr>
        <w:t>spoštuje finančne predpise v pomenu revizijskega nadzora oziroma;</w:t>
      </w:r>
    </w:p>
    <w:p w14:paraId="0E51FCDC" w14:textId="77777777" w:rsidR="003274D8" w:rsidRPr="00224EF9" w:rsidRDefault="003274D8" w:rsidP="003274D8">
      <w:pPr>
        <w:pStyle w:val="Telobesedila"/>
        <w:widowControl w:val="0"/>
        <w:numPr>
          <w:ilvl w:val="0"/>
          <w:numId w:val="45"/>
        </w:numPr>
        <w:autoSpaceDE w:val="0"/>
        <w:autoSpaceDN w:val="0"/>
        <w:adjustRightInd w:val="0"/>
        <w:jc w:val="both"/>
        <w:rPr>
          <w:rFonts w:ascii="Arial" w:hAnsi="Arial" w:cs="Arial"/>
          <w:sz w:val="20"/>
        </w:rPr>
      </w:pPr>
      <w:r w:rsidRPr="00224EF9">
        <w:rPr>
          <w:rFonts w:ascii="Arial" w:hAnsi="Arial" w:cs="Arial"/>
          <w:sz w:val="20"/>
        </w:rPr>
        <w:t>upošteva predpise, ki se uporabljajo za storitve, ki so predmet te pogodbe.</w:t>
      </w:r>
    </w:p>
    <w:p w14:paraId="7A5E2CD4" w14:textId="77777777" w:rsidR="003274D8" w:rsidRPr="00224EF9" w:rsidRDefault="003274D8" w:rsidP="003274D8">
      <w:pPr>
        <w:spacing w:line="240" w:lineRule="auto"/>
        <w:jc w:val="both"/>
        <w:rPr>
          <w:rFonts w:cs="Arial"/>
        </w:rPr>
      </w:pPr>
    </w:p>
    <w:p w14:paraId="09EAC7F7" w14:textId="77777777" w:rsidR="003274D8" w:rsidRPr="00224EF9" w:rsidRDefault="003274D8" w:rsidP="003274D8">
      <w:pPr>
        <w:pStyle w:val="pogodbaleni"/>
        <w:numPr>
          <w:ilvl w:val="0"/>
          <w:numId w:val="11"/>
        </w:numPr>
        <w:tabs>
          <w:tab w:val="left" w:pos="357"/>
        </w:tabs>
        <w:spacing w:before="0" w:after="0" w:line="240" w:lineRule="auto"/>
        <w:ind w:left="567" w:hanging="567"/>
        <w:rPr>
          <w:rFonts w:cs="Arial"/>
          <w:b/>
          <w:bCs/>
          <w:szCs w:val="20"/>
        </w:rPr>
      </w:pPr>
      <w:r w:rsidRPr="00224EF9">
        <w:rPr>
          <w:rFonts w:cs="Arial"/>
          <w:b/>
          <w:bCs/>
          <w:szCs w:val="20"/>
        </w:rPr>
        <w:t>člen</w:t>
      </w:r>
    </w:p>
    <w:p w14:paraId="0F060774" w14:textId="77777777" w:rsidR="003274D8" w:rsidRPr="00224EF9" w:rsidRDefault="003274D8" w:rsidP="003274D8">
      <w:pPr>
        <w:spacing w:line="240" w:lineRule="auto"/>
        <w:jc w:val="both"/>
        <w:rPr>
          <w:rFonts w:cs="Arial"/>
        </w:rPr>
      </w:pPr>
    </w:p>
    <w:p w14:paraId="7558B3DF" w14:textId="77777777" w:rsidR="003274D8" w:rsidRPr="00224EF9" w:rsidRDefault="003274D8" w:rsidP="003274D8">
      <w:pPr>
        <w:spacing w:line="240" w:lineRule="auto"/>
        <w:jc w:val="both"/>
        <w:rPr>
          <w:rFonts w:cs="Arial"/>
        </w:rPr>
      </w:pPr>
      <w:r w:rsidRPr="00224EF9">
        <w:rPr>
          <w:rFonts w:cs="Arial"/>
        </w:rPr>
        <w:t>Izvajalec mora imeti ves čas izvajanja pogodbenih storitev na voljo kadre, ki izpolnjujejo vse zahtevane pogoje iz razpisne dokumentacije, na podlagi česar je bilo izvajalcu naročilo oddano in podpisana ta pogodba.</w:t>
      </w:r>
    </w:p>
    <w:p w14:paraId="66F95DD5" w14:textId="77777777" w:rsidR="003274D8" w:rsidRPr="00224EF9" w:rsidRDefault="003274D8" w:rsidP="003274D8">
      <w:pPr>
        <w:spacing w:line="240" w:lineRule="auto"/>
        <w:jc w:val="both"/>
        <w:rPr>
          <w:rFonts w:cs="Arial"/>
        </w:rPr>
      </w:pPr>
    </w:p>
    <w:p w14:paraId="07919CE8" w14:textId="77777777" w:rsidR="003274D8" w:rsidRPr="00224EF9" w:rsidRDefault="003274D8" w:rsidP="003274D8">
      <w:pPr>
        <w:spacing w:line="240" w:lineRule="auto"/>
        <w:jc w:val="both"/>
        <w:rPr>
          <w:rFonts w:cs="Arial"/>
          <w:szCs w:val="20"/>
        </w:rPr>
      </w:pPr>
      <w:r w:rsidRPr="00224EF9">
        <w:rPr>
          <w:rFonts w:cs="Arial"/>
        </w:rPr>
        <w:t xml:space="preserve">Kadri, ki bodo izvajali storitve predmeta naročila, morajo aktivno govoriti slovenski jezik in razumeti ter poznati slovensko tehnično izrazoslovje, vezano na predmet te pogodbe. Če kadri ne govorijo aktivno slovenskega jezika in ne razumejo ter ne poznajo slovenskega tehničnega izrazoslovja, mora izvajalec </w:t>
      </w:r>
      <w:r w:rsidRPr="00224EF9">
        <w:rPr>
          <w:rFonts w:cs="Arial"/>
          <w:szCs w:val="20"/>
        </w:rPr>
        <w:t>na svoje stroške zagotoviti uradnega tolmača z znanjem slovenskega jezika in slovenskega tehničnega izrazoslovja.</w:t>
      </w:r>
    </w:p>
    <w:p w14:paraId="783D32AA" w14:textId="77777777" w:rsidR="003274D8" w:rsidRPr="00224EF9" w:rsidRDefault="003274D8" w:rsidP="003274D8">
      <w:pPr>
        <w:spacing w:line="240" w:lineRule="auto"/>
        <w:jc w:val="both"/>
        <w:rPr>
          <w:rFonts w:cs="Arial"/>
          <w:szCs w:val="20"/>
        </w:rPr>
      </w:pPr>
    </w:p>
    <w:p w14:paraId="5ECDA169" w14:textId="77777777" w:rsidR="003274D8" w:rsidRPr="00224EF9" w:rsidRDefault="003274D8" w:rsidP="003274D8">
      <w:pPr>
        <w:spacing w:line="240" w:lineRule="auto"/>
        <w:jc w:val="both"/>
        <w:rPr>
          <w:rFonts w:cs="Arial"/>
          <w:szCs w:val="20"/>
        </w:rPr>
      </w:pPr>
      <w:r w:rsidRPr="00224EF9">
        <w:rPr>
          <w:rFonts w:cs="Arial"/>
          <w:szCs w:val="20"/>
        </w:rPr>
        <w:t>Izvajalec je dolžan naročnika vnaprej pisno obveščati (zadošča elektronska pošta)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Če naročnik v petih delovnih dneh po prejetem obvestilu o napovedani spremembi ne pošlje odgovora izvajalcu, se šteje da s spremembo soglaša.</w:t>
      </w:r>
    </w:p>
    <w:p w14:paraId="11B62A84" w14:textId="77777777" w:rsidR="003274D8" w:rsidRPr="00224EF9" w:rsidRDefault="003274D8" w:rsidP="003274D8">
      <w:pPr>
        <w:spacing w:line="240" w:lineRule="auto"/>
        <w:jc w:val="both"/>
        <w:rPr>
          <w:rFonts w:cs="Arial"/>
          <w:szCs w:val="20"/>
        </w:rPr>
      </w:pPr>
    </w:p>
    <w:p w14:paraId="156FCE67" w14:textId="1489B69D" w:rsidR="003274D8" w:rsidRDefault="003274D8" w:rsidP="00F7710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224EF9">
        <w:rPr>
          <w:rFonts w:ascii="Arial" w:hAnsi="Arial" w:cs="Arial"/>
          <w:sz w:val="20"/>
        </w:rPr>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p>
    <w:p w14:paraId="0A332519" w14:textId="77777777" w:rsidR="00547580" w:rsidRDefault="00547580" w:rsidP="00F7710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7C88AA4F" w14:textId="77777777" w:rsidR="00547580" w:rsidRPr="00224EF9" w:rsidRDefault="00547580" w:rsidP="00F77103">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b/>
          <w:sz w:val="20"/>
        </w:rPr>
      </w:pPr>
    </w:p>
    <w:p w14:paraId="49C08424" w14:textId="77777777" w:rsidR="00547580" w:rsidRPr="00224EF9" w:rsidRDefault="00547580" w:rsidP="0054758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1134" w:hanging="708"/>
        <w:jc w:val="left"/>
        <w:rPr>
          <w:rFonts w:ascii="Arial" w:hAnsi="Arial" w:cs="Arial"/>
          <w:b/>
          <w:i/>
          <w:iCs/>
          <w:sz w:val="20"/>
        </w:rPr>
      </w:pPr>
      <w:r w:rsidRPr="00224EF9">
        <w:rPr>
          <w:rFonts w:ascii="Arial" w:hAnsi="Arial" w:cs="Arial"/>
          <w:b/>
          <w:i/>
          <w:iCs/>
          <w:sz w:val="20"/>
        </w:rPr>
        <w:t>PODIZVAJALCI</w:t>
      </w:r>
    </w:p>
    <w:p w14:paraId="799A31F1" w14:textId="77777777" w:rsidR="00547580" w:rsidRPr="00224EF9" w:rsidRDefault="00547580" w:rsidP="00547580">
      <w:pPr>
        <w:widowControl w:val="0"/>
        <w:spacing w:line="240" w:lineRule="auto"/>
        <w:rPr>
          <w:rFonts w:cs="Arial"/>
          <w:i/>
          <w:iCs/>
          <w:szCs w:val="20"/>
        </w:rPr>
      </w:pPr>
    </w:p>
    <w:p w14:paraId="2B7AD4BA" w14:textId="77777777" w:rsidR="00547580" w:rsidRPr="00224EF9" w:rsidRDefault="00547580" w:rsidP="00547580">
      <w:pPr>
        <w:spacing w:line="240" w:lineRule="auto"/>
        <w:jc w:val="both"/>
        <w:rPr>
          <w:i/>
        </w:rPr>
      </w:pPr>
      <w:r w:rsidRPr="00224EF9">
        <w:rPr>
          <w:i/>
        </w:rPr>
        <w:t>(Opomba: Določbe navedene v tem delu, bodo vključene v pogodbo le v primeru, če bo izvajalec nastopal skupaj s podizvajalci. V nasprotnem primeru se ta del vzorca pogodbe, ki se nanaša na izvajanje del z podizvajalci, črta).</w:t>
      </w:r>
    </w:p>
    <w:p w14:paraId="223FA5E2" w14:textId="77777777" w:rsidR="00547580" w:rsidRPr="00224EF9" w:rsidRDefault="00547580" w:rsidP="00547580">
      <w:pPr>
        <w:spacing w:line="240" w:lineRule="auto"/>
        <w:rPr>
          <w:i/>
          <w:iCs/>
        </w:rPr>
      </w:pPr>
    </w:p>
    <w:p w14:paraId="7ECB9F6C" w14:textId="77777777" w:rsidR="00547580" w:rsidRPr="00224EF9" w:rsidRDefault="00547580" w:rsidP="00547580">
      <w:pPr>
        <w:spacing w:line="240" w:lineRule="auto"/>
        <w:jc w:val="center"/>
        <w:rPr>
          <w:rFonts w:eastAsia="Calibri"/>
          <w:i/>
          <w:iCs/>
        </w:rPr>
      </w:pPr>
      <w:r w:rsidRPr="00224EF9">
        <w:rPr>
          <w:i/>
          <w:iCs/>
        </w:rPr>
        <w:fldChar w:fldCharType="begin">
          <w:ffData>
            <w:name w:val="Besedilo48"/>
            <w:enabled/>
            <w:calcOnExit w:val="0"/>
            <w:textInput/>
          </w:ffData>
        </w:fldChar>
      </w:r>
      <w:r w:rsidRPr="00224EF9">
        <w:rPr>
          <w:i/>
          <w:iCs/>
        </w:rPr>
        <w:instrText xml:space="preserve"> FORMTEXT </w:instrText>
      </w:r>
      <w:r w:rsidRPr="00224EF9">
        <w:rPr>
          <w:i/>
          <w:iCs/>
        </w:rPr>
      </w:r>
      <w:r w:rsidRPr="00224EF9">
        <w:rPr>
          <w:i/>
          <w:iCs/>
        </w:rPr>
        <w:fldChar w:fldCharType="separate"/>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i/>
          <w:iCs/>
        </w:rPr>
        <w:fldChar w:fldCharType="end"/>
      </w:r>
      <w:r w:rsidRPr="00224EF9">
        <w:rPr>
          <w:rFonts w:eastAsia="Calibri"/>
          <w:i/>
          <w:iCs/>
        </w:rPr>
        <w:t>. člen</w:t>
      </w:r>
    </w:p>
    <w:p w14:paraId="64AFE7A5" w14:textId="77777777" w:rsidR="00547580" w:rsidRPr="00224EF9" w:rsidRDefault="00547580" w:rsidP="00547580">
      <w:pPr>
        <w:spacing w:line="240" w:lineRule="auto"/>
        <w:rPr>
          <w:rFonts w:eastAsia="Calibri"/>
          <w:i/>
          <w:iCs/>
        </w:rPr>
      </w:pPr>
    </w:p>
    <w:p w14:paraId="4B56970F" w14:textId="77777777" w:rsidR="00547580" w:rsidRPr="00224EF9" w:rsidRDefault="00547580" w:rsidP="00547580">
      <w:pPr>
        <w:spacing w:line="240" w:lineRule="auto"/>
        <w:jc w:val="both"/>
        <w:rPr>
          <w:rFonts w:eastAsia="Calibri"/>
          <w:i/>
          <w:iCs/>
        </w:rPr>
      </w:pPr>
      <w:r w:rsidRPr="00224EF9">
        <w:rPr>
          <w:rFonts w:eastAsia="Calibri"/>
          <w:i/>
          <w:iCs/>
        </w:rPr>
        <w:t>Izvajalec bo pogodbene storitve izvajal s podizvajalci, navedenimi v izpolnjenem obrazcu ESPD, ki je priloga te pogodbe in njen sestavni del, v obsegu in načinu, ki je določen v tej prilogi.</w:t>
      </w:r>
    </w:p>
    <w:p w14:paraId="53EDE66D" w14:textId="77777777" w:rsidR="00547580" w:rsidRPr="00224EF9" w:rsidRDefault="00547580" w:rsidP="00547580">
      <w:pPr>
        <w:spacing w:line="240" w:lineRule="auto"/>
        <w:rPr>
          <w:rFonts w:eastAsia="Calibri"/>
          <w:i/>
          <w:iCs/>
        </w:rPr>
      </w:pPr>
    </w:p>
    <w:p w14:paraId="68ADC47A" w14:textId="77777777" w:rsidR="00547580" w:rsidRPr="00224EF9" w:rsidRDefault="00547580" w:rsidP="00547580">
      <w:pPr>
        <w:spacing w:line="240" w:lineRule="auto"/>
        <w:jc w:val="center"/>
        <w:rPr>
          <w:rFonts w:eastAsia="Calibri"/>
          <w:i/>
          <w:iCs/>
        </w:rPr>
      </w:pPr>
      <w:r w:rsidRPr="00224EF9">
        <w:rPr>
          <w:i/>
          <w:iCs/>
        </w:rPr>
        <w:fldChar w:fldCharType="begin">
          <w:ffData>
            <w:name w:val="Besedilo48"/>
            <w:enabled/>
            <w:calcOnExit w:val="0"/>
            <w:textInput/>
          </w:ffData>
        </w:fldChar>
      </w:r>
      <w:r w:rsidRPr="00224EF9">
        <w:rPr>
          <w:i/>
          <w:iCs/>
        </w:rPr>
        <w:instrText xml:space="preserve"> FORMTEXT </w:instrText>
      </w:r>
      <w:r w:rsidRPr="00224EF9">
        <w:rPr>
          <w:i/>
          <w:iCs/>
        </w:rPr>
      </w:r>
      <w:r w:rsidRPr="00224EF9">
        <w:rPr>
          <w:i/>
          <w:iCs/>
        </w:rPr>
        <w:fldChar w:fldCharType="separate"/>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i/>
          <w:iCs/>
        </w:rPr>
        <w:fldChar w:fldCharType="end"/>
      </w:r>
      <w:r w:rsidRPr="00224EF9">
        <w:rPr>
          <w:rFonts w:eastAsia="Calibri"/>
          <w:i/>
          <w:iCs/>
        </w:rPr>
        <w:t>. člen</w:t>
      </w:r>
    </w:p>
    <w:p w14:paraId="6D577733" w14:textId="77777777" w:rsidR="00547580" w:rsidRPr="00224EF9" w:rsidRDefault="00547580" w:rsidP="00547580">
      <w:pPr>
        <w:spacing w:line="240" w:lineRule="auto"/>
        <w:rPr>
          <w:i/>
          <w:iCs/>
        </w:rPr>
      </w:pPr>
    </w:p>
    <w:p w14:paraId="4F84DB88" w14:textId="77777777" w:rsidR="00547580" w:rsidRPr="00224EF9" w:rsidRDefault="00547580" w:rsidP="00547580">
      <w:pPr>
        <w:spacing w:line="240" w:lineRule="auto"/>
        <w:jc w:val="both"/>
        <w:rPr>
          <w:i/>
          <w:iCs/>
        </w:rPr>
      </w:pPr>
      <w:r w:rsidRPr="00224EF9">
        <w:rPr>
          <w:i/>
          <w:iCs/>
        </w:rPr>
        <w:t xml:space="preserve">Izvajalec mora med izvajanjem te pogodbe naročnika obvestiti o spremembah informacij iz drugega odstavka 94. člena Zakona o javnem naročanju </w:t>
      </w:r>
      <w:r w:rsidRPr="00224EF9">
        <w:rPr>
          <w:i/>
        </w:rPr>
        <w:t>ZJN-3</w:t>
      </w:r>
      <w:r w:rsidRPr="00224EF9">
        <w:rPr>
          <w:i/>
          <w:iCs/>
        </w:rPr>
        <w:t xml:space="preserve">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36E6E1EC" w14:textId="77777777" w:rsidR="00547580" w:rsidRPr="00224EF9" w:rsidRDefault="00547580" w:rsidP="00547580">
      <w:pPr>
        <w:spacing w:line="240" w:lineRule="auto"/>
        <w:jc w:val="both"/>
        <w:rPr>
          <w:i/>
          <w:iCs/>
        </w:rPr>
      </w:pPr>
    </w:p>
    <w:p w14:paraId="5275FBB1" w14:textId="77777777" w:rsidR="00547580" w:rsidRPr="00224EF9" w:rsidRDefault="00547580" w:rsidP="00547580">
      <w:pPr>
        <w:pStyle w:val="Odstavekseznama"/>
        <w:numPr>
          <w:ilvl w:val="0"/>
          <w:numId w:val="8"/>
        </w:numPr>
        <w:spacing w:line="240" w:lineRule="auto"/>
        <w:rPr>
          <w:i/>
          <w:iCs/>
        </w:rPr>
      </w:pPr>
      <w:r w:rsidRPr="00224EF9">
        <w:rPr>
          <w:i/>
          <w:iCs/>
        </w:rPr>
        <w:t>kontaktne podatke in zakonite zastopnike novih podizvajalcev;</w:t>
      </w:r>
    </w:p>
    <w:p w14:paraId="134590CB" w14:textId="77777777" w:rsidR="00547580" w:rsidRPr="00224EF9" w:rsidRDefault="00547580" w:rsidP="00547580">
      <w:pPr>
        <w:pStyle w:val="Odstavekseznama"/>
        <w:numPr>
          <w:ilvl w:val="0"/>
          <w:numId w:val="8"/>
        </w:numPr>
        <w:spacing w:line="240" w:lineRule="auto"/>
        <w:rPr>
          <w:i/>
          <w:iCs/>
        </w:rPr>
      </w:pPr>
      <w:r w:rsidRPr="00224EF9">
        <w:rPr>
          <w:i/>
          <w:iCs/>
        </w:rPr>
        <w:lastRenderedPageBreak/>
        <w:t>izpolnjen obrazec ESPD v delu glede novih podizvajalcev v skladu z 79. členom ZJN-3 in ostala zahtevana dokazila za podizvajalce, v skladu z razpisno dokumentacijo, na podlagi katere je bilo naročilo oddano izvajalcu,</w:t>
      </w:r>
    </w:p>
    <w:p w14:paraId="6ED066E7" w14:textId="77777777" w:rsidR="00547580" w:rsidRPr="00224EF9" w:rsidRDefault="00547580" w:rsidP="00547580">
      <w:pPr>
        <w:pStyle w:val="Odstavekseznama"/>
        <w:numPr>
          <w:ilvl w:val="0"/>
          <w:numId w:val="8"/>
        </w:numPr>
        <w:spacing w:line="240" w:lineRule="auto"/>
        <w:rPr>
          <w:i/>
          <w:iCs/>
        </w:rPr>
      </w:pPr>
      <w:r w:rsidRPr="00224EF9">
        <w:rPr>
          <w:i/>
          <w:iCs/>
        </w:rPr>
        <w:t>pisno zahtevo novega podizvajalca za neposredno plačilo, če novi podizvajalec to zahteva.</w:t>
      </w:r>
    </w:p>
    <w:p w14:paraId="4C089DBC" w14:textId="77777777" w:rsidR="00547580" w:rsidRPr="00224EF9" w:rsidRDefault="00547580" w:rsidP="00547580">
      <w:pPr>
        <w:spacing w:line="240" w:lineRule="auto"/>
        <w:jc w:val="both"/>
        <w:rPr>
          <w:i/>
          <w:iCs/>
        </w:rPr>
      </w:pPr>
    </w:p>
    <w:p w14:paraId="01980BD8" w14:textId="77777777" w:rsidR="00547580" w:rsidRPr="00224EF9" w:rsidRDefault="00547580" w:rsidP="00547580">
      <w:pPr>
        <w:spacing w:line="240" w:lineRule="auto"/>
        <w:jc w:val="both"/>
        <w:rPr>
          <w:i/>
          <w:iCs/>
        </w:rPr>
      </w:pPr>
      <w:r w:rsidRPr="00224EF9">
        <w:rPr>
          <w:i/>
          <w:iCs/>
        </w:rPr>
        <w:t>Če gre za zamenjavo podizvajalca, s katerim je izvajalec izpolnjeval kadrovske pogoje z uporabo njegovih zmogljivosti, mora nov podizvajalec omogočati, da izpolnjevanje kadrovskih pogojev, na podlagi česar je bilo naročilo oddano izvajalcu, ostane nespremenjeno.</w:t>
      </w:r>
    </w:p>
    <w:p w14:paraId="410B0914" w14:textId="77777777" w:rsidR="00547580" w:rsidRPr="00224EF9" w:rsidRDefault="00547580" w:rsidP="00547580">
      <w:pPr>
        <w:spacing w:line="240" w:lineRule="auto"/>
        <w:jc w:val="both"/>
        <w:rPr>
          <w:i/>
          <w:iCs/>
        </w:rPr>
      </w:pPr>
    </w:p>
    <w:p w14:paraId="5F68132A" w14:textId="77777777" w:rsidR="00547580" w:rsidRPr="00224EF9" w:rsidRDefault="00547580" w:rsidP="00547580">
      <w:pPr>
        <w:spacing w:line="240" w:lineRule="auto"/>
        <w:jc w:val="center"/>
        <w:rPr>
          <w:rFonts w:eastAsia="Calibri"/>
          <w:i/>
          <w:iCs/>
        </w:rPr>
      </w:pPr>
      <w:r w:rsidRPr="00224EF9">
        <w:rPr>
          <w:i/>
          <w:iCs/>
        </w:rPr>
        <w:fldChar w:fldCharType="begin">
          <w:ffData>
            <w:name w:val="Besedilo48"/>
            <w:enabled/>
            <w:calcOnExit w:val="0"/>
            <w:textInput/>
          </w:ffData>
        </w:fldChar>
      </w:r>
      <w:r w:rsidRPr="00224EF9">
        <w:rPr>
          <w:i/>
          <w:iCs/>
        </w:rPr>
        <w:instrText xml:space="preserve"> FORMTEXT </w:instrText>
      </w:r>
      <w:r w:rsidRPr="00224EF9">
        <w:rPr>
          <w:i/>
          <w:iCs/>
        </w:rPr>
      </w:r>
      <w:r w:rsidRPr="00224EF9">
        <w:rPr>
          <w:i/>
          <w:iCs/>
        </w:rPr>
        <w:fldChar w:fldCharType="separate"/>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i/>
          <w:iCs/>
        </w:rPr>
        <w:fldChar w:fldCharType="end"/>
      </w:r>
      <w:r w:rsidRPr="00224EF9">
        <w:rPr>
          <w:rFonts w:eastAsia="Calibri"/>
          <w:i/>
          <w:iCs/>
        </w:rPr>
        <w:t>. člen</w:t>
      </w:r>
    </w:p>
    <w:p w14:paraId="36B421D4" w14:textId="77777777" w:rsidR="00547580" w:rsidRPr="00224EF9" w:rsidRDefault="00547580" w:rsidP="00547580">
      <w:pPr>
        <w:spacing w:line="240" w:lineRule="auto"/>
        <w:rPr>
          <w:i/>
          <w:iCs/>
        </w:rPr>
      </w:pPr>
    </w:p>
    <w:p w14:paraId="37828740" w14:textId="77777777" w:rsidR="00547580" w:rsidRPr="00224EF9" w:rsidRDefault="00547580" w:rsidP="00547580">
      <w:pPr>
        <w:spacing w:line="240" w:lineRule="auto"/>
        <w:rPr>
          <w:i/>
          <w:iCs/>
        </w:rPr>
      </w:pPr>
      <w:r w:rsidRPr="00224EF9">
        <w:rPr>
          <w:i/>
          <w:iCs/>
        </w:rPr>
        <w:t>V razmerju do naročnika izvajalec v celoti odgovarja za izvedbo storitev, ki so predmet te pogodbe.</w:t>
      </w:r>
    </w:p>
    <w:p w14:paraId="258B75CC" w14:textId="77777777" w:rsidR="00547580" w:rsidRPr="00224EF9" w:rsidRDefault="00547580" w:rsidP="00547580">
      <w:pPr>
        <w:spacing w:line="240" w:lineRule="auto"/>
        <w:rPr>
          <w:i/>
          <w:iCs/>
        </w:rPr>
      </w:pPr>
    </w:p>
    <w:p w14:paraId="7232DAE3" w14:textId="77777777" w:rsidR="00547580" w:rsidRPr="00224EF9" w:rsidRDefault="00547580" w:rsidP="00547580">
      <w:pPr>
        <w:spacing w:line="240" w:lineRule="auto"/>
        <w:jc w:val="center"/>
        <w:rPr>
          <w:rFonts w:eastAsia="Calibri"/>
          <w:i/>
          <w:iCs/>
        </w:rPr>
      </w:pPr>
      <w:r w:rsidRPr="00224EF9">
        <w:rPr>
          <w:i/>
          <w:iCs/>
        </w:rPr>
        <w:fldChar w:fldCharType="begin">
          <w:ffData>
            <w:name w:val="Besedilo48"/>
            <w:enabled/>
            <w:calcOnExit w:val="0"/>
            <w:textInput/>
          </w:ffData>
        </w:fldChar>
      </w:r>
      <w:r w:rsidRPr="00224EF9">
        <w:rPr>
          <w:i/>
          <w:iCs/>
        </w:rPr>
        <w:instrText xml:space="preserve"> FORMTEXT </w:instrText>
      </w:r>
      <w:r w:rsidRPr="00224EF9">
        <w:rPr>
          <w:i/>
          <w:iCs/>
        </w:rPr>
      </w:r>
      <w:r w:rsidRPr="00224EF9">
        <w:rPr>
          <w:i/>
          <w:iCs/>
        </w:rPr>
        <w:fldChar w:fldCharType="separate"/>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i/>
          <w:iCs/>
        </w:rPr>
        <w:fldChar w:fldCharType="end"/>
      </w:r>
      <w:r w:rsidRPr="00224EF9">
        <w:rPr>
          <w:rFonts w:eastAsia="Calibri"/>
          <w:i/>
          <w:iCs/>
        </w:rPr>
        <w:t>. člen</w:t>
      </w:r>
    </w:p>
    <w:p w14:paraId="2404371E" w14:textId="77777777" w:rsidR="00547580" w:rsidRPr="00224EF9" w:rsidRDefault="00547580" w:rsidP="00547580">
      <w:pPr>
        <w:spacing w:line="240" w:lineRule="auto"/>
        <w:rPr>
          <w:i/>
          <w:iCs/>
        </w:rPr>
      </w:pPr>
    </w:p>
    <w:p w14:paraId="50C34F17" w14:textId="77777777" w:rsidR="00547580" w:rsidRPr="00224EF9" w:rsidRDefault="00547580" w:rsidP="00547580">
      <w:pPr>
        <w:spacing w:line="240" w:lineRule="auto"/>
        <w:jc w:val="both"/>
        <w:rPr>
          <w:i/>
          <w:iCs/>
        </w:rPr>
      </w:pPr>
      <w:r w:rsidRPr="00224EF9">
        <w:rPr>
          <w:i/>
          <w:iCs/>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6FBE1359" w14:textId="77777777" w:rsidR="00547580" w:rsidRPr="00224EF9" w:rsidRDefault="00547580" w:rsidP="00547580">
      <w:pPr>
        <w:spacing w:line="240" w:lineRule="auto"/>
        <w:rPr>
          <w:i/>
          <w:iCs/>
        </w:rPr>
      </w:pPr>
    </w:p>
    <w:p w14:paraId="69F9300C" w14:textId="77777777" w:rsidR="00547580" w:rsidRPr="00224EF9" w:rsidRDefault="00547580" w:rsidP="00547580">
      <w:pPr>
        <w:spacing w:line="240" w:lineRule="auto"/>
        <w:jc w:val="center"/>
        <w:rPr>
          <w:rFonts w:eastAsia="Calibri"/>
          <w:i/>
          <w:iCs/>
        </w:rPr>
      </w:pPr>
      <w:r w:rsidRPr="00224EF9">
        <w:rPr>
          <w:i/>
          <w:iCs/>
        </w:rPr>
        <w:fldChar w:fldCharType="begin">
          <w:ffData>
            <w:name w:val="Besedilo48"/>
            <w:enabled/>
            <w:calcOnExit w:val="0"/>
            <w:textInput/>
          </w:ffData>
        </w:fldChar>
      </w:r>
      <w:r w:rsidRPr="00224EF9">
        <w:rPr>
          <w:i/>
          <w:iCs/>
        </w:rPr>
        <w:instrText xml:space="preserve"> FORMTEXT </w:instrText>
      </w:r>
      <w:r w:rsidRPr="00224EF9">
        <w:rPr>
          <w:i/>
          <w:iCs/>
        </w:rPr>
      </w:r>
      <w:r w:rsidRPr="00224EF9">
        <w:rPr>
          <w:i/>
          <w:iCs/>
        </w:rPr>
        <w:fldChar w:fldCharType="separate"/>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rFonts w:eastAsia="Arial Unicode MS"/>
          <w:i/>
          <w:iCs/>
          <w:noProof/>
        </w:rPr>
        <w:t> </w:t>
      </w:r>
      <w:r w:rsidRPr="00224EF9">
        <w:rPr>
          <w:i/>
          <w:iCs/>
        </w:rPr>
        <w:fldChar w:fldCharType="end"/>
      </w:r>
      <w:r w:rsidRPr="00224EF9">
        <w:rPr>
          <w:rFonts w:eastAsia="Calibri"/>
          <w:i/>
          <w:iCs/>
        </w:rPr>
        <w:t>. člen</w:t>
      </w:r>
    </w:p>
    <w:p w14:paraId="17B519CC" w14:textId="77777777" w:rsidR="00547580" w:rsidRPr="00224EF9" w:rsidRDefault="00547580" w:rsidP="00547580">
      <w:pPr>
        <w:spacing w:line="240" w:lineRule="auto"/>
        <w:rPr>
          <w:i/>
          <w:iCs/>
        </w:rPr>
      </w:pPr>
    </w:p>
    <w:p w14:paraId="19AB6DFF" w14:textId="77777777" w:rsidR="00547580" w:rsidRPr="00224EF9" w:rsidRDefault="00547580" w:rsidP="00547580">
      <w:pPr>
        <w:spacing w:line="240" w:lineRule="auto"/>
        <w:jc w:val="both"/>
        <w:rPr>
          <w:i/>
          <w:iCs/>
        </w:rPr>
      </w:pPr>
      <w:r w:rsidRPr="00224EF9">
        <w:rPr>
          <w:i/>
          <w:iCs/>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60A77CAB" w14:textId="77777777" w:rsidR="00547580" w:rsidRPr="00224EF9" w:rsidRDefault="00547580" w:rsidP="00547580">
      <w:pPr>
        <w:spacing w:line="240" w:lineRule="auto"/>
        <w:jc w:val="both"/>
        <w:rPr>
          <w:i/>
          <w:iCs/>
        </w:rPr>
      </w:pPr>
    </w:p>
    <w:p w14:paraId="14668C55" w14:textId="77777777" w:rsidR="00547580" w:rsidRPr="00224EF9" w:rsidRDefault="00547580" w:rsidP="00547580">
      <w:pPr>
        <w:spacing w:line="240" w:lineRule="auto"/>
        <w:jc w:val="both"/>
        <w:rPr>
          <w:i/>
          <w:iCs/>
        </w:rPr>
      </w:pPr>
      <w:r w:rsidRPr="00224EF9">
        <w:rPr>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9FEA63D" w14:textId="77777777" w:rsidR="003274D8" w:rsidRPr="00224EF9" w:rsidRDefault="003274D8" w:rsidP="003274D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p>
    <w:p w14:paraId="08F1B10A" w14:textId="77777777" w:rsidR="003274D8" w:rsidRPr="00224EF9" w:rsidRDefault="003274D8" w:rsidP="003274D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1134"/>
        <w:jc w:val="left"/>
        <w:rPr>
          <w:rFonts w:ascii="Arial" w:hAnsi="Arial" w:cs="Arial"/>
          <w:b/>
          <w:sz w:val="20"/>
        </w:rPr>
      </w:pPr>
    </w:p>
    <w:p w14:paraId="702B83F4" w14:textId="533A1F73" w:rsidR="003274D8" w:rsidRPr="00224EF9" w:rsidRDefault="003274D8" w:rsidP="003274D8">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1134" w:hanging="708"/>
        <w:jc w:val="left"/>
        <w:rPr>
          <w:rFonts w:ascii="Arial" w:hAnsi="Arial" w:cs="Arial"/>
          <w:b/>
          <w:sz w:val="20"/>
        </w:rPr>
      </w:pPr>
      <w:r w:rsidRPr="00224EF9">
        <w:rPr>
          <w:rFonts w:ascii="Arial" w:hAnsi="Arial" w:cs="Arial"/>
          <w:b/>
          <w:sz w:val="20"/>
        </w:rPr>
        <w:t>POGODBENA CENA IN PLAČILNI POGOJI</w:t>
      </w:r>
    </w:p>
    <w:p w14:paraId="59A8DA2D" w14:textId="77777777" w:rsidR="00CC55F3" w:rsidRPr="00224EF9" w:rsidRDefault="00CC55F3" w:rsidP="003274D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1134"/>
        <w:jc w:val="left"/>
        <w:rPr>
          <w:rFonts w:ascii="Arial" w:hAnsi="Arial" w:cs="Arial"/>
          <w:b/>
          <w:sz w:val="20"/>
        </w:rPr>
      </w:pPr>
    </w:p>
    <w:p w14:paraId="3DC6E72F" w14:textId="77777777" w:rsidR="00945A25" w:rsidRPr="00224EF9" w:rsidRDefault="00945A25"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129FD310" w14:textId="77777777" w:rsidR="00CC55F3" w:rsidRPr="00224EF9" w:rsidRDefault="00CC55F3" w:rsidP="00BC6520">
      <w:pPr>
        <w:suppressAutoHyphens/>
        <w:overflowPunct w:val="0"/>
        <w:autoSpaceDE w:val="0"/>
        <w:spacing w:line="240" w:lineRule="auto"/>
        <w:jc w:val="both"/>
        <w:rPr>
          <w:rFonts w:cs="Arial"/>
          <w:szCs w:val="20"/>
          <w:lang w:eastAsia="zh-CN"/>
        </w:rPr>
      </w:pPr>
    </w:p>
    <w:p w14:paraId="1870D040" w14:textId="77777777" w:rsidR="005F43C2" w:rsidRPr="00224EF9" w:rsidRDefault="005F43C2" w:rsidP="00BC6520">
      <w:pPr>
        <w:suppressAutoHyphens/>
        <w:overflowPunct w:val="0"/>
        <w:autoSpaceDE w:val="0"/>
        <w:spacing w:line="240" w:lineRule="auto"/>
        <w:jc w:val="both"/>
        <w:rPr>
          <w:rFonts w:cs="Arial"/>
          <w:szCs w:val="20"/>
          <w:lang w:eastAsia="zh-CN"/>
        </w:rPr>
      </w:pPr>
      <w:r w:rsidRPr="00224EF9">
        <w:rPr>
          <w:rFonts w:cs="Arial"/>
          <w:szCs w:val="20"/>
          <w:lang w:eastAsia="zh-CN"/>
        </w:rPr>
        <w:t xml:space="preserve">Storitve iz 2. člena te pogodbe se zaračunavajo po cenah iz ponudbenega predračuna, ki je </w:t>
      </w:r>
      <w:r w:rsidR="00D22BAB" w:rsidRPr="00224EF9">
        <w:rPr>
          <w:rFonts w:cs="Arial"/>
          <w:szCs w:val="20"/>
          <w:lang w:eastAsia="zh-CN"/>
        </w:rPr>
        <w:t>P</w:t>
      </w:r>
      <w:r w:rsidRPr="00224EF9">
        <w:rPr>
          <w:rFonts w:cs="Arial"/>
          <w:szCs w:val="20"/>
          <w:lang w:eastAsia="zh-CN"/>
        </w:rPr>
        <w:t xml:space="preserve">riloga št. </w:t>
      </w:r>
      <w:r w:rsidR="00D22BAB" w:rsidRPr="00224EF9">
        <w:rPr>
          <w:rFonts w:cs="Arial"/>
          <w:szCs w:val="20"/>
          <w:lang w:eastAsia="zh-CN"/>
        </w:rPr>
        <w:t>2</w:t>
      </w:r>
      <w:r w:rsidRPr="00224EF9">
        <w:rPr>
          <w:rFonts w:cs="Arial"/>
          <w:szCs w:val="20"/>
          <w:lang w:eastAsia="zh-CN"/>
        </w:rPr>
        <w:t xml:space="preserve"> te pogodbe in njen sestavni del. Cen</w:t>
      </w:r>
      <w:r w:rsidR="000D5F0E" w:rsidRPr="00224EF9">
        <w:rPr>
          <w:rFonts w:cs="Arial"/>
          <w:szCs w:val="20"/>
          <w:lang w:eastAsia="zh-CN"/>
        </w:rPr>
        <w:t>a/EM</w:t>
      </w:r>
      <w:r w:rsidRPr="00224EF9">
        <w:rPr>
          <w:rFonts w:cs="Arial"/>
          <w:szCs w:val="20"/>
          <w:lang w:eastAsia="zh-CN"/>
        </w:rPr>
        <w:t xml:space="preserve"> v EUR z DDV vključuje vse stroške za izvedbo predmeta pogodbe.</w:t>
      </w:r>
    </w:p>
    <w:p w14:paraId="3AF1ED02" w14:textId="77777777" w:rsidR="000D50C8" w:rsidRPr="00224EF9" w:rsidRDefault="000D50C8" w:rsidP="00BC6520">
      <w:pPr>
        <w:suppressAutoHyphens/>
        <w:overflowPunct w:val="0"/>
        <w:autoSpaceDE w:val="0"/>
        <w:spacing w:line="240" w:lineRule="auto"/>
        <w:jc w:val="both"/>
        <w:rPr>
          <w:rFonts w:cs="Arial"/>
          <w:szCs w:val="20"/>
          <w:lang w:eastAsia="zh-CN"/>
        </w:rPr>
      </w:pPr>
    </w:p>
    <w:p w14:paraId="6E1E43AF" w14:textId="567FD88C" w:rsidR="00945A25" w:rsidRPr="00224EF9" w:rsidRDefault="00945A25" w:rsidP="00BC6520">
      <w:pPr>
        <w:suppressAutoHyphens/>
        <w:overflowPunct w:val="0"/>
        <w:autoSpaceDE w:val="0"/>
        <w:spacing w:line="240" w:lineRule="auto"/>
        <w:jc w:val="both"/>
        <w:rPr>
          <w:rFonts w:cs="Arial"/>
          <w:szCs w:val="20"/>
          <w:lang w:eastAsia="zh-CN"/>
        </w:rPr>
      </w:pPr>
      <w:r w:rsidRPr="00224EF9">
        <w:rPr>
          <w:rFonts w:cs="Arial"/>
          <w:szCs w:val="20"/>
          <w:lang w:eastAsia="zh-CN"/>
        </w:rPr>
        <w:t>Skupna</w:t>
      </w:r>
      <w:r w:rsidRPr="00224EF9">
        <w:rPr>
          <w:rFonts w:eastAsia="Calibri" w:cs="Arial"/>
          <w:szCs w:val="20"/>
          <w:lang w:eastAsia="zh-CN"/>
        </w:rPr>
        <w:t xml:space="preserve"> </w:t>
      </w:r>
      <w:r w:rsidRPr="00224EF9">
        <w:rPr>
          <w:rFonts w:cs="Arial"/>
          <w:szCs w:val="20"/>
          <w:lang w:eastAsia="zh-CN"/>
        </w:rPr>
        <w:t>predvidena</w:t>
      </w:r>
      <w:r w:rsidRPr="00224EF9">
        <w:rPr>
          <w:rFonts w:eastAsia="Calibri" w:cs="Arial"/>
          <w:szCs w:val="20"/>
          <w:lang w:eastAsia="zh-CN"/>
        </w:rPr>
        <w:t xml:space="preserve"> </w:t>
      </w:r>
      <w:r w:rsidRPr="00224EF9">
        <w:rPr>
          <w:rFonts w:cs="Arial"/>
          <w:szCs w:val="20"/>
          <w:lang w:eastAsia="zh-CN"/>
        </w:rPr>
        <w:t>pogodbena</w:t>
      </w:r>
      <w:r w:rsidRPr="00224EF9">
        <w:rPr>
          <w:rFonts w:eastAsia="Calibri" w:cs="Arial"/>
          <w:szCs w:val="20"/>
          <w:lang w:eastAsia="zh-CN"/>
        </w:rPr>
        <w:t xml:space="preserve"> </w:t>
      </w:r>
      <w:r w:rsidRPr="00224EF9">
        <w:rPr>
          <w:rFonts w:cs="Arial"/>
          <w:szCs w:val="20"/>
          <w:lang w:eastAsia="zh-CN"/>
        </w:rPr>
        <w:t>vrednost</w:t>
      </w:r>
      <w:r w:rsidR="005F43C2" w:rsidRPr="00224EF9">
        <w:rPr>
          <w:rFonts w:cs="Arial"/>
          <w:szCs w:val="20"/>
          <w:lang w:eastAsia="zh-CN"/>
        </w:rPr>
        <w:t xml:space="preserve"> vseh pogodbenih storitev</w:t>
      </w:r>
      <w:r w:rsidRPr="00224EF9">
        <w:rPr>
          <w:rFonts w:eastAsia="Calibri" w:cs="Arial"/>
          <w:szCs w:val="20"/>
          <w:lang w:eastAsia="zh-CN"/>
        </w:rPr>
        <w:t xml:space="preserve"> </w:t>
      </w:r>
      <w:bookmarkStart w:id="7" w:name="_Hlk521653792"/>
      <w:r w:rsidRPr="00224EF9">
        <w:rPr>
          <w:rFonts w:cs="Arial"/>
          <w:szCs w:val="20"/>
          <w:lang w:eastAsia="zh-CN"/>
        </w:rPr>
        <w:t>za</w:t>
      </w:r>
      <w:r w:rsidRPr="00224EF9">
        <w:rPr>
          <w:rFonts w:eastAsia="Calibri" w:cs="Arial"/>
          <w:szCs w:val="20"/>
          <w:lang w:eastAsia="zh-CN"/>
        </w:rPr>
        <w:t xml:space="preserve"> </w:t>
      </w:r>
      <w:r w:rsidRPr="00224EF9">
        <w:rPr>
          <w:rFonts w:cs="Arial"/>
          <w:szCs w:val="20"/>
          <w:lang w:eastAsia="zh-CN"/>
        </w:rPr>
        <w:t>obdobje</w:t>
      </w:r>
      <w:r w:rsidRPr="00224EF9">
        <w:rPr>
          <w:rFonts w:eastAsia="Calibri" w:cs="Arial"/>
          <w:szCs w:val="20"/>
          <w:lang w:eastAsia="zh-CN"/>
        </w:rPr>
        <w:t xml:space="preserve"> </w:t>
      </w:r>
      <w:r w:rsidR="0041489D" w:rsidRPr="00224EF9">
        <w:rPr>
          <w:rFonts w:cs="Arial"/>
          <w:szCs w:val="20"/>
          <w:lang w:eastAsia="zh-CN"/>
        </w:rPr>
        <w:t>48</w:t>
      </w:r>
      <w:r w:rsidRPr="00224EF9">
        <w:rPr>
          <w:rFonts w:eastAsia="Calibri" w:cs="Arial"/>
          <w:szCs w:val="20"/>
          <w:lang w:eastAsia="zh-CN"/>
        </w:rPr>
        <w:t xml:space="preserve"> </w:t>
      </w:r>
      <w:r w:rsidRPr="00224EF9">
        <w:rPr>
          <w:rFonts w:cs="Arial"/>
          <w:szCs w:val="20"/>
          <w:lang w:eastAsia="zh-CN"/>
        </w:rPr>
        <w:t>(</w:t>
      </w:r>
      <w:r w:rsidR="0041489D" w:rsidRPr="00224EF9">
        <w:rPr>
          <w:rFonts w:cs="Arial"/>
          <w:szCs w:val="20"/>
          <w:lang w:eastAsia="zh-CN"/>
        </w:rPr>
        <w:t>oseminštiri</w:t>
      </w:r>
      <w:r w:rsidR="00894C62" w:rsidRPr="00224EF9">
        <w:rPr>
          <w:rFonts w:cs="Arial"/>
          <w:szCs w:val="20"/>
          <w:lang w:eastAsia="zh-CN"/>
        </w:rPr>
        <w:t>deset</w:t>
      </w:r>
      <w:r w:rsidRPr="00224EF9">
        <w:rPr>
          <w:rFonts w:cs="Arial"/>
          <w:szCs w:val="20"/>
          <w:lang w:eastAsia="zh-CN"/>
        </w:rPr>
        <w:t>)</w:t>
      </w:r>
      <w:r w:rsidRPr="00224EF9">
        <w:rPr>
          <w:rFonts w:eastAsia="Calibri" w:cs="Arial"/>
          <w:szCs w:val="20"/>
          <w:lang w:eastAsia="zh-CN"/>
        </w:rPr>
        <w:t xml:space="preserve"> </w:t>
      </w:r>
      <w:r w:rsidRPr="00224EF9">
        <w:rPr>
          <w:rFonts w:cs="Arial"/>
          <w:szCs w:val="20"/>
          <w:lang w:eastAsia="zh-CN"/>
        </w:rPr>
        <w:t>mesecev</w:t>
      </w:r>
      <w:bookmarkEnd w:id="7"/>
      <w:r w:rsidRPr="00224EF9">
        <w:rPr>
          <w:rFonts w:eastAsia="Calibri" w:cs="Arial"/>
          <w:szCs w:val="20"/>
          <w:lang w:eastAsia="zh-CN"/>
        </w:rPr>
        <w:t xml:space="preserve"> </w:t>
      </w:r>
      <w:r w:rsidR="00671328" w:rsidRPr="00224EF9">
        <w:rPr>
          <w:rFonts w:cs="Arial"/>
          <w:szCs w:val="20"/>
        </w:rPr>
        <w:fldChar w:fldCharType="begin">
          <w:ffData>
            <w:name w:val="Besedilo45"/>
            <w:enabled/>
            <w:calcOnExit w:val="0"/>
            <w:textInput/>
          </w:ffData>
        </w:fldChar>
      </w:r>
      <w:r w:rsidR="00671328" w:rsidRPr="00224EF9">
        <w:rPr>
          <w:rFonts w:cs="Arial"/>
          <w:szCs w:val="20"/>
        </w:rPr>
        <w:instrText xml:space="preserve"> FORMTEXT </w:instrText>
      </w:r>
      <w:r w:rsidR="00671328" w:rsidRPr="00224EF9">
        <w:rPr>
          <w:rFonts w:cs="Arial"/>
          <w:szCs w:val="20"/>
        </w:rPr>
      </w:r>
      <w:r w:rsidR="00671328" w:rsidRPr="00224EF9">
        <w:rPr>
          <w:rFonts w:cs="Arial"/>
          <w:szCs w:val="20"/>
        </w:rPr>
        <w:fldChar w:fldCharType="separate"/>
      </w:r>
      <w:r w:rsidR="00671328" w:rsidRPr="00224EF9">
        <w:rPr>
          <w:rFonts w:cs="Arial"/>
          <w:szCs w:val="20"/>
        </w:rPr>
        <w:t> </w:t>
      </w:r>
      <w:r w:rsidR="00671328" w:rsidRPr="00224EF9">
        <w:rPr>
          <w:rFonts w:cs="Arial"/>
          <w:szCs w:val="20"/>
        </w:rPr>
        <w:t> </w:t>
      </w:r>
      <w:r w:rsidR="00671328" w:rsidRPr="00224EF9">
        <w:rPr>
          <w:rFonts w:cs="Arial"/>
          <w:szCs w:val="20"/>
        </w:rPr>
        <w:t> </w:t>
      </w:r>
      <w:r w:rsidR="00671328" w:rsidRPr="00224EF9">
        <w:rPr>
          <w:rFonts w:cs="Arial"/>
          <w:szCs w:val="20"/>
        </w:rPr>
        <w:t> </w:t>
      </w:r>
      <w:r w:rsidR="00671328" w:rsidRPr="00224EF9">
        <w:rPr>
          <w:rFonts w:cs="Arial"/>
          <w:szCs w:val="20"/>
        </w:rPr>
        <w:t> </w:t>
      </w:r>
      <w:r w:rsidR="00671328" w:rsidRPr="00224EF9">
        <w:rPr>
          <w:rFonts w:cs="Arial"/>
          <w:szCs w:val="20"/>
        </w:rPr>
        <w:fldChar w:fldCharType="end"/>
      </w:r>
      <w:r w:rsidR="0062596B" w:rsidRPr="00224EF9">
        <w:rPr>
          <w:rFonts w:cs="Arial"/>
          <w:szCs w:val="20"/>
          <w:lang w:eastAsia="zh-CN"/>
        </w:rPr>
        <w:t xml:space="preserve"> </w:t>
      </w:r>
      <w:r w:rsidR="00671328" w:rsidRPr="00224EF9">
        <w:rPr>
          <w:rFonts w:cs="Arial"/>
          <w:szCs w:val="20"/>
          <w:lang w:eastAsia="zh-CN"/>
        </w:rPr>
        <w:t>znaša</w:t>
      </w:r>
      <w:r w:rsidR="00671328" w:rsidRPr="00224EF9">
        <w:rPr>
          <w:rFonts w:cs="Arial"/>
          <w:szCs w:val="20"/>
        </w:rPr>
        <w:t xml:space="preserve"> </w:t>
      </w:r>
      <w:r w:rsidR="00171719" w:rsidRPr="00224EF9">
        <w:rPr>
          <w:rFonts w:cs="Arial"/>
          <w:szCs w:val="20"/>
        </w:rPr>
        <w:fldChar w:fldCharType="begin">
          <w:ffData>
            <w:name w:val="Besedilo45"/>
            <w:enabled/>
            <w:calcOnExit w:val="0"/>
            <w:textInput/>
          </w:ffData>
        </w:fldChar>
      </w:r>
      <w:r w:rsidR="00171719" w:rsidRPr="00224EF9">
        <w:rPr>
          <w:rFonts w:cs="Arial"/>
          <w:szCs w:val="20"/>
        </w:rPr>
        <w:instrText xml:space="preserve"> FORMTEXT </w:instrText>
      </w:r>
      <w:r w:rsidR="00171719" w:rsidRPr="00224EF9">
        <w:rPr>
          <w:rFonts w:cs="Arial"/>
          <w:szCs w:val="20"/>
        </w:rPr>
      </w:r>
      <w:r w:rsidR="00171719" w:rsidRPr="00224EF9">
        <w:rPr>
          <w:rFonts w:cs="Arial"/>
          <w:szCs w:val="20"/>
        </w:rPr>
        <w:fldChar w:fldCharType="separate"/>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cs="Arial"/>
          <w:szCs w:val="20"/>
        </w:rPr>
        <w:fldChar w:fldCharType="end"/>
      </w:r>
      <w:r w:rsidRPr="00224EF9">
        <w:rPr>
          <w:rFonts w:eastAsia="Calibri" w:cs="Arial"/>
          <w:b/>
          <w:szCs w:val="20"/>
          <w:lang w:eastAsia="zh-CN"/>
        </w:rPr>
        <w:t xml:space="preserve"> </w:t>
      </w:r>
      <w:r w:rsidRPr="00224EF9">
        <w:rPr>
          <w:rFonts w:cs="Arial"/>
          <w:bCs/>
          <w:szCs w:val="20"/>
          <w:lang w:eastAsia="zh-CN"/>
        </w:rPr>
        <w:t>EUR</w:t>
      </w:r>
      <w:r w:rsidRPr="00224EF9">
        <w:rPr>
          <w:rFonts w:cs="Arial"/>
          <w:b/>
          <w:szCs w:val="20"/>
          <w:lang w:eastAsia="zh-CN"/>
        </w:rPr>
        <w:t xml:space="preserve"> </w:t>
      </w:r>
      <w:r w:rsidRPr="00224EF9">
        <w:rPr>
          <w:rFonts w:cs="Arial"/>
          <w:szCs w:val="20"/>
          <w:lang w:eastAsia="zh-CN"/>
        </w:rPr>
        <w:t>(z</w:t>
      </w:r>
      <w:r w:rsidRPr="00224EF9">
        <w:rPr>
          <w:rFonts w:eastAsia="Calibri" w:cs="Arial"/>
          <w:szCs w:val="20"/>
          <w:lang w:eastAsia="zh-CN"/>
        </w:rPr>
        <w:t xml:space="preserve"> </w:t>
      </w:r>
      <w:r w:rsidRPr="00224EF9">
        <w:rPr>
          <w:rFonts w:cs="Arial"/>
          <w:szCs w:val="20"/>
          <w:lang w:eastAsia="zh-CN"/>
        </w:rPr>
        <w:t xml:space="preserve">besedo: </w:t>
      </w:r>
      <w:r w:rsidR="00171719" w:rsidRPr="00224EF9">
        <w:rPr>
          <w:rFonts w:cs="Arial"/>
          <w:szCs w:val="20"/>
        </w:rPr>
        <w:fldChar w:fldCharType="begin">
          <w:ffData>
            <w:name w:val="Besedilo45"/>
            <w:enabled/>
            <w:calcOnExit w:val="0"/>
            <w:textInput/>
          </w:ffData>
        </w:fldChar>
      </w:r>
      <w:r w:rsidR="00171719" w:rsidRPr="00224EF9">
        <w:rPr>
          <w:rFonts w:cs="Arial"/>
          <w:szCs w:val="20"/>
        </w:rPr>
        <w:instrText xml:space="preserve"> FORMTEXT </w:instrText>
      </w:r>
      <w:r w:rsidR="00171719" w:rsidRPr="00224EF9">
        <w:rPr>
          <w:rFonts w:cs="Arial"/>
          <w:szCs w:val="20"/>
        </w:rPr>
      </w:r>
      <w:r w:rsidR="00171719" w:rsidRPr="00224EF9">
        <w:rPr>
          <w:rFonts w:cs="Arial"/>
          <w:szCs w:val="20"/>
        </w:rPr>
        <w:fldChar w:fldCharType="separate"/>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eastAsia="Arial Unicode MS" w:cs="Arial"/>
          <w:noProof/>
          <w:szCs w:val="20"/>
        </w:rPr>
        <w:t> </w:t>
      </w:r>
      <w:r w:rsidR="00171719" w:rsidRPr="00224EF9">
        <w:rPr>
          <w:rFonts w:cs="Arial"/>
          <w:szCs w:val="20"/>
        </w:rPr>
        <w:fldChar w:fldCharType="end"/>
      </w:r>
      <w:r w:rsidRPr="00224EF9">
        <w:rPr>
          <w:rFonts w:cs="Arial"/>
          <w:szCs w:val="20"/>
          <w:lang w:eastAsia="zh-CN"/>
        </w:rPr>
        <w:t xml:space="preserve"> evrov </w:t>
      </w:r>
      <w:r w:rsidR="007C14DE" w:rsidRPr="00224EF9">
        <w:rPr>
          <w:rFonts w:cs="Arial"/>
          <w:szCs w:val="20"/>
          <w:lang w:eastAsia="zh-CN"/>
        </w:rPr>
        <w:t xml:space="preserve">in </w:t>
      </w:r>
      <w:r w:rsidR="007C14DE" w:rsidRPr="00224EF9">
        <w:rPr>
          <w:rFonts w:cs="Arial"/>
          <w:szCs w:val="20"/>
        </w:rPr>
        <w:fldChar w:fldCharType="begin">
          <w:ffData>
            <w:name w:val="Besedilo45"/>
            <w:enabled/>
            <w:calcOnExit w:val="0"/>
            <w:textInput/>
          </w:ffData>
        </w:fldChar>
      </w:r>
      <w:r w:rsidR="007C14DE" w:rsidRPr="00224EF9">
        <w:rPr>
          <w:rFonts w:cs="Arial"/>
          <w:szCs w:val="20"/>
        </w:rPr>
        <w:instrText xml:space="preserve"> FORMTEXT </w:instrText>
      </w:r>
      <w:r w:rsidR="007C14DE" w:rsidRPr="00224EF9">
        <w:rPr>
          <w:rFonts w:cs="Arial"/>
          <w:szCs w:val="20"/>
        </w:rPr>
      </w:r>
      <w:r w:rsidR="007C14DE" w:rsidRPr="00224EF9">
        <w:rPr>
          <w:rFonts w:cs="Arial"/>
          <w:szCs w:val="20"/>
        </w:rPr>
        <w:fldChar w:fldCharType="separate"/>
      </w:r>
      <w:r w:rsidR="007C14DE" w:rsidRPr="00224EF9">
        <w:rPr>
          <w:rFonts w:eastAsia="Arial Unicode MS" w:cs="Arial"/>
          <w:noProof/>
          <w:szCs w:val="20"/>
        </w:rPr>
        <w:t> </w:t>
      </w:r>
      <w:r w:rsidR="007C14DE" w:rsidRPr="00224EF9">
        <w:rPr>
          <w:rFonts w:eastAsia="Arial Unicode MS" w:cs="Arial"/>
          <w:noProof/>
          <w:szCs w:val="20"/>
        </w:rPr>
        <w:t> </w:t>
      </w:r>
      <w:r w:rsidR="007C14DE" w:rsidRPr="00224EF9">
        <w:rPr>
          <w:rFonts w:eastAsia="Arial Unicode MS" w:cs="Arial"/>
          <w:noProof/>
          <w:szCs w:val="20"/>
        </w:rPr>
        <w:t> </w:t>
      </w:r>
      <w:r w:rsidR="007C14DE" w:rsidRPr="00224EF9">
        <w:rPr>
          <w:rFonts w:eastAsia="Arial Unicode MS" w:cs="Arial"/>
          <w:noProof/>
          <w:szCs w:val="20"/>
        </w:rPr>
        <w:t> </w:t>
      </w:r>
      <w:r w:rsidR="007C14DE" w:rsidRPr="00224EF9">
        <w:rPr>
          <w:rFonts w:eastAsia="Arial Unicode MS" w:cs="Arial"/>
          <w:noProof/>
          <w:szCs w:val="20"/>
        </w:rPr>
        <w:t> </w:t>
      </w:r>
      <w:r w:rsidR="007C14DE" w:rsidRPr="00224EF9">
        <w:rPr>
          <w:rFonts w:cs="Arial"/>
          <w:szCs w:val="20"/>
        </w:rPr>
        <w:fldChar w:fldCharType="end"/>
      </w:r>
      <w:r w:rsidR="00B87268" w:rsidRPr="00224EF9">
        <w:rPr>
          <w:rFonts w:cs="Arial"/>
          <w:szCs w:val="20"/>
        </w:rPr>
        <w:t xml:space="preserve"> centov</w:t>
      </w:r>
      <w:r w:rsidRPr="00224EF9">
        <w:rPr>
          <w:rFonts w:cs="Arial"/>
          <w:szCs w:val="20"/>
          <w:lang w:eastAsia="zh-CN"/>
        </w:rPr>
        <w:t>)</w:t>
      </w:r>
      <w:r w:rsidRPr="00224EF9">
        <w:rPr>
          <w:rFonts w:eastAsia="Calibri" w:cs="Arial"/>
          <w:szCs w:val="20"/>
          <w:lang w:eastAsia="zh-CN"/>
        </w:rPr>
        <w:t xml:space="preserve"> </w:t>
      </w:r>
      <w:r w:rsidRPr="00224EF9">
        <w:rPr>
          <w:rFonts w:cs="Arial"/>
          <w:szCs w:val="20"/>
          <w:lang w:eastAsia="zh-CN"/>
        </w:rPr>
        <w:t>z vključenim 22%</w:t>
      </w:r>
      <w:r w:rsidRPr="00224EF9">
        <w:rPr>
          <w:rFonts w:eastAsia="Calibri" w:cs="Arial"/>
          <w:szCs w:val="20"/>
          <w:lang w:eastAsia="zh-CN"/>
        </w:rPr>
        <w:t xml:space="preserve"> </w:t>
      </w:r>
      <w:r w:rsidRPr="00224EF9">
        <w:rPr>
          <w:rFonts w:cs="Arial"/>
          <w:szCs w:val="20"/>
          <w:lang w:eastAsia="zh-CN"/>
        </w:rPr>
        <w:t>DDV.</w:t>
      </w:r>
    </w:p>
    <w:p w14:paraId="1A17883D" w14:textId="77777777" w:rsidR="00671328" w:rsidRPr="00224EF9" w:rsidRDefault="00671328" w:rsidP="00BC6520">
      <w:pPr>
        <w:suppressAutoHyphens/>
        <w:overflowPunct w:val="0"/>
        <w:autoSpaceDE w:val="0"/>
        <w:spacing w:line="240" w:lineRule="auto"/>
        <w:jc w:val="both"/>
        <w:rPr>
          <w:rFonts w:cs="Arial"/>
          <w:szCs w:val="20"/>
          <w:lang w:eastAsia="zh-CN"/>
        </w:rPr>
      </w:pPr>
    </w:p>
    <w:p w14:paraId="13D242C9" w14:textId="77777777" w:rsidR="00585264" w:rsidRPr="00224EF9" w:rsidRDefault="00D22BAB" w:rsidP="00BC6520">
      <w:pPr>
        <w:widowControl w:val="0"/>
        <w:spacing w:line="240" w:lineRule="auto"/>
        <w:ind w:right="-2"/>
        <w:jc w:val="both"/>
        <w:rPr>
          <w:rFonts w:cs="Arial"/>
          <w:szCs w:val="20"/>
        </w:rPr>
      </w:pPr>
      <w:r w:rsidRPr="00224EF9">
        <w:t xml:space="preserve">Cene v EUR z DDV iz Priloge št. 2 so fiksne ves čas trajanja te pogodbe </w:t>
      </w:r>
      <w:r w:rsidR="00585264" w:rsidRPr="00224EF9">
        <w:rPr>
          <w:rFonts w:cs="Arial"/>
          <w:szCs w:val="20"/>
        </w:rPr>
        <w:t xml:space="preserve">in </w:t>
      </w:r>
      <w:r w:rsidR="006D70D3" w:rsidRPr="00224EF9">
        <w:rPr>
          <w:rFonts w:cs="Arial"/>
          <w:szCs w:val="20"/>
        </w:rPr>
        <w:t xml:space="preserve">vključujejo </w:t>
      </w:r>
      <w:r w:rsidR="00671328" w:rsidRPr="00224EF9">
        <w:rPr>
          <w:rFonts w:cs="Arial"/>
          <w:szCs w:val="20"/>
        </w:rPr>
        <w:t>vse davke</w:t>
      </w:r>
      <w:r w:rsidR="00585264" w:rsidRPr="00224EF9">
        <w:rPr>
          <w:rFonts w:cs="Arial"/>
          <w:szCs w:val="20"/>
        </w:rPr>
        <w:t xml:space="preserve"> ter vse stroške za izvedbo predmeta pogodbe.</w:t>
      </w:r>
    </w:p>
    <w:p w14:paraId="7CD91532" w14:textId="77777777" w:rsidR="00CC55F3" w:rsidRPr="00224EF9" w:rsidRDefault="00CC55F3" w:rsidP="00BC6520">
      <w:pPr>
        <w:spacing w:line="240" w:lineRule="auto"/>
        <w:jc w:val="both"/>
        <w:rPr>
          <w:rFonts w:cs="Arial"/>
        </w:rPr>
      </w:pPr>
    </w:p>
    <w:p w14:paraId="0FCC2E67" w14:textId="4AC95981" w:rsidR="00B16EFB" w:rsidRDefault="00B16EFB" w:rsidP="00BC6520">
      <w:pPr>
        <w:pStyle w:val="pogodbaleni"/>
        <w:numPr>
          <w:ilvl w:val="0"/>
          <w:numId w:val="11"/>
        </w:numPr>
        <w:spacing w:before="0" w:after="0" w:line="240" w:lineRule="auto"/>
        <w:ind w:left="426" w:hanging="426"/>
        <w:rPr>
          <w:rFonts w:cs="Arial"/>
          <w:b/>
          <w:szCs w:val="20"/>
        </w:rPr>
      </w:pPr>
      <w:r>
        <w:rPr>
          <w:rFonts w:cs="Arial"/>
          <w:b/>
          <w:szCs w:val="20"/>
        </w:rPr>
        <w:t>člen</w:t>
      </w:r>
    </w:p>
    <w:p w14:paraId="4FA465C5" w14:textId="77777777" w:rsidR="00B16EFB" w:rsidRDefault="00B16EFB" w:rsidP="00B16EFB"/>
    <w:p w14:paraId="6D07FBF7" w14:textId="79724C7C" w:rsidR="00B16EFB" w:rsidRDefault="00B16EFB" w:rsidP="00B16EFB">
      <w:pPr>
        <w:jc w:val="both"/>
      </w:pPr>
      <w:r w:rsidRPr="00B16EFB">
        <w:t xml:space="preserve">Storitve iz </w:t>
      </w:r>
      <w:r>
        <w:t>1</w:t>
      </w:r>
      <w:r w:rsidRPr="00B16EFB">
        <w:t>. točke prvega odstavka 2. člena te pogodbe se plačujejo kot mesečni pavšal za storitve opravljene v preteklem mesecu. Če se storitve v določenem mesecu ne izvajajo cel mesec, se obračuna samo sorazmerni del.</w:t>
      </w:r>
    </w:p>
    <w:p w14:paraId="0EAB0BE1" w14:textId="77777777" w:rsidR="00B16EFB" w:rsidRDefault="00B16EFB" w:rsidP="00B16EFB">
      <w:pPr>
        <w:jc w:val="both"/>
      </w:pPr>
    </w:p>
    <w:p w14:paraId="06D431ED" w14:textId="0B448610" w:rsidR="00B16EFB" w:rsidRPr="004176D4" w:rsidRDefault="00B16EFB" w:rsidP="00B16EFB">
      <w:pPr>
        <w:jc w:val="both"/>
      </w:pPr>
      <w:r w:rsidRPr="00C779DF">
        <w:t xml:space="preserve">Storitve iz 2. točke prvega odstavka 2. člena te pogodbe se obračunajo po urni postavki iz Priloge 2 in </w:t>
      </w:r>
      <w:r w:rsidR="00C779DF" w:rsidRPr="004176D4">
        <w:t xml:space="preserve">dejansko </w:t>
      </w:r>
      <w:r w:rsidRPr="00C779DF">
        <w:t xml:space="preserve">porabljenem času. Če izvajalec storitev izvede brez naročila </w:t>
      </w:r>
      <w:r w:rsidR="00C779DF" w:rsidRPr="004176D4">
        <w:t xml:space="preserve">oziroma prijave </w:t>
      </w:r>
      <w:r w:rsidRPr="00C779DF">
        <w:t xml:space="preserve">naročnika, ni upravičen do plačila. </w:t>
      </w:r>
    </w:p>
    <w:p w14:paraId="7F702905" w14:textId="77777777" w:rsidR="00C779DF" w:rsidRDefault="00C779DF" w:rsidP="00B16EFB">
      <w:pPr>
        <w:jc w:val="both"/>
        <w:rPr>
          <w:highlight w:val="yellow"/>
        </w:rPr>
      </w:pPr>
    </w:p>
    <w:p w14:paraId="72AFD94A" w14:textId="78099A57" w:rsidR="00C779DF" w:rsidRDefault="00C779DF" w:rsidP="00B16EFB">
      <w:pPr>
        <w:jc w:val="both"/>
      </w:pPr>
      <w:r w:rsidRPr="00C779DF">
        <w:lastRenderedPageBreak/>
        <w:t>Storitve iz 3. točke prvega odstavka 2. člena te pogodbe se obračunajo po urni postavki iz Priloge 2 in porabljenem času, do višine, zapisane v pisnem naročilu posamezne storitve, in sicer samo za dejansko opravljene storitve. Če izvajalec tako storitev izvede brez naročila naročnika, ni upravičen do plačila.</w:t>
      </w:r>
    </w:p>
    <w:p w14:paraId="54EE6F6D" w14:textId="77777777" w:rsidR="00C779DF" w:rsidRDefault="00C779DF" w:rsidP="00B16EFB">
      <w:pPr>
        <w:jc w:val="both"/>
      </w:pPr>
    </w:p>
    <w:p w14:paraId="26C9EA46" w14:textId="2156F8D4" w:rsidR="00C779DF" w:rsidRDefault="00C779DF" w:rsidP="00C779DF">
      <w:pPr>
        <w:autoSpaceDE w:val="0"/>
        <w:autoSpaceDN w:val="0"/>
        <w:adjustRightInd w:val="0"/>
        <w:spacing w:line="240" w:lineRule="auto"/>
        <w:jc w:val="both"/>
        <w:rPr>
          <w:rFonts w:cs="Arial"/>
          <w:szCs w:val="20"/>
          <w:lang w:eastAsia="zh-CN"/>
        </w:rPr>
      </w:pPr>
      <w:r w:rsidRPr="00224EF9">
        <w:rPr>
          <w:rFonts w:cs="Arial"/>
          <w:szCs w:val="20"/>
          <w:lang w:eastAsia="zh-CN"/>
        </w:rPr>
        <w:t xml:space="preserve">Izvajalec izstavi račun do 5. (petega) dne v mesecu za </w:t>
      </w:r>
      <w:r>
        <w:rPr>
          <w:rFonts w:cs="Arial"/>
          <w:szCs w:val="20"/>
          <w:lang w:eastAsia="zh-CN"/>
        </w:rPr>
        <w:t xml:space="preserve">vse </w:t>
      </w:r>
      <w:r w:rsidRPr="00224EF9">
        <w:rPr>
          <w:rFonts w:cs="Arial"/>
          <w:szCs w:val="20"/>
          <w:lang w:eastAsia="zh-CN"/>
        </w:rPr>
        <w:t xml:space="preserve">dejansko opravljene storitve v preteklem mesecu. Podlaga za izstavitev računa za pogodbene storitve je poročilo o opravljenih storitvah, ki izhaja iz beleženja aktivnosti izvajalca v naročnikovi </w:t>
      </w:r>
      <w:r w:rsidRPr="00224EF9">
        <w:rPr>
          <w:i/>
        </w:rPr>
        <w:t xml:space="preserve">IBM MAXIMO MAS </w:t>
      </w:r>
      <w:r w:rsidRPr="00224EF9">
        <w:rPr>
          <w:rFonts w:cs="Arial"/>
          <w:szCs w:val="20"/>
          <w:lang w:eastAsia="zh-CN"/>
        </w:rPr>
        <w:t>aplikaciji. Za storitve podpore in storitve nadgradnje in dograditve mora poročilo vsebovati opredelitev porabe časa za posamezno storitev in sklice na pripadajoča naročila naročnika.</w:t>
      </w:r>
    </w:p>
    <w:p w14:paraId="4E160788" w14:textId="77777777" w:rsidR="00B16EFB" w:rsidRDefault="00B16EFB" w:rsidP="00B16EFB">
      <w:pPr>
        <w:jc w:val="both"/>
      </w:pPr>
    </w:p>
    <w:p w14:paraId="0CB48250" w14:textId="20BE5D1B" w:rsidR="00B16EFB" w:rsidRDefault="00B16EFB" w:rsidP="00B16EFB">
      <w:pPr>
        <w:jc w:val="both"/>
      </w:pPr>
      <w:r w:rsidRPr="00C90BF9">
        <w:t>Porabljeni čas za aktivnosti iz 2.</w:t>
      </w:r>
      <w:r w:rsidR="00C90BF9" w:rsidRPr="004176D4">
        <w:t xml:space="preserve"> in 3. </w:t>
      </w:r>
      <w:r w:rsidRPr="00C90BF9">
        <w:t xml:space="preserve">točke prvega odstavka 2. člena te pogodbe je vsota porabe časa iz poročil o </w:t>
      </w:r>
      <w:r w:rsidR="00C90BF9" w:rsidRPr="004176D4">
        <w:t>opravljenih storitvah</w:t>
      </w:r>
      <w:r w:rsidRPr="00C90BF9">
        <w:t xml:space="preserve">, preračunano v ure po načelu 60 minut je 1 ura. </w:t>
      </w:r>
    </w:p>
    <w:p w14:paraId="7B2CEE07" w14:textId="77777777" w:rsidR="00B16EFB" w:rsidRPr="004176D4" w:rsidRDefault="00B16EFB" w:rsidP="004176D4">
      <w:pPr>
        <w:jc w:val="both"/>
      </w:pPr>
    </w:p>
    <w:p w14:paraId="2F0F188D" w14:textId="2EBC7B1F" w:rsidR="00945A25" w:rsidRDefault="00945A25"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300787CE" w14:textId="77777777" w:rsidR="00B16EFB" w:rsidRDefault="00B16EFB" w:rsidP="00B16EFB"/>
    <w:p w14:paraId="20DC70D2" w14:textId="77777777" w:rsidR="00845207" w:rsidRPr="00845207" w:rsidRDefault="00845207" w:rsidP="00845207">
      <w:pPr>
        <w:widowControl w:val="0"/>
        <w:autoSpaceDE w:val="0"/>
        <w:autoSpaceDN w:val="0"/>
        <w:adjustRightInd w:val="0"/>
        <w:spacing w:line="260" w:lineRule="atLeast"/>
        <w:jc w:val="both"/>
        <w:rPr>
          <w:rFonts w:cs="Arial"/>
          <w:szCs w:val="20"/>
        </w:rPr>
      </w:pPr>
      <w:r w:rsidRPr="00845207">
        <w:rPr>
          <w:rFonts w:cs="Arial"/>
          <w:szCs w:val="20"/>
        </w:rPr>
        <w:t>Izvajalec mora vse račune naročniku pošiljati izključno v elektronski obliki (e-račun), skladno z veljavnim Zakonom o opravljanju plačilnih storitev za proračunske uporabnike.</w:t>
      </w:r>
    </w:p>
    <w:p w14:paraId="43E0F8FD" w14:textId="77777777" w:rsidR="00845207" w:rsidRPr="00845207" w:rsidRDefault="00845207" w:rsidP="00845207">
      <w:pPr>
        <w:widowControl w:val="0"/>
        <w:autoSpaceDE w:val="0"/>
        <w:autoSpaceDN w:val="0"/>
        <w:adjustRightInd w:val="0"/>
        <w:spacing w:line="260" w:lineRule="atLeast"/>
        <w:jc w:val="both"/>
        <w:rPr>
          <w:rFonts w:cs="Arial"/>
          <w:szCs w:val="20"/>
        </w:rPr>
      </w:pPr>
    </w:p>
    <w:p w14:paraId="28BCCD71" w14:textId="77777777" w:rsidR="00845207" w:rsidRPr="00845207" w:rsidRDefault="00845207" w:rsidP="00845207">
      <w:pPr>
        <w:widowControl w:val="0"/>
        <w:autoSpaceDE w:val="0"/>
        <w:autoSpaceDN w:val="0"/>
        <w:adjustRightInd w:val="0"/>
        <w:spacing w:line="260" w:lineRule="atLeast"/>
        <w:jc w:val="both"/>
        <w:rPr>
          <w:rFonts w:cs="Arial"/>
          <w:snapToGrid w:val="0"/>
          <w:color w:val="000000"/>
          <w:szCs w:val="20"/>
        </w:rPr>
      </w:pPr>
      <w:r w:rsidRPr="00845207">
        <w:rPr>
          <w:rFonts w:cs="Arial"/>
          <w:snapToGrid w:val="0"/>
          <w:color w:val="000000"/>
          <w:szCs w:val="20"/>
        </w:rPr>
        <w:t>Račun se mora sklicevati na številko pogodbe, na podlagi katere se izstavlja.</w:t>
      </w:r>
    </w:p>
    <w:p w14:paraId="6E221F1F" w14:textId="77777777" w:rsidR="00845207" w:rsidRPr="00845207" w:rsidRDefault="00845207" w:rsidP="00845207">
      <w:pPr>
        <w:widowControl w:val="0"/>
        <w:autoSpaceDE w:val="0"/>
        <w:autoSpaceDN w:val="0"/>
        <w:adjustRightInd w:val="0"/>
        <w:spacing w:line="260" w:lineRule="atLeast"/>
        <w:jc w:val="both"/>
        <w:rPr>
          <w:rFonts w:cs="Arial"/>
          <w:snapToGrid w:val="0"/>
          <w:color w:val="000000"/>
          <w:szCs w:val="20"/>
        </w:rPr>
      </w:pPr>
    </w:p>
    <w:p w14:paraId="2E10D582" w14:textId="77777777" w:rsidR="00845207" w:rsidRPr="00845207" w:rsidRDefault="00845207" w:rsidP="00845207">
      <w:pPr>
        <w:widowControl w:val="0"/>
        <w:autoSpaceDE w:val="0"/>
        <w:autoSpaceDN w:val="0"/>
        <w:adjustRightInd w:val="0"/>
        <w:spacing w:line="260" w:lineRule="atLeast"/>
        <w:jc w:val="both"/>
        <w:rPr>
          <w:rFonts w:cs="Arial"/>
          <w:szCs w:val="20"/>
        </w:rPr>
      </w:pPr>
      <w:bookmarkStart w:id="8" w:name="_Hlk147918174"/>
      <w:r w:rsidRPr="00845207">
        <w:rPr>
          <w:rFonts w:cs="Arial"/>
          <w:szCs w:val="20"/>
        </w:rPr>
        <w:t>Rok plačila je 30 dni od uradnega prejema pravilno izstavljenega računa na račun izvajalca, ki je naveden na računu.</w:t>
      </w:r>
    </w:p>
    <w:bookmarkEnd w:id="8"/>
    <w:p w14:paraId="56DBAFC5" w14:textId="77777777" w:rsidR="00845207" w:rsidRPr="00845207" w:rsidRDefault="00845207" w:rsidP="00845207">
      <w:pPr>
        <w:widowControl w:val="0"/>
        <w:shd w:val="clear" w:color="auto" w:fill="FFFFFF"/>
        <w:autoSpaceDE w:val="0"/>
        <w:autoSpaceDN w:val="0"/>
        <w:adjustRightInd w:val="0"/>
        <w:spacing w:line="260" w:lineRule="atLeast"/>
        <w:jc w:val="both"/>
        <w:rPr>
          <w:rFonts w:cs="Arial"/>
          <w:szCs w:val="20"/>
        </w:rPr>
      </w:pPr>
    </w:p>
    <w:p w14:paraId="44F306B6" w14:textId="77777777" w:rsidR="00845207" w:rsidRPr="00845207" w:rsidRDefault="00845207" w:rsidP="00845207">
      <w:pPr>
        <w:widowControl w:val="0"/>
        <w:autoSpaceDE w:val="0"/>
        <w:autoSpaceDN w:val="0"/>
        <w:adjustRightInd w:val="0"/>
        <w:spacing w:line="260" w:lineRule="atLeast"/>
        <w:jc w:val="both"/>
        <w:rPr>
          <w:rFonts w:cs="Arial"/>
          <w:szCs w:val="20"/>
        </w:rPr>
      </w:pPr>
      <w:r w:rsidRPr="00845207">
        <w:rPr>
          <w:rFonts w:cs="Arial"/>
          <w:szCs w:val="20"/>
        </w:rPr>
        <w:t>Ne glede na prejšnji odstavek, je plačilni rok takšen, kot ga določa trenutno veljavna zakonodaja.</w:t>
      </w:r>
    </w:p>
    <w:p w14:paraId="3A554E68" w14:textId="77777777" w:rsidR="00845207" w:rsidRPr="00845207" w:rsidRDefault="00845207" w:rsidP="00845207">
      <w:pPr>
        <w:widowControl w:val="0"/>
        <w:shd w:val="clear" w:color="auto" w:fill="FFFFFF"/>
        <w:autoSpaceDE w:val="0"/>
        <w:autoSpaceDN w:val="0"/>
        <w:adjustRightInd w:val="0"/>
        <w:spacing w:line="260" w:lineRule="atLeast"/>
        <w:jc w:val="both"/>
        <w:rPr>
          <w:rFonts w:cs="Arial"/>
          <w:szCs w:val="20"/>
        </w:rPr>
      </w:pPr>
    </w:p>
    <w:p w14:paraId="75ADC0E6" w14:textId="77777777" w:rsidR="00845207" w:rsidRPr="00845207" w:rsidRDefault="00845207" w:rsidP="00845207">
      <w:pPr>
        <w:widowControl w:val="0"/>
        <w:autoSpaceDE w:val="0"/>
        <w:autoSpaceDN w:val="0"/>
        <w:adjustRightInd w:val="0"/>
        <w:spacing w:line="260" w:lineRule="atLeast"/>
        <w:jc w:val="both"/>
        <w:rPr>
          <w:rFonts w:cs="Arial"/>
          <w:szCs w:val="20"/>
        </w:rPr>
      </w:pPr>
      <w:r w:rsidRPr="00845207">
        <w:rPr>
          <w:rFonts w:cs="Arial"/>
          <w:szCs w:val="2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2C349FDB" w14:textId="77777777" w:rsidR="00B206ED" w:rsidRPr="00224EF9" w:rsidRDefault="00B206ED" w:rsidP="00BC6520">
      <w:pPr>
        <w:spacing w:line="240" w:lineRule="auto"/>
        <w:jc w:val="both"/>
        <w:rPr>
          <w:rFonts w:cs="Arial"/>
          <w:szCs w:val="20"/>
        </w:rPr>
      </w:pPr>
    </w:p>
    <w:p w14:paraId="037BD931" w14:textId="77777777" w:rsidR="003F5B77" w:rsidRPr="00224EF9" w:rsidRDefault="003F5B77"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4147E286" w14:textId="77777777" w:rsidR="009C1CDC" w:rsidRPr="00224EF9" w:rsidRDefault="009C1CDC" w:rsidP="00BC6520">
      <w:pPr>
        <w:spacing w:line="240" w:lineRule="auto"/>
      </w:pPr>
    </w:p>
    <w:p w14:paraId="78ABE225" w14:textId="3A6A3770" w:rsidR="00A33D3C" w:rsidRPr="00224EF9" w:rsidRDefault="003F5B77" w:rsidP="00BC6520">
      <w:pPr>
        <w:spacing w:line="240" w:lineRule="auto"/>
        <w:jc w:val="both"/>
        <w:rPr>
          <w:rFonts w:cs="Arial"/>
          <w:szCs w:val="20"/>
        </w:rPr>
      </w:pPr>
      <w:r w:rsidRPr="00224EF9">
        <w:rPr>
          <w:rFonts w:cs="Arial"/>
          <w:szCs w:val="20"/>
        </w:rPr>
        <w:t xml:space="preserve">Naročnik je izvajalcu zavezan za plačila do </w:t>
      </w:r>
      <w:r w:rsidR="0085707B" w:rsidRPr="00224EF9">
        <w:rPr>
          <w:rFonts w:cs="Arial"/>
        </w:rPr>
        <w:t>31. 12. 20</w:t>
      </w:r>
      <w:r w:rsidR="0039725C" w:rsidRPr="00224EF9">
        <w:rPr>
          <w:rFonts w:cs="Arial"/>
        </w:rPr>
        <w:t>2</w:t>
      </w:r>
      <w:r w:rsidR="00B206ED" w:rsidRPr="00224EF9">
        <w:rPr>
          <w:rFonts w:cs="Arial"/>
        </w:rPr>
        <w:t>5</w:t>
      </w:r>
      <w:r w:rsidRPr="00224EF9">
        <w:rPr>
          <w:rFonts w:cs="Arial"/>
          <w:szCs w:val="20"/>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4BAE6FA4" w14:textId="77777777" w:rsidR="00A714A7" w:rsidRPr="00224EF9" w:rsidRDefault="00A714A7" w:rsidP="00BC6520">
      <w:pPr>
        <w:widowControl w:val="0"/>
        <w:spacing w:line="240" w:lineRule="auto"/>
        <w:jc w:val="both"/>
        <w:rPr>
          <w:rFonts w:cs="Arial"/>
          <w:i/>
          <w:iCs/>
          <w:szCs w:val="20"/>
          <w:lang w:eastAsia="sl-SI"/>
        </w:rPr>
      </w:pPr>
    </w:p>
    <w:p w14:paraId="709547D3" w14:textId="77777777" w:rsidR="00A33D3C" w:rsidRPr="00224EF9" w:rsidRDefault="00A33D3C" w:rsidP="00BC6520">
      <w:pPr>
        <w:widowControl w:val="0"/>
        <w:spacing w:line="240" w:lineRule="auto"/>
        <w:jc w:val="both"/>
        <w:rPr>
          <w:rFonts w:cs="Arial"/>
          <w:i/>
          <w:iCs/>
          <w:szCs w:val="20"/>
          <w:lang w:eastAsia="sl-SI"/>
        </w:rPr>
      </w:pPr>
    </w:p>
    <w:p w14:paraId="3836C3F2" w14:textId="77777777" w:rsidR="00350D92" w:rsidRPr="00224EF9" w:rsidRDefault="009C1CDC"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bCs/>
          <w:iCs/>
          <w:sz w:val="20"/>
        </w:rPr>
      </w:pPr>
      <w:r w:rsidRPr="00224EF9">
        <w:rPr>
          <w:rFonts w:ascii="Arial" w:hAnsi="Arial" w:cs="Arial"/>
          <w:b/>
          <w:bCs/>
          <w:iCs/>
          <w:sz w:val="20"/>
        </w:rPr>
        <w:t>JAMČEVANJE</w:t>
      </w:r>
    </w:p>
    <w:p w14:paraId="2807E3AC" w14:textId="77777777" w:rsidR="008F7B63" w:rsidRPr="00224EF9" w:rsidRDefault="008F7B63" w:rsidP="00BC652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bCs/>
          <w:iCs/>
          <w:sz w:val="20"/>
        </w:rPr>
      </w:pPr>
    </w:p>
    <w:p w14:paraId="51B5FF45" w14:textId="77777777" w:rsidR="009C1CDC" w:rsidRPr="00224EF9" w:rsidRDefault="009C1CDC"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4E0EE656" w14:textId="77777777" w:rsidR="008F7B63" w:rsidRPr="00224EF9" w:rsidRDefault="008F7B63" w:rsidP="00BC6520">
      <w:pPr>
        <w:widowControl w:val="0"/>
        <w:autoSpaceDE w:val="0"/>
        <w:autoSpaceDN w:val="0"/>
        <w:adjustRightInd w:val="0"/>
        <w:spacing w:line="240" w:lineRule="auto"/>
        <w:jc w:val="both"/>
        <w:rPr>
          <w:rFonts w:cs="Arial"/>
          <w:szCs w:val="20"/>
        </w:rPr>
      </w:pPr>
    </w:p>
    <w:p w14:paraId="2CA75D24" w14:textId="30133EF6" w:rsidR="00120304" w:rsidRPr="00224EF9" w:rsidRDefault="00120304" w:rsidP="00BC6520">
      <w:pPr>
        <w:widowControl w:val="0"/>
        <w:autoSpaceDE w:val="0"/>
        <w:autoSpaceDN w:val="0"/>
        <w:adjustRightInd w:val="0"/>
        <w:spacing w:line="240" w:lineRule="auto"/>
        <w:jc w:val="both"/>
        <w:rPr>
          <w:rFonts w:cs="Arial"/>
          <w:szCs w:val="20"/>
        </w:rPr>
      </w:pPr>
      <w:r w:rsidRPr="00224EF9">
        <w:rPr>
          <w:rFonts w:cs="Arial"/>
          <w:szCs w:val="20"/>
        </w:rPr>
        <w:t>Izvajalec jamči, da bo</w:t>
      </w:r>
      <w:r w:rsidR="00D90F16" w:rsidRPr="00224EF9">
        <w:rPr>
          <w:rFonts w:cs="Arial"/>
          <w:szCs w:val="20"/>
        </w:rPr>
        <w:t>do</w:t>
      </w:r>
      <w:r w:rsidRPr="00224EF9">
        <w:rPr>
          <w:rFonts w:cs="Arial"/>
          <w:szCs w:val="20"/>
        </w:rPr>
        <w:t xml:space="preserve"> </w:t>
      </w:r>
      <w:r w:rsidR="00D77EA2" w:rsidRPr="00224EF9">
        <w:rPr>
          <w:rFonts w:cs="Arial"/>
          <w:szCs w:val="20"/>
        </w:rPr>
        <w:t xml:space="preserve">nadgradnje </w:t>
      </w:r>
      <w:r w:rsidR="00D90F16" w:rsidRPr="00224EF9">
        <w:rPr>
          <w:rFonts w:cs="Arial"/>
          <w:szCs w:val="20"/>
        </w:rPr>
        <w:t>in dograditve IBM Maximo</w:t>
      </w:r>
      <w:r w:rsidR="000F2F6E" w:rsidRPr="00224EF9">
        <w:rPr>
          <w:rFonts w:cs="Arial"/>
          <w:szCs w:val="20"/>
        </w:rPr>
        <w:t xml:space="preserve"> MAS</w:t>
      </w:r>
      <w:r w:rsidR="00D90F16" w:rsidRPr="00224EF9">
        <w:rPr>
          <w:rFonts w:cs="Arial"/>
          <w:szCs w:val="20"/>
        </w:rPr>
        <w:t xml:space="preserve"> aplikacije</w:t>
      </w:r>
      <w:r w:rsidRPr="00224EF9">
        <w:rPr>
          <w:rFonts w:cs="Arial"/>
          <w:szCs w:val="20"/>
        </w:rPr>
        <w:t xml:space="preserve"> deloval</w:t>
      </w:r>
      <w:r w:rsidR="00D90F16" w:rsidRPr="00224EF9">
        <w:rPr>
          <w:rFonts w:cs="Arial"/>
          <w:szCs w:val="20"/>
        </w:rPr>
        <w:t>e</w:t>
      </w:r>
      <w:r w:rsidRPr="00224EF9">
        <w:rPr>
          <w:rFonts w:cs="Arial"/>
          <w:szCs w:val="20"/>
        </w:rPr>
        <w:t xml:space="preserve"> v skladu s specificiranimi naročnikovimi zahtevami.</w:t>
      </w:r>
    </w:p>
    <w:p w14:paraId="2BACF723" w14:textId="77777777" w:rsidR="00D90F16" w:rsidRPr="00224EF9" w:rsidRDefault="00D90F16" w:rsidP="00BC6520">
      <w:pPr>
        <w:widowControl w:val="0"/>
        <w:autoSpaceDE w:val="0"/>
        <w:autoSpaceDN w:val="0"/>
        <w:adjustRightInd w:val="0"/>
        <w:spacing w:line="240" w:lineRule="auto"/>
        <w:jc w:val="both"/>
        <w:rPr>
          <w:rFonts w:cs="Arial"/>
          <w:szCs w:val="20"/>
        </w:rPr>
      </w:pPr>
    </w:p>
    <w:p w14:paraId="2591B104" w14:textId="44D74408" w:rsidR="00120304" w:rsidRPr="00224EF9" w:rsidRDefault="00120304" w:rsidP="00BC6520">
      <w:pPr>
        <w:widowControl w:val="0"/>
        <w:autoSpaceDE w:val="0"/>
        <w:autoSpaceDN w:val="0"/>
        <w:adjustRightInd w:val="0"/>
        <w:spacing w:line="240" w:lineRule="auto"/>
        <w:jc w:val="both"/>
        <w:rPr>
          <w:rFonts w:cs="Arial"/>
          <w:szCs w:val="20"/>
        </w:rPr>
      </w:pPr>
      <w:r w:rsidRPr="00224EF9">
        <w:rPr>
          <w:rFonts w:cs="Arial"/>
          <w:szCs w:val="20"/>
        </w:rPr>
        <w:t>Za storitve iz 2. člena</w:t>
      </w:r>
      <w:r w:rsidR="00860203">
        <w:rPr>
          <w:rFonts w:cs="Arial"/>
          <w:szCs w:val="20"/>
        </w:rPr>
        <w:t xml:space="preserve"> pogodbe</w:t>
      </w:r>
      <w:r w:rsidRPr="00224EF9">
        <w:rPr>
          <w:rFonts w:cs="Arial"/>
          <w:szCs w:val="20"/>
        </w:rPr>
        <w:t xml:space="preserve"> daje izvajalec garancijo za brezhibno delovanje stvari. Garancijski rok teče od dneva podpisa </w:t>
      </w:r>
      <w:r w:rsidR="00C606C5" w:rsidRPr="00224EF9">
        <w:rPr>
          <w:rFonts w:cs="Arial"/>
          <w:szCs w:val="20"/>
        </w:rPr>
        <w:t>poročil</w:t>
      </w:r>
      <w:r w:rsidR="00DC530B" w:rsidRPr="00224EF9">
        <w:rPr>
          <w:rFonts w:cs="Arial"/>
          <w:szCs w:val="20"/>
        </w:rPr>
        <w:t>a</w:t>
      </w:r>
      <w:r w:rsidR="00C606C5" w:rsidRPr="00224EF9">
        <w:rPr>
          <w:rFonts w:cs="Arial"/>
          <w:szCs w:val="20"/>
        </w:rPr>
        <w:t xml:space="preserve"> o opravljenih storitvah s specifikacijami in opisom opravljenih storitev</w:t>
      </w:r>
      <w:r w:rsidRPr="00224EF9">
        <w:rPr>
          <w:rFonts w:cs="Arial"/>
          <w:szCs w:val="20"/>
        </w:rPr>
        <w:t xml:space="preserve"> te pogodbe</w:t>
      </w:r>
      <w:r w:rsidR="00D71BF5" w:rsidRPr="00D71BF5">
        <w:t xml:space="preserve"> </w:t>
      </w:r>
      <w:r w:rsidR="00D71BF5" w:rsidRPr="00D71BF5">
        <w:rPr>
          <w:rFonts w:cs="Arial"/>
          <w:szCs w:val="20"/>
        </w:rPr>
        <w:t>do konca trajanja pogodbe</w:t>
      </w:r>
      <w:r w:rsidRPr="00224EF9">
        <w:rPr>
          <w:rFonts w:cs="Arial"/>
          <w:szCs w:val="20"/>
        </w:rPr>
        <w:t xml:space="preserve">. V tem obdobju se izvajalec zavezuje brezplačno popraviti/odpraviti vse morebitne napake v delovanju </w:t>
      </w:r>
      <w:r w:rsidR="00D77EA2" w:rsidRPr="00224EF9">
        <w:rPr>
          <w:rFonts w:cs="Arial"/>
          <w:szCs w:val="20"/>
        </w:rPr>
        <w:t xml:space="preserve">nadgradenj in </w:t>
      </w:r>
      <w:r w:rsidR="00D90F16" w:rsidRPr="00224EF9">
        <w:rPr>
          <w:rFonts w:cs="Arial"/>
          <w:szCs w:val="20"/>
        </w:rPr>
        <w:t>dograditev sistema</w:t>
      </w:r>
      <w:r w:rsidRPr="00224EF9">
        <w:rPr>
          <w:rFonts w:cs="Arial"/>
          <w:szCs w:val="20"/>
        </w:rPr>
        <w:t xml:space="preserve"> in odstopanju delovanja le-teh glede na predmetne specifikacije naročnika, oziroma če to ni možno, izdelati funkcionalno nadomestno rešitev, ne more pa naročnik v </w:t>
      </w:r>
      <w:r w:rsidR="00B838E6" w:rsidRPr="00224EF9">
        <w:rPr>
          <w:rFonts w:cs="Arial"/>
          <w:szCs w:val="20"/>
        </w:rPr>
        <w:t xml:space="preserve">okviru </w:t>
      </w:r>
      <w:r w:rsidRPr="00224EF9">
        <w:rPr>
          <w:rFonts w:cs="Arial"/>
          <w:szCs w:val="20"/>
        </w:rPr>
        <w:t>garancije brezplačno zahtevati dodatnih sprememb.</w:t>
      </w:r>
    </w:p>
    <w:p w14:paraId="61409BE0" w14:textId="77777777" w:rsidR="008F7B63" w:rsidRPr="00224EF9" w:rsidRDefault="008F7B63" w:rsidP="00BC6520">
      <w:pPr>
        <w:widowControl w:val="0"/>
        <w:autoSpaceDE w:val="0"/>
        <w:autoSpaceDN w:val="0"/>
        <w:adjustRightInd w:val="0"/>
        <w:spacing w:line="240" w:lineRule="auto"/>
        <w:jc w:val="both"/>
        <w:rPr>
          <w:rFonts w:cs="Arial"/>
          <w:szCs w:val="20"/>
        </w:rPr>
      </w:pPr>
    </w:p>
    <w:p w14:paraId="06A8CDC6" w14:textId="77777777" w:rsidR="009C1CDC" w:rsidRPr="00224EF9" w:rsidRDefault="009C1CDC"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14EADFE7" w14:textId="77777777" w:rsidR="008F7B63" w:rsidRPr="00224EF9" w:rsidRDefault="008F7B63" w:rsidP="00BC6520">
      <w:pPr>
        <w:widowControl w:val="0"/>
        <w:autoSpaceDE w:val="0"/>
        <w:autoSpaceDN w:val="0"/>
        <w:adjustRightInd w:val="0"/>
        <w:spacing w:line="240" w:lineRule="auto"/>
        <w:jc w:val="both"/>
        <w:rPr>
          <w:rFonts w:cs="Arial"/>
          <w:szCs w:val="20"/>
        </w:rPr>
      </w:pPr>
    </w:p>
    <w:p w14:paraId="119C5286" w14:textId="77777777" w:rsidR="00120304" w:rsidRPr="00224EF9" w:rsidRDefault="00120304" w:rsidP="00BC6520">
      <w:pPr>
        <w:widowControl w:val="0"/>
        <w:autoSpaceDE w:val="0"/>
        <w:autoSpaceDN w:val="0"/>
        <w:adjustRightInd w:val="0"/>
        <w:spacing w:line="240" w:lineRule="auto"/>
        <w:jc w:val="both"/>
        <w:rPr>
          <w:rFonts w:cs="Arial"/>
          <w:szCs w:val="20"/>
        </w:rPr>
      </w:pPr>
      <w:r w:rsidRPr="00224EF9">
        <w:rPr>
          <w:rFonts w:cs="Arial"/>
          <w:szCs w:val="20"/>
        </w:rPr>
        <w:t>Naročnik je dolžan vse napake, ki jih bo odkril sam ali za katere bo izvedel od svojih končnih uporabnikov sistema, takoj javiti izvajalcu.</w:t>
      </w:r>
    </w:p>
    <w:p w14:paraId="35169B99" w14:textId="77777777" w:rsidR="00120304" w:rsidRPr="00224EF9" w:rsidRDefault="00120304" w:rsidP="00BC6520">
      <w:pPr>
        <w:widowControl w:val="0"/>
        <w:autoSpaceDE w:val="0"/>
        <w:autoSpaceDN w:val="0"/>
        <w:adjustRightInd w:val="0"/>
        <w:spacing w:line="240" w:lineRule="auto"/>
        <w:jc w:val="both"/>
        <w:rPr>
          <w:rFonts w:cs="Arial"/>
          <w:szCs w:val="20"/>
        </w:rPr>
      </w:pPr>
    </w:p>
    <w:p w14:paraId="41D864A9" w14:textId="36F8EEDB" w:rsidR="00777BEE" w:rsidRPr="00224EF9" w:rsidRDefault="00120304" w:rsidP="00BC6520">
      <w:pPr>
        <w:widowControl w:val="0"/>
        <w:autoSpaceDE w:val="0"/>
        <w:autoSpaceDN w:val="0"/>
        <w:adjustRightInd w:val="0"/>
        <w:spacing w:line="240" w:lineRule="auto"/>
        <w:jc w:val="both"/>
        <w:rPr>
          <w:rFonts w:cs="Arial"/>
          <w:szCs w:val="20"/>
        </w:rPr>
      </w:pPr>
      <w:r w:rsidRPr="00224EF9">
        <w:rPr>
          <w:rFonts w:cs="Arial"/>
          <w:szCs w:val="20"/>
        </w:rPr>
        <w:t>Napako je izvajalec dolžan odpraviti v rokih</w:t>
      </w:r>
      <w:r w:rsidR="00777BEE">
        <w:rPr>
          <w:rFonts w:cs="Arial"/>
          <w:szCs w:val="20"/>
        </w:rPr>
        <w:t>, ki so</w:t>
      </w:r>
      <w:r w:rsidRPr="00224EF9">
        <w:rPr>
          <w:rFonts w:cs="Arial"/>
          <w:szCs w:val="20"/>
        </w:rPr>
        <w:t xml:space="preserve"> </w:t>
      </w:r>
      <w:r w:rsidR="00C606C5" w:rsidRPr="00224EF9">
        <w:rPr>
          <w:rFonts w:cs="Arial"/>
          <w:szCs w:val="20"/>
        </w:rPr>
        <w:t>navedeni v tehničnih specifikacijah</w:t>
      </w:r>
      <w:r w:rsidR="007A3BCF" w:rsidRPr="00224EF9">
        <w:rPr>
          <w:rFonts w:cs="Arial"/>
          <w:szCs w:val="20"/>
        </w:rPr>
        <w:t xml:space="preserve"> - Tabela 1: Odzivni časi in časi za odpravo napake (časi razrešitve)</w:t>
      </w:r>
      <w:r w:rsidRPr="00224EF9">
        <w:rPr>
          <w:rFonts w:cs="Arial"/>
          <w:szCs w:val="20"/>
        </w:rPr>
        <w:t>.</w:t>
      </w:r>
    </w:p>
    <w:p w14:paraId="48F4F481" w14:textId="77777777" w:rsidR="008F7B63" w:rsidRPr="00224EF9" w:rsidRDefault="008F7B63" w:rsidP="00BC6520">
      <w:pPr>
        <w:widowControl w:val="0"/>
        <w:autoSpaceDE w:val="0"/>
        <w:autoSpaceDN w:val="0"/>
        <w:adjustRightInd w:val="0"/>
        <w:spacing w:line="240" w:lineRule="auto"/>
        <w:jc w:val="both"/>
        <w:rPr>
          <w:rFonts w:cs="Arial"/>
          <w:szCs w:val="20"/>
        </w:rPr>
      </w:pPr>
    </w:p>
    <w:p w14:paraId="7854CFED" w14:textId="77777777" w:rsidR="009C1CDC" w:rsidRPr="00224EF9" w:rsidRDefault="009C1CDC"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68B9B9D8" w14:textId="77777777" w:rsidR="008F7B63" w:rsidRPr="00224EF9" w:rsidRDefault="008F7B63" w:rsidP="00BC6520">
      <w:pPr>
        <w:widowControl w:val="0"/>
        <w:autoSpaceDE w:val="0"/>
        <w:autoSpaceDN w:val="0"/>
        <w:adjustRightInd w:val="0"/>
        <w:spacing w:line="240" w:lineRule="auto"/>
        <w:jc w:val="both"/>
        <w:rPr>
          <w:rFonts w:cs="Arial"/>
          <w:szCs w:val="20"/>
        </w:rPr>
      </w:pPr>
    </w:p>
    <w:p w14:paraId="381B9253" w14:textId="77777777" w:rsidR="00120304" w:rsidRPr="00224EF9" w:rsidRDefault="00120304" w:rsidP="00BC6520">
      <w:pPr>
        <w:widowControl w:val="0"/>
        <w:autoSpaceDE w:val="0"/>
        <w:autoSpaceDN w:val="0"/>
        <w:adjustRightInd w:val="0"/>
        <w:spacing w:line="240" w:lineRule="auto"/>
        <w:jc w:val="both"/>
        <w:rPr>
          <w:rFonts w:cs="Arial"/>
          <w:szCs w:val="20"/>
        </w:rPr>
      </w:pPr>
      <w:r w:rsidRPr="00224EF9">
        <w:rPr>
          <w:rFonts w:cs="Arial"/>
          <w:szCs w:val="20"/>
        </w:rPr>
        <w:t>Če naročnik po namestitvi nadgradnje na testno</w:t>
      </w:r>
      <w:r w:rsidR="00DC530B" w:rsidRPr="00224EF9">
        <w:rPr>
          <w:rFonts w:cs="Arial"/>
          <w:szCs w:val="20"/>
        </w:rPr>
        <w:t>, uvajalno</w:t>
      </w:r>
      <w:r w:rsidRPr="00224EF9">
        <w:rPr>
          <w:rFonts w:cs="Arial"/>
          <w:szCs w:val="20"/>
        </w:rPr>
        <w:t xml:space="preserve"> ali produkcijsko okolje, kar pomeni po že opravljenem prevzemu, ugotovi bistvena odstopanja od specifikacije zahtev, mora izvajalec v roku 5 delovnih dni od obvestila naročnika oz. po dogovoru z naročnikom odpraviti vsa neskladja.</w:t>
      </w:r>
    </w:p>
    <w:p w14:paraId="14C9417D" w14:textId="77777777" w:rsidR="009406EE" w:rsidRPr="00224EF9" w:rsidRDefault="009406EE" w:rsidP="00BC6520">
      <w:pPr>
        <w:widowControl w:val="0"/>
        <w:autoSpaceDE w:val="0"/>
        <w:autoSpaceDN w:val="0"/>
        <w:adjustRightInd w:val="0"/>
        <w:spacing w:line="240" w:lineRule="auto"/>
        <w:jc w:val="both"/>
        <w:rPr>
          <w:rFonts w:cs="Arial"/>
          <w:szCs w:val="20"/>
        </w:rPr>
      </w:pPr>
    </w:p>
    <w:p w14:paraId="2E2EC008" w14:textId="77777777" w:rsidR="00A33D3C" w:rsidRPr="00224EF9" w:rsidRDefault="00A33D3C" w:rsidP="00BC6520">
      <w:pPr>
        <w:widowControl w:val="0"/>
        <w:autoSpaceDE w:val="0"/>
        <w:autoSpaceDN w:val="0"/>
        <w:adjustRightInd w:val="0"/>
        <w:spacing w:line="240" w:lineRule="auto"/>
        <w:jc w:val="both"/>
        <w:rPr>
          <w:rFonts w:cs="Arial"/>
          <w:szCs w:val="20"/>
        </w:rPr>
      </w:pPr>
    </w:p>
    <w:p w14:paraId="07E208E4" w14:textId="77777777" w:rsidR="00120304" w:rsidRPr="00224EF9" w:rsidRDefault="009406EE"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bCs/>
          <w:iCs/>
          <w:sz w:val="20"/>
        </w:rPr>
      </w:pPr>
      <w:r w:rsidRPr="00224EF9">
        <w:rPr>
          <w:rFonts w:ascii="Arial" w:hAnsi="Arial" w:cs="Arial"/>
          <w:b/>
          <w:bCs/>
          <w:iCs/>
          <w:sz w:val="20"/>
        </w:rPr>
        <w:t>PRESOJA KAKOVOSTI IN OBSEGA REALIZACIJE POGODBE</w:t>
      </w:r>
    </w:p>
    <w:p w14:paraId="057BDA50" w14:textId="77777777" w:rsidR="008F7B63" w:rsidRPr="00224EF9" w:rsidRDefault="008F7B63" w:rsidP="00BC652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bCs/>
          <w:iCs/>
          <w:sz w:val="20"/>
        </w:rPr>
      </w:pPr>
    </w:p>
    <w:p w14:paraId="7B72ED79" w14:textId="77777777" w:rsidR="00120304" w:rsidRPr="00224EF9" w:rsidRDefault="009406EE" w:rsidP="00BC6520">
      <w:pPr>
        <w:pStyle w:val="pogodbaleni"/>
        <w:numPr>
          <w:ilvl w:val="0"/>
          <w:numId w:val="11"/>
        </w:numPr>
        <w:spacing w:before="0" w:after="0" w:line="240" w:lineRule="auto"/>
        <w:ind w:left="426" w:hanging="426"/>
        <w:rPr>
          <w:rFonts w:cs="Arial"/>
          <w:b/>
          <w:szCs w:val="20"/>
        </w:rPr>
      </w:pPr>
      <w:r w:rsidRPr="00224EF9">
        <w:rPr>
          <w:rFonts w:cs="Arial"/>
          <w:b/>
          <w:szCs w:val="20"/>
        </w:rPr>
        <w:t>člen</w:t>
      </w:r>
    </w:p>
    <w:p w14:paraId="030D46ED" w14:textId="77777777" w:rsidR="008F7B63" w:rsidRPr="00224EF9" w:rsidRDefault="008F7B63" w:rsidP="00BC6520">
      <w:pPr>
        <w:widowControl w:val="0"/>
        <w:autoSpaceDE w:val="0"/>
        <w:autoSpaceDN w:val="0"/>
        <w:adjustRightInd w:val="0"/>
        <w:spacing w:line="240" w:lineRule="auto"/>
        <w:jc w:val="both"/>
        <w:rPr>
          <w:rFonts w:cs="Arial"/>
          <w:color w:val="000000"/>
          <w:szCs w:val="20"/>
        </w:rPr>
      </w:pPr>
    </w:p>
    <w:p w14:paraId="2F66B143" w14:textId="77777777" w:rsidR="00120304" w:rsidRPr="00224EF9" w:rsidRDefault="00120304" w:rsidP="00BC6520">
      <w:pPr>
        <w:widowControl w:val="0"/>
        <w:autoSpaceDE w:val="0"/>
        <w:autoSpaceDN w:val="0"/>
        <w:adjustRightInd w:val="0"/>
        <w:spacing w:line="240" w:lineRule="auto"/>
        <w:jc w:val="both"/>
        <w:rPr>
          <w:rFonts w:cs="Arial"/>
          <w:color w:val="000000"/>
          <w:szCs w:val="20"/>
        </w:rPr>
      </w:pPr>
      <w:r w:rsidRPr="00224EF9">
        <w:rPr>
          <w:rFonts w:cs="Arial"/>
          <w:color w:val="000000"/>
          <w:szCs w:val="20"/>
        </w:rPr>
        <w:t>V kolikor naročnik pisno (ali v obliki elektronskega dokumenta) ugotovi in obvesti izvajalca, da sta kvaliteta in obseg sporna, zadrži izplačilo zadnjega izdanega računa.</w:t>
      </w:r>
    </w:p>
    <w:p w14:paraId="11AB35E8" w14:textId="77777777" w:rsidR="00120304" w:rsidRPr="00224EF9" w:rsidRDefault="00120304" w:rsidP="00BC6520">
      <w:pPr>
        <w:widowControl w:val="0"/>
        <w:autoSpaceDE w:val="0"/>
        <w:autoSpaceDN w:val="0"/>
        <w:adjustRightInd w:val="0"/>
        <w:spacing w:line="240" w:lineRule="auto"/>
        <w:jc w:val="both"/>
        <w:rPr>
          <w:rFonts w:cs="Arial"/>
          <w:color w:val="000000"/>
          <w:szCs w:val="20"/>
        </w:rPr>
      </w:pPr>
    </w:p>
    <w:p w14:paraId="703FB23C" w14:textId="77777777" w:rsidR="00120304" w:rsidRPr="00224EF9" w:rsidRDefault="00120304" w:rsidP="00BC6520">
      <w:pPr>
        <w:widowControl w:val="0"/>
        <w:autoSpaceDE w:val="0"/>
        <w:autoSpaceDN w:val="0"/>
        <w:adjustRightInd w:val="0"/>
        <w:spacing w:line="240" w:lineRule="auto"/>
        <w:jc w:val="both"/>
        <w:rPr>
          <w:rFonts w:cs="Arial"/>
          <w:color w:val="000000"/>
          <w:szCs w:val="20"/>
        </w:rPr>
      </w:pPr>
      <w:r w:rsidRPr="00224EF9">
        <w:rPr>
          <w:rFonts w:cs="Arial"/>
          <w:color w:val="000000"/>
          <w:szCs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56A5A766" w14:textId="77777777" w:rsidR="00120304" w:rsidRPr="00224EF9" w:rsidRDefault="00120304" w:rsidP="00BC6520">
      <w:pPr>
        <w:widowControl w:val="0"/>
        <w:numPr>
          <w:ilvl w:val="0"/>
          <w:numId w:val="14"/>
        </w:numPr>
        <w:autoSpaceDE w:val="0"/>
        <w:autoSpaceDN w:val="0"/>
        <w:adjustRightInd w:val="0"/>
        <w:spacing w:line="240" w:lineRule="auto"/>
        <w:jc w:val="both"/>
        <w:rPr>
          <w:rFonts w:cs="Arial"/>
          <w:color w:val="000000"/>
          <w:szCs w:val="20"/>
        </w:rPr>
      </w:pPr>
      <w:r w:rsidRPr="00224EF9">
        <w:rPr>
          <w:rFonts w:cs="Arial"/>
          <w:color w:val="000000"/>
          <w:szCs w:val="20"/>
        </w:rPr>
        <w:t>primerjava z vsebino predmeta pogodbe,</w:t>
      </w:r>
    </w:p>
    <w:p w14:paraId="2C13DAC8" w14:textId="77777777" w:rsidR="00120304" w:rsidRPr="00224EF9" w:rsidRDefault="00120304" w:rsidP="00BC6520">
      <w:pPr>
        <w:widowControl w:val="0"/>
        <w:numPr>
          <w:ilvl w:val="0"/>
          <w:numId w:val="14"/>
        </w:numPr>
        <w:autoSpaceDE w:val="0"/>
        <w:autoSpaceDN w:val="0"/>
        <w:adjustRightInd w:val="0"/>
        <w:spacing w:line="240" w:lineRule="auto"/>
        <w:jc w:val="both"/>
        <w:rPr>
          <w:rFonts w:cs="Arial"/>
          <w:color w:val="000000"/>
          <w:szCs w:val="20"/>
        </w:rPr>
      </w:pPr>
      <w:r w:rsidRPr="00224EF9">
        <w:rPr>
          <w:rFonts w:cs="Arial"/>
          <w:color w:val="000000"/>
          <w:szCs w:val="20"/>
        </w:rPr>
        <w:t>primerjava z dostavljenimi mesečnimi poročili,</w:t>
      </w:r>
    </w:p>
    <w:p w14:paraId="10BD059F" w14:textId="77777777" w:rsidR="00120304" w:rsidRPr="00224EF9" w:rsidRDefault="00120304" w:rsidP="00BC6520">
      <w:pPr>
        <w:widowControl w:val="0"/>
        <w:numPr>
          <w:ilvl w:val="0"/>
          <w:numId w:val="14"/>
        </w:numPr>
        <w:autoSpaceDE w:val="0"/>
        <w:autoSpaceDN w:val="0"/>
        <w:adjustRightInd w:val="0"/>
        <w:spacing w:line="240" w:lineRule="auto"/>
        <w:jc w:val="both"/>
        <w:rPr>
          <w:rFonts w:cs="Arial"/>
          <w:color w:val="000000"/>
          <w:szCs w:val="20"/>
        </w:rPr>
      </w:pPr>
      <w:r w:rsidRPr="00224EF9">
        <w:rPr>
          <w:rFonts w:cs="Arial"/>
          <w:color w:val="000000"/>
          <w:szCs w:val="20"/>
        </w:rPr>
        <w:t>primerjava s tehničnimi specifikacijami,</w:t>
      </w:r>
    </w:p>
    <w:p w14:paraId="3E8D6BDE" w14:textId="77777777" w:rsidR="00120304" w:rsidRPr="00224EF9" w:rsidRDefault="00120304" w:rsidP="00BC6520">
      <w:pPr>
        <w:widowControl w:val="0"/>
        <w:numPr>
          <w:ilvl w:val="0"/>
          <w:numId w:val="14"/>
        </w:numPr>
        <w:autoSpaceDE w:val="0"/>
        <w:autoSpaceDN w:val="0"/>
        <w:adjustRightInd w:val="0"/>
        <w:spacing w:line="240" w:lineRule="auto"/>
        <w:jc w:val="both"/>
        <w:rPr>
          <w:rFonts w:cs="Arial"/>
          <w:color w:val="000000"/>
          <w:szCs w:val="20"/>
        </w:rPr>
      </w:pPr>
      <w:r w:rsidRPr="00224EF9">
        <w:rPr>
          <w:rFonts w:cs="Arial"/>
          <w:color w:val="000000"/>
          <w:szCs w:val="20"/>
        </w:rPr>
        <w:t>primerjava s standardi stroke in zahtevami naročnika.</w:t>
      </w:r>
    </w:p>
    <w:p w14:paraId="52700BF3" w14:textId="77777777" w:rsidR="00120304" w:rsidRPr="00224EF9" w:rsidRDefault="00120304" w:rsidP="00BC6520">
      <w:pPr>
        <w:widowControl w:val="0"/>
        <w:autoSpaceDE w:val="0"/>
        <w:autoSpaceDN w:val="0"/>
        <w:adjustRightInd w:val="0"/>
        <w:spacing w:line="240" w:lineRule="auto"/>
        <w:jc w:val="both"/>
        <w:rPr>
          <w:rFonts w:cs="Arial"/>
          <w:color w:val="000000"/>
          <w:szCs w:val="20"/>
        </w:rPr>
      </w:pPr>
    </w:p>
    <w:p w14:paraId="2F873D20" w14:textId="77777777" w:rsidR="00120304" w:rsidRPr="00224EF9" w:rsidRDefault="00120304" w:rsidP="00BC6520">
      <w:pPr>
        <w:widowControl w:val="0"/>
        <w:autoSpaceDE w:val="0"/>
        <w:autoSpaceDN w:val="0"/>
        <w:adjustRightInd w:val="0"/>
        <w:spacing w:line="240" w:lineRule="auto"/>
        <w:jc w:val="both"/>
        <w:rPr>
          <w:rFonts w:cs="Arial"/>
          <w:color w:val="000000"/>
          <w:szCs w:val="20"/>
        </w:rPr>
      </w:pPr>
      <w:r w:rsidRPr="00224EF9">
        <w:rPr>
          <w:rFonts w:cs="Arial"/>
          <w:color w:val="000000"/>
          <w:szCs w:val="20"/>
        </w:rPr>
        <w:t>Rezultati teh preverjanj morajo biti dokumentirani in so tudi pogoj za realizacijo ali zavrnitev plačil. Dokumentiranje je lahko v pisni ali elektronski obliki.</w:t>
      </w:r>
    </w:p>
    <w:p w14:paraId="6D94204C" w14:textId="77777777" w:rsidR="00C223D8" w:rsidRPr="00224EF9" w:rsidRDefault="00C223D8" w:rsidP="00BC6520">
      <w:pPr>
        <w:suppressAutoHyphens/>
        <w:overflowPunct w:val="0"/>
        <w:autoSpaceDE w:val="0"/>
        <w:spacing w:line="240" w:lineRule="auto"/>
        <w:jc w:val="both"/>
        <w:rPr>
          <w:rFonts w:cs="Arial"/>
          <w:szCs w:val="20"/>
          <w:lang w:eastAsia="zh-CN"/>
        </w:rPr>
      </w:pPr>
    </w:p>
    <w:p w14:paraId="09E86C9B" w14:textId="77777777" w:rsidR="00A33D3C" w:rsidRPr="00224EF9" w:rsidRDefault="00A33D3C" w:rsidP="00BC6520">
      <w:pPr>
        <w:suppressAutoHyphens/>
        <w:overflowPunct w:val="0"/>
        <w:autoSpaceDE w:val="0"/>
        <w:spacing w:line="240" w:lineRule="auto"/>
        <w:jc w:val="both"/>
        <w:rPr>
          <w:rFonts w:cs="Arial"/>
          <w:szCs w:val="20"/>
          <w:lang w:eastAsia="zh-CN"/>
        </w:rPr>
      </w:pPr>
    </w:p>
    <w:p w14:paraId="66A7F772" w14:textId="77777777" w:rsidR="009406EE" w:rsidRPr="00224EF9" w:rsidRDefault="009406EE"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r w:rsidRPr="00224EF9">
        <w:rPr>
          <w:rFonts w:ascii="Arial" w:hAnsi="Arial" w:cs="Arial"/>
          <w:b/>
          <w:sz w:val="20"/>
        </w:rPr>
        <w:t>POGODBENA KAZEN</w:t>
      </w:r>
    </w:p>
    <w:p w14:paraId="54CCC9B9" w14:textId="77777777" w:rsidR="008F7B63" w:rsidRPr="00224EF9" w:rsidRDefault="008F7B63" w:rsidP="00BC652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p>
    <w:p w14:paraId="4F639AF8"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bookmarkStart w:id="9" w:name="_Hlk522617537"/>
      <w:r w:rsidRPr="00224EF9">
        <w:rPr>
          <w:rFonts w:cs="Arial"/>
          <w:b/>
          <w:szCs w:val="20"/>
        </w:rPr>
        <w:t>člen</w:t>
      </w:r>
    </w:p>
    <w:p w14:paraId="3B3CF0FD" w14:textId="77777777" w:rsidR="00C223D8" w:rsidRPr="00224EF9" w:rsidRDefault="00C223D8" w:rsidP="00BC6520">
      <w:pPr>
        <w:suppressAutoHyphens/>
        <w:overflowPunct w:val="0"/>
        <w:autoSpaceDE w:val="0"/>
        <w:spacing w:line="240" w:lineRule="auto"/>
        <w:jc w:val="both"/>
        <w:rPr>
          <w:rFonts w:cs="Arial"/>
          <w:szCs w:val="20"/>
          <w:lang w:eastAsia="zh-CN"/>
        </w:rPr>
      </w:pPr>
    </w:p>
    <w:p w14:paraId="3652490A" w14:textId="54B8C6BB" w:rsidR="00D71BF5" w:rsidRDefault="002B2122" w:rsidP="00BC6520">
      <w:pPr>
        <w:spacing w:line="240" w:lineRule="auto"/>
        <w:jc w:val="both"/>
        <w:rPr>
          <w:rFonts w:cs="Arial"/>
          <w:szCs w:val="20"/>
          <w:lang w:eastAsia="zh-CN"/>
        </w:rPr>
      </w:pPr>
      <w:bookmarkStart w:id="10" w:name="_Hlk522534546"/>
      <w:r w:rsidRPr="00224EF9">
        <w:rPr>
          <w:rFonts w:cs="Arial"/>
          <w:szCs w:val="20"/>
          <w:lang w:eastAsia="zh-CN"/>
        </w:rPr>
        <w:t xml:space="preserve">V primeru zamude odzivnih časov in časov </w:t>
      </w:r>
      <w:r w:rsidR="00D71BF5">
        <w:rPr>
          <w:rFonts w:cs="Arial"/>
          <w:szCs w:val="20"/>
          <w:lang w:eastAsia="zh-CN"/>
        </w:rPr>
        <w:t xml:space="preserve">za </w:t>
      </w:r>
      <w:r w:rsidRPr="00224EF9">
        <w:rPr>
          <w:rFonts w:cs="Arial"/>
          <w:szCs w:val="20"/>
          <w:lang w:eastAsia="zh-CN"/>
        </w:rPr>
        <w:t>odprav</w:t>
      </w:r>
      <w:r w:rsidR="00D71BF5">
        <w:rPr>
          <w:rFonts w:cs="Arial"/>
          <w:szCs w:val="20"/>
          <w:lang w:eastAsia="zh-CN"/>
        </w:rPr>
        <w:t>o</w:t>
      </w:r>
      <w:r w:rsidRPr="00224EF9">
        <w:rPr>
          <w:rFonts w:cs="Arial"/>
          <w:szCs w:val="20"/>
          <w:lang w:eastAsia="zh-CN"/>
        </w:rPr>
        <w:t xml:space="preserve"> napak</w:t>
      </w:r>
      <w:r w:rsidR="00D71BF5">
        <w:rPr>
          <w:rFonts w:cs="Arial"/>
          <w:szCs w:val="20"/>
          <w:lang w:eastAsia="zh-CN"/>
        </w:rPr>
        <w:t xml:space="preserve"> iz prvega odstavka 5. člena pogodbe, je izvaja</w:t>
      </w:r>
      <w:r w:rsidR="00E247F0">
        <w:rPr>
          <w:rFonts w:cs="Arial"/>
          <w:szCs w:val="20"/>
          <w:lang w:eastAsia="zh-CN"/>
        </w:rPr>
        <w:t xml:space="preserve">lec naročniku dolžan plačati pogodbeno kazen </w:t>
      </w:r>
      <w:r w:rsidR="000F2F6E" w:rsidRPr="00224EF9">
        <w:rPr>
          <w:rFonts w:cs="Arial"/>
          <w:szCs w:val="20"/>
          <w:lang w:eastAsia="zh-CN"/>
        </w:rPr>
        <w:t>v višini 0,01% skupne pogodbene vrednosti</w:t>
      </w:r>
      <w:r w:rsidR="00E247F0">
        <w:rPr>
          <w:rFonts w:cs="Arial"/>
          <w:szCs w:val="20"/>
          <w:lang w:eastAsia="zh-CN"/>
        </w:rPr>
        <w:t xml:space="preserve"> za vsako uro zamude</w:t>
      </w:r>
      <w:r w:rsidR="009C4B63" w:rsidRPr="00224EF9">
        <w:rPr>
          <w:rFonts w:cs="Arial"/>
          <w:szCs w:val="20"/>
          <w:lang w:eastAsia="zh-CN"/>
        </w:rPr>
        <w:t>.</w:t>
      </w:r>
      <w:r w:rsidR="000F2F6E" w:rsidRPr="00224EF9">
        <w:rPr>
          <w:rFonts w:cs="Arial"/>
          <w:szCs w:val="20"/>
          <w:lang w:eastAsia="zh-CN"/>
        </w:rPr>
        <w:t xml:space="preserve"> </w:t>
      </w:r>
    </w:p>
    <w:p w14:paraId="6B01F3BF" w14:textId="77777777" w:rsidR="00D71BF5" w:rsidRDefault="00D71BF5" w:rsidP="00BC6520">
      <w:pPr>
        <w:spacing w:line="240" w:lineRule="auto"/>
        <w:jc w:val="both"/>
        <w:rPr>
          <w:rFonts w:cs="Arial"/>
          <w:szCs w:val="20"/>
          <w:lang w:eastAsia="zh-CN"/>
        </w:rPr>
      </w:pPr>
    </w:p>
    <w:p w14:paraId="23EBEC0C" w14:textId="2E7D0FC7" w:rsidR="00E247F0" w:rsidRDefault="00E247F0" w:rsidP="00BC6520">
      <w:pPr>
        <w:spacing w:line="240" w:lineRule="auto"/>
        <w:jc w:val="both"/>
        <w:rPr>
          <w:rFonts w:cs="Arial"/>
          <w:szCs w:val="20"/>
          <w:lang w:eastAsia="zh-CN"/>
        </w:rPr>
      </w:pPr>
      <w:r>
        <w:rPr>
          <w:rFonts w:cs="Arial"/>
          <w:szCs w:val="20"/>
          <w:lang w:eastAsia="zh-CN"/>
        </w:rPr>
        <w:t xml:space="preserve">Za vsako drugo posamezno </w:t>
      </w:r>
      <w:r w:rsidR="001C69E1" w:rsidRPr="00224EF9">
        <w:rPr>
          <w:szCs w:val="20"/>
        </w:rPr>
        <w:t>neizpolnit</w:t>
      </w:r>
      <w:r>
        <w:rPr>
          <w:szCs w:val="20"/>
        </w:rPr>
        <w:t>e</w:t>
      </w:r>
      <w:r w:rsidR="001C69E1" w:rsidRPr="00224EF9">
        <w:rPr>
          <w:szCs w:val="20"/>
        </w:rPr>
        <w:t>v pogodbenih obveznosti, ki ne pomeni zamude v izpolnitvi, vključno z garancijskimi obveznostmi</w:t>
      </w:r>
      <w:r>
        <w:rPr>
          <w:rFonts w:cs="Arial"/>
          <w:szCs w:val="20"/>
          <w:lang w:eastAsia="zh-CN"/>
        </w:rPr>
        <w:t>,</w:t>
      </w:r>
      <w:r w:rsidR="002B2122" w:rsidRPr="00224EF9">
        <w:rPr>
          <w:rFonts w:cs="Arial"/>
          <w:szCs w:val="20"/>
          <w:lang w:eastAsia="zh-CN"/>
        </w:rPr>
        <w:t xml:space="preserve"> </w:t>
      </w:r>
      <w:r w:rsidRPr="00E247F0">
        <w:rPr>
          <w:rFonts w:cs="Arial"/>
          <w:szCs w:val="20"/>
          <w:lang w:eastAsia="zh-CN"/>
        </w:rPr>
        <w:t>je izvajalec naročniku dolžan plačati pogodbeno kazen v višini</w:t>
      </w:r>
      <w:r>
        <w:rPr>
          <w:rFonts w:cs="Arial"/>
          <w:szCs w:val="20"/>
          <w:lang w:eastAsia="zh-CN"/>
        </w:rPr>
        <w:t xml:space="preserve"> </w:t>
      </w:r>
      <w:r w:rsidRPr="00224EF9">
        <w:rPr>
          <w:rFonts w:cs="Arial"/>
          <w:szCs w:val="20"/>
          <w:lang w:eastAsia="zh-CN"/>
        </w:rPr>
        <w:t>0,1 % skupne pogodbene vrednosti z DDV</w:t>
      </w:r>
      <w:r>
        <w:rPr>
          <w:rFonts w:cs="Arial"/>
          <w:szCs w:val="20"/>
          <w:lang w:eastAsia="zh-CN"/>
        </w:rPr>
        <w:t>.</w:t>
      </w:r>
    </w:p>
    <w:p w14:paraId="3E92232E" w14:textId="77777777" w:rsidR="00E247F0" w:rsidRDefault="00E247F0" w:rsidP="00BC6520">
      <w:pPr>
        <w:spacing w:line="240" w:lineRule="auto"/>
        <w:jc w:val="both"/>
        <w:rPr>
          <w:rFonts w:cs="Arial"/>
          <w:szCs w:val="20"/>
          <w:lang w:eastAsia="zh-CN"/>
        </w:rPr>
      </w:pPr>
    </w:p>
    <w:p w14:paraId="5975D7FC" w14:textId="0998EA9D" w:rsidR="00E247F0" w:rsidRDefault="00E247F0" w:rsidP="00BC6520">
      <w:pPr>
        <w:spacing w:line="240" w:lineRule="auto"/>
        <w:jc w:val="both"/>
        <w:rPr>
          <w:rFonts w:cs="Arial"/>
          <w:szCs w:val="20"/>
          <w:lang w:eastAsia="zh-CN"/>
        </w:rPr>
      </w:pPr>
      <w:r>
        <w:rPr>
          <w:rFonts w:cs="Arial"/>
          <w:szCs w:val="20"/>
          <w:lang w:eastAsia="zh-CN"/>
        </w:rPr>
        <w:t>S</w:t>
      </w:r>
      <w:r w:rsidR="009C4B63" w:rsidRPr="00224EF9">
        <w:rPr>
          <w:rFonts w:cs="Arial"/>
          <w:szCs w:val="20"/>
          <w:lang w:eastAsia="zh-CN"/>
        </w:rPr>
        <w:t xml:space="preserve">kupna vrednost pogodbenih kazni lahko </w:t>
      </w:r>
      <w:r>
        <w:rPr>
          <w:rFonts w:cs="Arial"/>
          <w:szCs w:val="20"/>
          <w:lang w:eastAsia="zh-CN"/>
        </w:rPr>
        <w:t xml:space="preserve">znaša </w:t>
      </w:r>
      <w:r w:rsidR="002B2122" w:rsidRPr="00224EF9">
        <w:rPr>
          <w:rFonts w:cs="Arial"/>
          <w:szCs w:val="20"/>
          <w:lang w:eastAsia="zh-CN"/>
        </w:rPr>
        <w:t xml:space="preserve">največ </w:t>
      </w:r>
      <w:r w:rsidR="00547B4D" w:rsidRPr="00224EF9">
        <w:rPr>
          <w:rFonts w:cs="Arial"/>
          <w:szCs w:val="20"/>
          <w:lang w:eastAsia="zh-CN"/>
        </w:rPr>
        <w:t xml:space="preserve">1 </w:t>
      </w:r>
      <w:r w:rsidR="002B2122" w:rsidRPr="00224EF9">
        <w:rPr>
          <w:rFonts w:cs="Arial"/>
          <w:szCs w:val="20"/>
          <w:lang w:eastAsia="zh-CN"/>
        </w:rPr>
        <w:t xml:space="preserve">% skupne pogodbene vrednosti z DDV. </w:t>
      </w:r>
    </w:p>
    <w:p w14:paraId="6AA19F84" w14:textId="77777777" w:rsidR="00E247F0" w:rsidRPr="00224EF9" w:rsidRDefault="00E247F0" w:rsidP="00BC6520">
      <w:pPr>
        <w:spacing w:line="240" w:lineRule="auto"/>
        <w:jc w:val="both"/>
        <w:rPr>
          <w:rFonts w:cs="Arial"/>
          <w:szCs w:val="20"/>
          <w:lang w:eastAsia="zh-CN"/>
        </w:rPr>
      </w:pPr>
    </w:p>
    <w:p w14:paraId="6BF4B976" w14:textId="317F9328" w:rsidR="00D90F16" w:rsidRPr="00224EF9" w:rsidRDefault="00D90F16" w:rsidP="00BC6520">
      <w:pPr>
        <w:spacing w:line="240" w:lineRule="auto"/>
        <w:jc w:val="both"/>
        <w:rPr>
          <w:rFonts w:cs="Arial"/>
          <w:szCs w:val="20"/>
          <w:lang w:eastAsia="zh-CN"/>
        </w:rPr>
      </w:pPr>
      <w:r w:rsidRPr="00224EF9">
        <w:rPr>
          <w:rFonts w:cs="Arial"/>
          <w:szCs w:val="20"/>
          <w:lang w:eastAsia="zh-CN"/>
        </w:rPr>
        <w:t xml:space="preserve">V kolikor se </w:t>
      </w:r>
      <w:r w:rsidR="00E247F0" w:rsidRPr="00224EF9">
        <w:rPr>
          <w:rFonts w:cs="Arial"/>
          <w:szCs w:val="20"/>
          <w:lang w:eastAsia="zh-CN"/>
        </w:rPr>
        <w:t>kršit</w:t>
      </w:r>
      <w:r w:rsidR="00E247F0">
        <w:rPr>
          <w:rFonts w:cs="Arial"/>
          <w:szCs w:val="20"/>
          <w:lang w:eastAsia="zh-CN"/>
        </w:rPr>
        <w:t>ve</w:t>
      </w:r>
      <w:r w:rsidR="00E247F0" w:rsidRPr="00224EF9">
        <w:rPr>
          <w:rFonts w:cs="Arial"/>
          <w:szCs w:val="20"/>
          <w:lang w:eastAsia="zh-CN"/>
        </w:rPr>
        <w:t xml:space="preserve"> </w:t>
      </w:r>
      <w:r w:rsidRPr="00224EF9">
        <w:rPr>
          <w:rFonts w:cs="Arial"/>
          <w:szCs w:val="20"/>
          <w:lang w:eastAsia="zh-CN"/>
        </w:rPr>
        <w:t>izvajalca nadaljuje</w:t>
      </w:r>
      <w:r w:rsidR="00E247F0">
        <w:rPr>
          <w:rFonts w:cs="Arial"/>
          <w:szCs w:val="20"/>
          <w:lang w:eastAsia="zh-CN"/>
        </w:rPr>
        <w:t>jo</w:t>
      </w:r>
      <w:r w:rsidRPr="00224EF9">
        <w:rPr>
          <w:rFonts w:cs="Arial"/>
          <w:szCs w:val="20"/>
          <w:lang w:eastAsia="zh-CN"/>
        </w:rPr>
        <w:t xml:space="preserve"> tudi po tem, ko </w:t>
      </w:r>
      <w:r w:rsidR="00E247F0" w:rsidRPr="00224EF9">
        <w:rPr>
          <w:rFonts w:cs="Arial"/>
          <w:szCs w:val="20"/>
          <w:lang w:eastAsia="zh-CN"/>
        </w:rPr>
        <w:t>pogodben</w:t>
      </w:r>
      <w:r w:rsidR="00E247F0">
        <w:rPr>
          <w:rFonts w:cs="Arial"/>
          <w:szCs w:val="20"/>
          <w:lang w:eastAsia="zh-CN"/>
        </w:rPr>
        <w:t>e</w:t>
      </w:r>
      <w:r w:rsidR="00E247F0" w:rsidRPr="00224EF9">
        <w:rPr>
          <w:rFonts w:cs="Arial"/>
          <w:szCs w:val="20"/>
          <w:lang w:eastAsia="zh-CN"/>
        </w:rPr>
        <w:t xml:space="preserve"> kaz</w:t>
      </w:r>
      <w:r w:rsidR="00E247F0">
        <w:rPr>
          <w:rFonts w:cs="Arial"/>
          <w:szCs w:val="20"/>
          <w:lang w:eastAsia="zh-CN"/>
        </w:rPr>
        <w:t>ni</w:t>
      </w:r>
      <w:r w:rsidR="00E247F0" w:rsidRPr="00224EF9">
        <w:rPr>
          <w:rFonts w:cs="Arial"/>
          <w:szCs w:val="20"/>
          <w:lang w:eastAsia="zh-CN"/>
        </w:rPr>
        <w:t xml:space="preserve"> </w:t>
      </w:r>
      <w:r w:rsidRPr="00224EF9">
        <w:rPr>
          <w:rFonts w:cs="Arial"/>
          <w:szCs w:val="20"/>
          <w:lang w:eastAsia="zh-CN"/>
        </w:rPr>
        <w:t>doseže</w:t>
      </w:r>
      <w:r w:rsidR="00E247F0">
        <w:rPr>
          <w:rFonts w:cs="Arial"/>
          <w:szCs w:val="20"/>
          <w:lang w:eastAsia="zh-CN"/>
        </w:rPr>
        <w:t>jo</w:t>
      </w:r>
      <w:r w:rsidRPr="00224EF9">
        <w:rPr>
          <w:rFonts w:cs="Arial"/>
          <w:szCs w:val="20"/>
          <w:lang w:eastAsia="zh-CN"/>
        </w:rPr>
        <w:t xml:space="preserve"> višino iz prejšnjega odstavka tega člena, lahko naročnik unovči finančno zavarovanje za dobro izvedbo pogodbenih obveznosti.</w:t>
      </w:r>
    </w:p>
    <w:p w14:paraId="4806D93A" w14:textId="77777777" w:rsidR="002B2122" w:rsidRPr="00224EF9" w:rsidRDefault="002B2122" w:rsidP="00BC6520">
      <w:pPr>
        <w:spacing w:line="240" w:lineRule="auto"/>
        <w:jc w:val="both"/>
        <w:rPr>
          <w:rFonts w:cs="Arial"/>
          <w:szCs w:val="20"/>
          <w:lang w:eastAsia="zh-CN"/>
        </w:rPr>
      </w:pPr>
    </w:p>
    <w:p w14:paraId="013DBDD5" w14:textId="348A94EB" w:rsidR="00E247F0" w:rsidRDefault="002B2122" w:rsidP="00E247F0">
      <w:pPr>
        <w:spacing w:line="240" w:lineRule="auto"/>
        <w:jc w:val="both"/>
        <w:rPr>
          <w:rFonts w:cs="Arial"/>
          <w:szCs w:val="20"/>
          <w:lang w:eastAsia="zh-CN"/>
        </w:rPr>
      </w:pPr>
      <w:r w:rsidRPr="00224EF9">
        <w:rPr>
          <w:rFonts w:cs="Arial"/>
          <w:szCs w:val="20"/>
          <w:lang w:eastAsia="zh-CN"/>
        </w:rPr>
        <w:t xml:space="preserve">Če izvajalec zamuja toliko, da bi lahko naročniku nastala škoda ali da bi </w:t>
      </w:r>
      <w:r w:rsidR="00645818" w:rsidRPr="00224EF9">
        <w:rPr>
          <w:rFonts w:cs="Arial"/>
          <w:szCs w:val="20"/>
          <w:lang w:eastAsia="zh-CN"/>
        </w:rPr>
        <w:t xml:space="preserve">izvedba </w:t>
      </w:r>
      <w:r w:rsidRPr="00224EF9">
        <w:rPr>
          <w:rFonts w:cs="Arial"/>
          <w:szCs w:val="20"/>
          <w:lang w:eastAsia="zh-CN"/>
        </w:rPr>
        <w:t xml:space="preserve">izgubila pomen, lahko naročnik nadomestno </w:t>
      </w:r>
      <w:r w:rsidR="00176DA7" w:rsidRPr="00224EF9">
        <w:rPr>
          <w:rFonts w:cs="Arial"/>
          <w:szCs w:val="20"/>
          <w:lang w:eastAsia="zh-CN"/>
        </w:rPr>
        <w:t xml:space="preserve">storitev </w:t>
      </w:r>
      <w:r w:rsidRPr="00224EF9">
        <w:rPr>
          <w:rFonts w:cs="Arial"/>
          <w:szCs w:val="20"/>
          <w:lang w:eastAsia="zh-CN"/>
        </w:rPr>
        <w:t>nabavi pri drugem prodajalcu na stroške izvajalca ali razdre pogodbo, v obeh primerih pa lahko zahteva povrnitev škode.</w:t>
      </w:r>
      <w:r w:rsidR="00E247F0">
        <w:rPr>
          <w:rFonts w:cs="Arial"/>
          <w:szCs w:val="20"/>
          <w:lang w:eastAsia="zh-CN"/>
        </w:rPr>
        <w:t xml:space="preserve"> </w:t>
      </w:r>
    </w:p>
    <w:p w14:paraId="5DC440E4" w14:textId="77777777" w:rsidR="00E247F0" w:rsidRDefault="00E247F0" w:rsidP="00E247F0">
      <w:pPr>
        <w:spacing w:line="240" w:lineRule="auto"/>
        <w:jc w:val="both"/>
        <w:rPr>
          <w:rFonts w:cs="Arial"/>
          <w:szCs w:val="20"/>
          <w:lang w:eastAsia="zh-CN"/>
        </w:rPr>
      </w:pPr>
    </w:p>
    <w:p w14:paraId="1A6B4105" w14:textId="77777777" w:rsidR="00E247F0" w:rsidRPr="00E247F0" w:rsidRDefault="00E247F0" w:rsidP="00E247F0">
      <w:pPr>
        <w:spacing w:line="240" w:lineRule="auto"/>
        <w:jc w:val="both"/>
        <w:rPr>
          <w:rFonts w:cs="Arial"/>
          <w:szCs w:val="20"/>
          <w:lang w:eastAsia="zh-CN"/>
        </w:rPr>
      </w:pPr>
      <w:r w:rsidRPr="00E247F0">
        <w:rPr>
          <w:rFonts w:cs="Arial"/>
          <w:szCs w:val="20"/>
          <w:lang w:eastAsia="zh-CN"/>
        </w:rPr>
        <w:t>Izvajalec ne odgovarja za zamudo, če naročnik ne izpolni vseh svojih obveznosti. V kolikor naročnik zamuja z izpolnitvijo svojih obveznosti, se roki za izvedbo s strani izvajalca podaljšajo za čas te zamude.</w:t>
      </w:r>
    </w:p>
    <w:p w14:paraId="1FAA1C6F" w14:textId="77777777" w:rsidR="00E247F0" w:rsidRPr="00E247F0" w:rsidRDefault="00E247F0" w:rsidP="00E247F0">
      <w:pPr>
        <w:spacing w:line="240" w:lineRule="auto"/>
        <w:jc w:val="both"/>
        <w:rPr>
          <w:rFonts w:cs="Arial"/>
          <w:szCs w:val="20"/>
          <w:lang w:eastAsia="zh-CN"/>
        </w:rPr>
      </w:pPr>
    </w:p>
    <w:p w14:paraId="5C1189F7" w14:textId="77777777" w:rsidR="00E247F0" w:rsidRPr="00E247F0" w:rsidRDefault="00E247F0" w:rsidP="00E247F0">
      <w:pPr>
        <w:spacing w:line="240" w:lineRule="auto"/>
        <w:jc w:val="both"/>
        <w:rPr>
          <w:rFonts w:cs="Arial"/>
          <w:szCs w:val="20"/>
          <w:lang w:eastAsia="zh-CN"/>
        </w:rPr>
      </w:pPr>
      <w:r w:rsidRPr="00E247F0">
        <w:rPr>
          <w:rFonts w:cs="Arial"/>
          <w:szCs w:val="20"/>
          <w:lang w:eastAsia="zh-CN"/>
        </w:rPr>
        <w:t>Pogodbeni stranki soglašata, da v primeru zamude z izpolnitvijo, izvajalca ob sprejemu izpolnitve ni potrebno posebej obvestiti o pridržanju pravice do pogodbene kazni, pač pa se pogodbena kazen obračuna v skladu z določili te pogodbe ob vsaki zamudi brez obvestila.</w:t>
      </w:r>
    </w:p>
    <w:p w14:paraId="27E6B90D" w14:textId="77777777" w:rsidR="00E247F0" w:rsidRPr="00E247F0" w:rsidRDefault="00E247F0" w:rsidP="00E247F0">
      <w:pPr>
        <w:spacing w:line="240" w:lineRule="auto"/>
        <w:jc w:val="both"/>
        <w:rPr>
          <w:rFonts w:cs="Arial"/>
          <w:szCs w:val="20"/>
          <w:lang w:eastAsia="zh-CN"/>
        </w:rPr>
      </w:pPr>
    </w:p>
    <w:p w14:paraId="3ED98AEC" w14:textId="507ADFE2" w:rsidR="00E247F0" w:rsidRPr="00224EF9" w:rsidRDefault="00E247F0" w:rsidP="00E247F0">
      <w:pPr>
        <w:spacing w:line="240" w:lineRule="auto"/>
        <w:jc w:val="both"/>
        <w:rPr>
          <w:rFonts w:cs="Arial"/>
          <w:szCs w:val="20"/>
          <w:lang w:eastAsia="zh-CN"/>
        </w:rPr>
      </w:pPr>
      <w:r w:rsidRPr="00E247F0">
        <w:rPr>
          <w:rFonts w:cs="Arial"/>
          <w:szCs w:val="20"/>
          <w:lang w:eastAsia="zh-CN"/>
        </w:rPr>
        <w:t xml:space="preserve">Pogodbena kazen ali kritje za nadomestno storitev se lahko pobota z izplačili izvajalcu oziroma v kolikor to ni mogoče, se izstavi poseben račun, ki ga je izvajalec dolžan plačati v roku osmih dni od prejema. </w:t>
      </w:r>
      <w:r w:rsidRPr="00E247F0">
        <w:rPr>
          <w:rFonts w:cs="Arial"/>
          <w:szCs w:val="20"/>
          <w:lang w:eastAsia="zh-CN"/>
        </w:rPr>
        <w:lastRenderedPageBreak/>
        <w:t>Naročnik je dolžan ob pobotu izvajalcu podati izjavo o pobotu, v kateri navede podrobnosti o terjatvi in obveznosti, ki jih je pobotal.</w:t>
      </w:r>
    </w:p>
    <w:bookmarkEnd w:id="9"/>
    <w:bookmarkEnd w:id="10"/>
    <w:p w14:paraId="44E55478" w14:textId="77777777" w:rsidR="00777BEE" w:rsidRPr="00224EF9" w:rsidRDefault="00777BEE" w:rsidP="00BC6520">
      <w:pPr>
        <w:spacing w:line="240" w:lineRule="auto"/>
        <w:jc w:val="both"/>
        <w:rPr>
          <w:rFonts w:cs="Arial"/>
          <w:szCs w:val="20"/>
          <w:lang w:eastAsia="zh-CN"/>
        </w:rPr>
      </w:pPr>
    </w:p>
    <w:p w14:paraId="42D4F0B4" w14:textId="77777777" w:rsidR="00A33D3C" w:rsidRPr="00224EF9" w:rsidRDefault="00A33D3C" w:rsidP="00BC6520">
      <w:pPr>
        <w:spacing w:line="240" w:lineRule="auto"/>
        <w:jc w:val="both"/>
        <w:rPr>
          <w:rFonts w:cs="Arial"/>
          <w:szCs w:val="20"/>
          <w:lang w:eastAsia="sl-SI"/>
        </w:rPr>
      </w:pPr>
    </w:p>
    <w:p w14:paraId="4D711EA5" w14:textId="77777777" w:rsidR="009406EE" w:rsidRPr="00224EF9" w:rsidRDefault="009406EE"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r w:rsidRPr="00224EF9">
        <w:rPr>
          <w:rFonts w:ascii="Arial" w:hAnsi="Arial" w:cs="Arial"/>
          <w:b/>
          <w:sz w:val="20"/>
        </w:rPr>
        <w:t>ZAVAROVANJE ZA DOBRO IZVEDBO POGODBENIH OBVEZNOSTI</w:t>
      </w:r>
    </w:p>
    <w:p w14:paraId="07B17F7B" w14:textId="77777777" w:rsidR="00CD5CBD" w:rsidRPr="00224EF9" w:rsidRDefault="00CD5CBD" w:rsidP="00BC6520">
      <w:pPr>
        <w:spacing w:line="240" w:lineRule="auto"/>
        <w:jc w:val="both"/>
        <w:rPr>
          <w:rFonts w:cs="Arial"/>
          <w:szCs w:val="20"/>
          <w:lang w:eastAsia="sl-SI"/>
        </w:rPr>
      </w:pPr>
    </w:p>
    <w:p w14:paraId="3F743580"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68354298" w14:textId="77777777" w:rsidR="009406EE" w:rsidRPr="00224EF9" w:rsidRDefault="009406EE" w:rsidP="00BC6520">
      <w:pPr>
        <w:spacing w:line="240" w:lineRule="auto"/>
        <w:jc w:val="both"/>
        <w:rPr>
          <w:rFonts w:cs="Arial"/>
          <w:szCs w:val="20"/>
          <w:lang w:eastAsia="sl-SI"/>
        </w:rPr>
      </w:pPr>
    </w:p>
    <w:p w14:paraId="5E64700D" w14:textId="584F4FC7" w:rsidR="00F42A97" w:rsidRPr="00224EF9" w:rsidRDefault="00F42A97" w:rsidP="00BC6520">
      <w:pPr>
        <w:suppressAutoHyphens/>
        <w:overflowPunct w:val="0"/>
        <w:autoSpaceDE w:val="0"/>
        <w:spacing w:line="240" w:lineRule="auto"/>
        <w:jc w:val="both"/>
        <w:rPr>
          <w:rFonts w:cs="Arial"/>
          <w:szCs w:val="20"/>
          <w:lang w:eastAsia="zh-CN"/>
        </w:rPr>
      </w:pPr>
      <w:r w:rsidRPr="00224EF9">
        <w:rPr>
          <w:rFonts w:cs="Arial"/>
          <w:szCs w:val="20"/>
          <w:lang w:eastAsia="zh-CN"/>
        </w:rPr>
        <w:t>Izvajalec</w:t>
      </w:r>
      <w:r w:rsidRPr="00224EF9">
        <w:rPr>
          <w:rFonts w:eastAsia="Calibri" w:cs="Arial"/>
          <w:szCs w:val="20"/>
          <w:lang w:eastAsia="zh-CN"/>
        </w:rPr>
        <w:t xml:space="preserve"> </w:t>
      </w:r>
      <w:r w:rsidRPr="00224EF9">
        <w:rPr>
          <w:rFonts w:cs="Arial"/>
          <w:szCs w:val="20"/>
          <w:lang w:eastAsia="zh-CN"/>
        </w:rPr>
        <w:t>naročniku</w:t>
      </w:r>
      <w:r w:rsidRPr="00224EF9">
        <w:rPr>
          <w:rFonts w:eastAsia="Calibri" w:cs="Arial"/>
          <w:szCs w:val="20"/>
          <w:lang w:eastAsia="zh-CN"/>
        </w:rPr>
        <w:t xml:space="preserve"> </w:t>
      </w:r>
      <w:r w:rsidRPr="00224EF9">
        <w:rPr>
          <w:rFonts w:cs="Arial"/>
          <w:szCs w:val="20"/>
          <w:lang w:eastAsia="zh-CN"/>
        </w:rPr>
        <w:t>ob</w:t>
      </w:r>
      <w:r w:rsidRPr="00224EF9">
        <w:rPr>
          <w:rFonts w:eastAsia="Calibri" w:cs="Arial"/>
          <w:szCs w:val="20"/>
          <w:lang w:eastAsia="zh-CN"/>
        </w:rPr>
        <w:t xml:space="preserve"> </w:t>
      </w:r>
      <w:r w:rsidRPr="00224EF9">
        <w:rPr>
          <w:rFonts w:cs="Arial"/>
          <w:szCs w:val="20"/>
          <w:lang w:eastAsia="zh-CN"/>
        </w:rPr>
        <w:t>podpisu</w:t>
      </w:r>
      <w:r w:rsidRPr="00224EF9">
        <w:rPr>
          <w:rFonts w:eastAsia="Calibri" w:cs="Arial"/>
          <w:szCs w:val="20"/>
          <w:lang w:eastAsia="zh-CN"/>
        </w:rPr>
        <w:t xml:space="preserve"> </w:t>
      </w:r>
      <w:r w:rsidRPr="00224EF9">
        <w:rPr>
          <w:rFonts w:cs="Arial"/>
          <w:szCs w:val="20"/>
          <w:lang w:eastAsia="zh-CN"/>
        </w:rPr>
        <w:t>pogodbe</w:t>
      </w:r>
      <w:r w:rsidRPr="00224EF9">
        <w:rPr>
          <w:rFonts w:eastAsia="Calibri" w:cs="Arial"/>
          <w:szCs w:val="20"/>
          <w:lang w:eastAsia="zh-CN"/>
        </w:rPr>
        <w:t xml:space="preserve"> </w:t>
      </w:r>
      <w:r w:rsidRPr="00224EF9">
        <w:rPr>
          <w:rFonts w:cs="Arial"/>
          <w:szCs w:val="20"/>
          <w:lang w:val="pl-PL" w:eastAsia="zh-CN"/>
        </w:rPr>
        <w:t>oziroma</w:t>
      </w:r>
      <w:r w:rsidRPr="00224EF9">
        <w:rPr>
          <w:rFonts w:eastAsia="Calibri" w:cs="Arial"/>
          <w:szCs w:val="20"/>
          <w:lang w:val="pl-PL" w:eastAsia="zh-CN"/>
        </w:rPr>
        <w:t xml:space="preserve"> </w:t>
      </w:r>
      <w:r w:rsidRPr="00224EF9">
        <w:rPr>
          <w:rFonts w:cs="Arial"/>
          <w:szCs w:val="20"/>
          <w:lang w:val="pl-PL" w:eastAsia="zh-CN"/>
        </w:rPr>
        <w:t>najkasneje</w:t>
      </w:r>
      <w:r w:rsidRPr="00224EF9">
        <w:rPr>
          <w:rFonts w:eastAsia="Calibri" w:cs="Arial"/>
          <w:szCs w:val="20"/>
          <w:lang w:val="pl-PL" w:eastAsia="zh-CN"/>
        </w:rPr>
        <w:t xml:space="preserve"> </w:t>
      </w:r>
      <w:r w:rsidRPr="00224EF9">
        <w:rPr>
          <w:rFonts w:cs="Arial"/>
          <w:szCs w:val="20"/>
          <w:lang w:val="pl-PL" w:eastAsia="zh-CN"/>
        </w:rPr>
        <w:t>v</w:t>
      </w:r>
      <w:r w:rsidRPr="00224EF9">
        <w:rPr>
          <w:rFonts w:eastAsia="Calibri" w:cs="Arial"/>
          <w:szCs w:val="20"/>
          <w:lang w:val="pl-PL" w:eastAsia="zh-CN"/>
        </w:rPr>
        <w:t xml:space="preserve"> </w:t>
      </w:r>
      <w:r w:rsidRPr="00224EF9">
        <w:rPr>
          <w:rFonts w:cs="Arial"/>
          <w:szCs w:val="20"/>
          <w:lang w:val="pl-PL" w:eastAsia="zh-CN"/>
        </w:rPr>
        <w:t>roku</w:t>
      </w:r>
      <w:r w:rsidRPr="00224EF9">
        <w:rPr>
          <w:rFonts w:eastAsia="Calibri" w:cs="Arial"/>
          <w:szCs w:val="20"/>
          <w:lang w:val="pl-PL" w:eastAsia="zh-CN"/>
        </w:rPr>
        <w:t xml:space="preserve"> </w:t>
      </w:r>
      <w:r w:rsidRPr="00224EF9">
        <w:rPr>
          <w:rFonts w:cs="Arial"/>
          <w:szCs w:val="20"/>
          <w:lang w:val="pl-PL" w:eastAsia="zh-CN"/>
        </w:rPr>
        <w:t>10</w:t>
      </w:r>
      <w:r w:rsidRPr="00224EF9">
        <w:rPr>
          <w:rFonts w:eastAsia="Calibri" w:cs="Arial"/>
          <w:szCs w:val="20"/>
          <w:lang w:val="pl-PL" w:eastAsia="zh-CN"/>
        </w:rPr>
        <w:t xml:space="preserve"> </w:t>
      </w:r>
      <w:r w:rsidRPr="00224EF9">
        <w:rPr>
          <w:rFonts w:cs="Arial"/>
          <w:szCs w:val="20"/>
          <w:lang w:val="pl-PL" w:eastAsia="zh-CN"/>
        </w:rPr>
        <w:t>(deset)</w:t>
      </w:r>
      <w:r w:rsidRPr="00224EF9">
        <w:rPr>
          <w:rFonts w:eastAsia="Calibri" w:cs="Arial"/>
          <w:szCs w:val="20"/>
          <w:lang w:val="pl-PL" w:eastAsia="zh-CN"/>
        </w:rPr>
        <w:t xml:space="preserve"> </w:t>
      </w:r>
      <w:r w:rsidRPr="00224EF9">
        <w:rPr>
          <w:rFonts w:cs="Arial"/>
          <w:szCs w:val="20"/>
          <w:lang w:val="pl-PL" w:eastAsia="zh-CN"/>
        </w:rPr>
        <w:t>dni</w:t>
      </w:r>
      <w:r w:rsidRPr="00224EF9">
        <w:rPr>
          <w:rFonts w:eastAsia="Calibri" w:cs="Arial"/>
          <w:szCs w:val="20"/>
          <w:lang w:val="pl-PL" w:eastAsia="zh-CN"/>
        </w:rPr>
        <w:t xml:space="preserve"> </w:t>
      </w:r>
      <w:r w:rsidRPr="00224EF9">
        <w:rPr>
          <w:rFonts w:cs="Arial"/>
          <w:szCs w:val="20"/>
          <w:lang w:val="pl-PL" w:eastAsia="zh-CN"/>
        </w:rPr>
        <w:t>od</w:t>
      </w:r>
      <w:r w:rsidRPr="00224EF9">
        <w:rPr>
          <w:rFonts w:eastAsia="Calibri" w:cs="Arial"/>
          <w:szCs w:val="20"/>
          <w:lang w:val="pl-PL" w:eastAsia="zh-CN"/>
        </w:rPr>
        <w:t xml:space="preserve"> </w:t>
      </w:r>
      <w:r w:rsidRPr="00224EF9">
        <w:rPr>
          <w:rFonts w:cs="Arial"/>
          <w:szCs w:val="20"/>
          <w:lang w:val="pl-PL" w:eastAsia="zh-CN"/>
        </w:rPr>
        <w:t>sklenitve</w:t>
      </w:r>
      <w:r w:rsidRPr="00224EF9">
        <w:rPr>
          <w:rFonts w:eastAsia="Calibri" w:cs="Arial"/>
          <w:szCs w:val="20"/>
          <w:lang w:val="pl-PL" w:eastAsia="zh-CN"/>
        </w:rPr>
        <w:t xml:space="preserve"> </w:t>
      </w:r>
      <w:r w:rsidRPr="00224EF9">
        <w:rPr>
          <w:rFonts w:cs="Arial"/>
          <w:szCs w:val="20"/>
          <w:lang w:val="pl-PL" w:eastAsia="zh-CN"/>
        </w:rPr>
        <w:t>pogodbe</w:t>
      </w:r>
      <w:r w:rsidRPr="00224EF9">
        <w:rPr>
          <w:rFonts w:eastAsia="Calibri" w:cs="Arial"/>
          <w:szCs w:val="20"/>
          <w:lang w:val="pl-PL" w:eastAsia="zh-CN"/>
        </w:rPr>
        <w:t xml:space="preserve"> </w:t>
      </w:r>
      <w:r w:rsidRPr="00224EF9">
        <w:rPr>
          <w:rFonts w:cs="Arial"/>
          <w:szCs w:val="20"/>
          <w:lang w:eastAsia="zh-CN"/>
        </w:rPr>
        <w:t>izroči</w:t>
      </w:r>
      <w:r w:rsidRPr="00224EF9">
        <w:rPr>
          <w:rFonts w:eastAsia="Calibri" w:cs="Arial"/>
          <w:szCs w:val="20"/>
          <w:lang w:eastAsia="zh-CN"/>
        </w:rPr>
        <w:t xml:space="preserve"> zavarovanje </w:t>
      </w:r>
      <w:r w:rsidRPr="00224EF9">
        <w:rPr>
          <w:rFonts w:cs="Arial"/>
          <w:szCs w:val="20"/>
          <w:lang w:eastAsia="zh-CN"/>
        </w:rPr>
        <w:t>za</w:t>
      </w:r>
      <w:r w:rsidRPr="00224EF9">
        <w:rPr>
          <w:rFonts w:eastAsia="Calibri" w:cs="Arial"/>
          <w:szCs w:val="20"/>
          <w:lang w:eastAsia="zh-CN"/>
        </w:rPr>
        <w:t xml:space="preserve"> </w:t>
      </w:r>
      <w:r w:rsidRPr="00224EF9">
        <w:rPr>
          <w:rFonts w:cs="Arial"/>
          <w:szCs w:val="20"/>
          <w:lang w:eastAsia="zh-CN"/>
        </w:rPr>
        <w:t>dobro</w:t>
      </w:r>
      <w:r w:rsidRPr="00224EF9">
        <w:rPr>
          <w:rFonts w:eastAsia="Calibri" w:cs="Arial"/>
          <w:szCs w:val="20"/>
          <w:lang w:eastAsia="zh-CN"/>
        </w:rPr>
        <w:t xml:space="preserve"> </w:t>
      </w:r>
      <w:r w:rsidRPr="00224EF9">
        <w:rPr>
          <w:rFonts w:cs="Arial"/>
          <w:szCs w:val="20"/>
          <w:lang w:eastAsia="zh-CN"/>
        </w:rPr>
        <w:t>izvedbo</w:t>
      </w:r>
      <w:r w:rsidRPr="00224EF9">
        <w:rPr>
          <w:rFonts w:eastAsia="Calibri" w:cs="Arial"/>
          <w:szCs w:val="20"/>
          <w:lang w:eastAsia="zh-CN"/>
        </w:rPr>
        <w:t xml:space="preserve"> </w:t>
      </w:r>
      <w:r w:rsidRPr="00224EF9">
        <w:rPr>
          <w:rFonts w:cs="Arial"/>
          <w:szCs w:val="20"/>
          <w:lang w:eastAsia="zh-CN"/>
        </w:rPr>
        <w:t>pogodbenih</w:t>
      </w:r>
      <w:r w:rsidRPr="00224EF9">
        <w:rPr>
          <w:rFonts w:eastAsia="Calibri" w:cs="Arial"/>
          <w:szCs w:val="20"/>
          <w:lang w:eastAsia="zh-CN"/>
        </w:rPr>
        <w:t xml:space="preserve"> </w:t>
      </w:r>
      <w:r w:rsidRPr="00224EF9">
        <w:rPr>
          <w:rFonts w:cs="Arial"/>
          <w:szCs w:val="20"/>
          <w:lang w:eastAsia="zh-CN"/>
        </w:rPr>
        <w:t>obveznosti</w:t>
      </w:r>
      <w:r w:rsidRPr="00224EF9">
        <w:rPr>
          <w:rFonts w:eastAsia="Calibri" w:cs="Arial"/>
          <w:szCs w:val="20"/>
          <w:lang w:eastAsia="zh-CN"/>
        </w:rPr>
        <w:t xml:space="preserve"> </w:t>
      </w:r>
      <w:r w:rsidRPr="00224EF9">
        <w:rPr>
          <w:rFonts w:cs="Arial"/>
          <w:szCs w:val="20"/>
          <w:lang w:eastAsia="zh-CN"/>
        </w:rPr>
        <w:t>v</w:t>
      </w:r>
      <w:r w:rsidRPr="00224EF9">
        <w:rPr>
          <w:rFonts w:eastAsia="Calibri" w:cs="Arial"/>
          <w:szCs w:val="20"/>
          <w:lang w:eastAsia="zh-CN"/>
        </w:rPr>
        <w:t xml:space="preserve"> </w:t>
      </w:r>
      <w:r w:rsidRPr="00224EF9">
        <w:rPr>
          <w:rFonts w:cs="Arial"/>
          <w:szCs w:val="20"/>
          <w:lang w:eastAsia="zh-CN"/>
        </w:rPr>
        <w:t>višini</w:t>
      </w:r>
      <w:r w:rsidRPr="00224EF9">
        <w:rPr>
          <w:rFonts w:eastAsia="Calibri" w:cs="Arial"/>
          <w:szCs w:val="20"/>
          <w:lang w:eastAsia="zh-CN"/>
        </w:rPr>
        <w:t xml:space="preserve"> </w:t>
      </w:r>
      <w:r w:rsidRPr="00224EF9">
        <w:rPr>
          <w:rFonts w:cs="Arial"/>
          <w:b/>
          <w:szCs w:val="20"/>
          <w:lang w:eastAsia="zh-CN"/>
        </w:rPr>
        <w:t>5%</w:t>
      </w:r>
      <w:r w:rsidRPr="00224EF9">
        <w:rPr>
          <w:rFonts w:eastAsia="Calibri" w:cs="Arial"/>
          <w:b/>
          <w:szCs w:val="20"/>
          <w:lang w:eastAsia="zh-CN"/>
        </w:rPr>
        <w:t xml:space="preserve"> </w:t>
      </w:r>
      <w:r w:rsidRPr="00224EF9">
        <w:rPr>
          <w:rFonts w:cs="Arial"/>
          <w:b/>
          <w:szCs w:val="20"/>
          <w:lang w:eastAsia="zh-CN"/>
        </w:rPr>
        <w:t>(pet</w:t>
      </w:r>
      <w:r w:rsidRPr="00224EF9">
        <w:rPr>
          <w:rFonts w:eastAsia="Calibri" w:cs="Arial"/>
          <w:b/>
          <w:szCs w:val="20"/>
          <w:lang w:eastAsia="zh-CN"/>
        </w:rPr>
        <w:t xml:space="preserve"> </w:t>
      </w:r>
      <w:r w:rsidRPr="00224EF9">
        <w:rPr>
          <w:rFonts w:cs="Arial"/>
          <w:b/>
          <w:szCs w:val="20"/>
          <w:lang w:eastAsia="zh-CN"/>
        </w:rPr>
        <w:t>odstotkov)</w:t>
      </w:r>
      <w:r w:rsidRPr="00224EF9">
        <w:rPr>
          <w:rFonts w:eastAsia="Calibri" w:cs="Arial"/>
          <w:b/>
          <w:szCs w:val="20"/>
          <w:lang w:eastAsia="zh-CN"/>
        </w:rPr>
        <w:t xml:space="preserve"> </w:t>
      </w:r>
      <w:r w:rsidRPr="00224EF9">
        <w:rPr>
          <w:rFonts w:cs="Arial"/>
          <w:b/>
          <w:szCs w:val="20"/>
          <w:lang w:eastAsia="zh-CN"/>
        </w:rPr>
        <w:t>od</w:t>
      </w:r>
      <w:r w:rsidRPr="00224EF9">
        <w:rPr>
          <w:rFonts w:eastAsia="Calibri" w:cs="Arial"/>
          <w:b/>
          <w:szCs w:val="20"/>
          <w:lang w:eastAsia="zh-CN"/>
        </w:rPr>
        <w:t xml:space="preserve"> </w:t>
      </w:r>
      <w:r w:rsidRPr="00224EF9">
        <w:rPr>
          <w:rFonts w:cs="Arial"/>
          <w:b/>
          <w:szCs w:val="20"/>
          <w:lang w:eastAsia="zh-CN"/>
        </w:rPr>
        <w:t>skupne</w:t>
      </w:r>
      <w:r w:rsidRPr="00224EF9">
        <w:rPr>
          <w:rFonts w:eastAsia="Calibri" w:cs="Arial"/>
          <w:b/>
          <w:szCs w:val="20"/>
          <w:lang w:eastAsia="zh-CN"/>
        </w:rPr>
        <w:t xml:space="preserve"> </w:t>
      </w:r>
      <w:r w:rsidRPr="00224EF9">
        <w:rPr>
          <w:rFonts w:cs="Arial"/>
          <w:b/>
          <w:szCs w:val="20"/>
          <w:lang w:eastAsia="zh-CN"/>
        </w:rPr>
        <w:t>pogodbene</w:t>
      </w:r>
      <w:r w:rsidRPr="00224EF9">
        <w:rPr>
          <w:rFonts w:eastAsia="Calibri" w:cs="Arial"/>
          <w:b/>
          <w:szCs w:val="20"/>
          <w:lang w:eastAsia="zh-CN"/>
        </w:rPr>
        <w:t xml:space="preserve"> </w:t>
      </w:r>
      <w:r w:rsidRPr="00224EF9">
        <w:rPr>
          <w:rFonts w:cs="Arial"/>
          <w:b/>
          <w:szCs w:val="20"/>
          <w:lang w:eastAsia="zh-CN"/>
        </w:rPr>
        <w:t>vrednosti</w:t>
      </w:r>
      <w:r w:rsidRPr="00224EF9">
        <w:rPr>
          <w:rFonts w:eastAsia="Calibri" w:cs="Arial"/>
          <w:b/>
          <w:szCs w:val="20"/>
          <w:lang w:eastAsia="zh-CN"/>
        </w:rPr>
        <w:t xml:space="preserve"> </w:t>
      </w:r>
      <w:r w:rsidRPr="00224EF9">
        <w:rPr>
          <w:rFonts w:cs="Arial"/>
          <w:b/>
          <w:szCs w:val="20"/>
          <w:lang w:eastAsia="zh-CN"/>
        </w:rPr>
        <w:t>z</w:t>
      </w:r>
      <w:r w:rsidRPr="00224EF9">
        <w:rPr>
          <w:rFonts w:eastAsia="Calibri" w:cs="Arial"/>
          <w:b/>
          <w:szCs w:val="20"/>
          <w:lang w:eastAsia="zh-CN"/>
        </w:rPr>
        <w:t xml:space="preserve"> </w:t>
      </w:r>
      <w:r w:rsidRPr="00224EF9">
        <w:rPr>
          <w:rFonts w:cs="Arial"/>
          <w:b/>
          <w:szCs w:val="20"/>
          <w:lang w:eastAsia="zh-CN"/>
        </w:rPr>
        <w:t>DDV</w:t>
      </w:r>
      <w:r w:rsidRPr="00224EF9">
        <w:rPr>
          <w:rFonts w:cs="Arial"/>
          <w:szCs w:val="20"/>
          <w:lang w:eastAsia="zh-CN"/>
        </w:rPr>
        <w:t>.</w:t>
      </w:r>
      <w:r w:rsidR="00C70657" w:rsidRPr="00224EF9">
        <w:rPr>
          <w:rFonts w:cs="Arial"/>
          <w:szCs w:val="20"/>
          <w:lang w:eastAsia="zh-CN"/>
        </w:rPr>
        <w:t xml:space="preserve"> </w:t>
      </w:r>
      <w:r w:rsidRPr="00224EF9">
        <w:rPr>
          <w:rFonts w:eastAsia="Calibri" w:cs="Arial"/>
          <w:szCs w:val="20"/>
          <w:lang w:eastAsia="zh-CN"/>
        </w:rPr>
        <w:t xml:space="preserve">Veljavnost zavarovanja za dobro izvedbo </w:t>
      </w:r>
      <w:r w:rsidRPr="00224EF9">
        <w:rPr>
          <w:rFonts w:cs="Arial"/>
          <w:szCs w:val="20"/>
          <w:lang w:eastAsia="zh-CN"/>
        </w:rPr>
        <w:t>pogodbenih</w:t>
      </w:r>
      <w:r w:rsidRPr="00224EF9">
        <w:rPr>
          <w:rFonts w:eastAsia="Calibri" w:cs="Arial"/>
          <w:szCs w:val="20"/>
          <w:lang w:eastAsia="zh-CN"/>
        </w:rPr>
        <w:t xml:space="preserve"> </w:t>
      </w:r>
      <w:r w:rsidRPr="00224EF9">
        <w:rPr>
          <w:rFonts w:cs="Arial"/>
          <w:szCs w:val="20"/>
          <w:lang w:eastAsia="zh-CN"/>
        </w:rPr>
        <w:t>obveznosti</w:t>
      </w:r>
      <w:r w:rsidRPr="00224EF9">
        <w:rPr>
          <w:rFonts w:eastAsia="Calibri" w:cs="Arial"/>
          <w:szCs w:val="20"/>
          <w:lang w:eastAsia="zh-CN"/>
        </w:rPr>
        <w:t xml:space="preserve"> </w:t>
      </w:r>
      <w:r w:rsidRPr="00224EF9">
        <w:rPr>
          <w:rFonts w:cs="Arial"/>
          <w:szCs w:val="20"/>
          <w:lang w:eastAsia="zh-CN"/>
        </w:rPr>
        <w:t>mora</w:t>
      </w:r>
      <w:r w:rsidRPr="00224EF9">
        <w:rPr>
          <w:rFonts w:eastAsia="Calibri" w:cs="Arial"/>
          <w:szCs w:val="20"/>
          <w:lang w:eastAsia="zh-CN"/>
        </w:rPr>
        <w:t xml:space="preserve"> biti še 60 (šestdeset) dni po preteku roka veljavnosti pogodbe.</w:t>
      </w:r>
    </w:p>
    <w:p w14:paraId="5364DC68" w14:textId="77777777" w:rsidR="00C70657" w:rsidRPr="00224EF9" w:rsidRDefault="00C70657" w:rsidP="00BC6520">
      <w:pPr>
        <w:spacing w:line="240" w:lineRule="auto"/>
        <w:jc w:val="both"/>
      </w:pPr>
    </w:p>
    <w:p w14:paraId="5F686908" w14:textId="3415E26D" w:rsidR="00C70657" w:rsidRPr="00224EF9" w:rsidRDefault="00C70657" w:rsidP="00BC6520">
      <w:pPr>
        <w:spacing w:line="240" w:lineRule="auto"/>
        <w:jc w:val="both"/>
      </w:pPr>
      <w:r w:rsidRPr="00224EF9">
        <w:t xml:space="preserve">Naročnik bo unovčil zavarovanje za dobro izvedbo pogodbenih obveznosti, v primeru če </w:t>
      </w:r>
      <w:r w:rsidR="00917EAE" w:rsidRPr="00224EF9">
        <w:t>izvajalec</w:t>
      </w:r>
      <w:r w:rsidRPr="00224EF9">
        <w:t>:</w:t>
      </w:r>
    </w:p>
    <w:p w14:paraId="43923D49" w14:textId="0F6C233E" w:rsidR="00C70657" w:rsidRPr="00224EF9" w:rsidRDefault="00C70657" w:rsidP="00697805">
      <w:pPr>
        <w:pStyle w:val="Odstavekseznama"/>
        <w:numPr>
          <w:ilvl w:val="0"/>
          <w:numId w:val="43"/>
        </w:numPr>
        <w:spacing w:line="240" w:lineRule="auto"/>
      </w:pPr>
      <w:r w:rsidRPr="00224EF9">
        <w:t>ne bo pričel izvajati svojih pogodbenih obveznosti v skladu z določili pogodbe ali</w:t>
      </w:r>
    </w:p>
    <w:p w14:paraId="5C45EA24" w14:textId="164A65DC" w:rsidR="00C70657" w:rsidRPr="00224EF9" w:rsidRDefault="00C70657" w:rsidP="00697805">
      <w:pPr>
        <w:pStyle w:val="Odstavekseznama"/>
        <w:numPr>
          <w:ilvl w:val="0"/>
          <w:numId w:val="43"/>
        </w:numPr>
        <w:spacing w:line="240" w:lineRule="auto"/>
      </w:pPr>
      <w:r w:rsidRPr="00224EF9">
        <w:t>ne bo izpolnil svojih pogodbenih obveznosti v skladu z določili pogodbe ali</w:t>
      </w:r>
    </w:p>
    <w:p w14:paraId="01345201" w14:textId="3F32646A" w:rsidR="00C70657" w:rsidRPr="00224EF9" w:rsidRDefault="00C70657" w:rsidP="00697805">
      <w:pPr>
        <w:pStyle w:val="Odstavekseznama"/>
        <w:numPr>
          <w:ilvl w:val="0"/>
          <w:numId w:val="43"/>
        </w:numPr>
        <w:spacing w:line="240" w:lineRule="auto"/>
      </w:pPr>
      <w:r w:rsidRPr="00224EF9">
        <w:t>ne bo pravočasno izpolnil svojih pogodbenih obveznosti v skladu z določili pogodbe ali</w:t>
      </w:r>
    </w:p>
    <w:p w14:paraId="4F3AAB8E" w14:textId="3B503F4A" w:rsidR="00C70657" w:rsidRPr="00224EF9" w:rsidRDefault="00697805" w:rsidP="00697805">
      <w:pPr>
        <w:pStyle w:val="Odstavekseznama"/>
        <w:numPr>
          <w:ilvl w:val="0"/>
          <w:numId w:val="43"/>
        </w:numPr>
        <w:spacing w:line="240" w:lineRule="auto"/>
      </w:pPr>
      <w:r w:rsidRPr="00224EF9">
        <w:t>n</w:t>
      </w:r>
      <w:r w:rsidR="00C70657" w:rsidRPr="00224EF9">
        <w:t>e bo pravilno izpolnil svojih pogodbenih obveznosti v skladu z določili pogodbe ali</w:t>
      </w:r>
    </w:p>
    <w:p w14:paraId="18D45376" w14:textId="1098CC75" w:rsidR="00C70657" w:rsidRPr="00224EF9" w:rsidRDefault="00C70657" w:rsidP="00697805">
      <w:pPr>
        <w:pStyle w:val="Odstavekseznama"/>
        <w:numPr>
          <w:ilvl w:val="0"/>
          <w:numId w:val="43"/>
        </w:numPr>
        <w:spacing w:line="240" w:lineRule="auto"/>
      </w:pPr>
      <w:r w:rsidRPr="00224EF9">
        <w:t xml:space="preserve">bo prenehal izpolnjevati svoje pogodbene obveznosti v skladu z določili pogodbe. </w:t>
      </w:r>
    </w:p>
    <w:p w14:paraId="249291E3" w14:textId="77777777" w:rsidR="00C70657" w:rsidRPr="00224EF9" w:rsidRDefault="00C70657" w:rsidP="00BC6520">
      <w:pPr>
        <w:spacing w:line="240" w:lineRule="auto"/>
        <w:jc w:val="both"/>
      </w:pPr>
    </w:p>
    <w:p w14:paraId="25F377E6" w14:textId="7FD7F5FB" w:rsidR="00C70657" w:rsidRPr="00224EF9" w:rsidRDefault="00C70657" w:rsidP="00BC6520">
      <w:pPr>
        <w:spacing w:line="240" w:lineRule="auto"/>
        <w:jc w:val="both"/>
      </w:pPr>
      <w:r w:rsidRPr="00224EF9">
        <w:t>V primerih zamud ali kršitev, za katere je v tej pogodbi določena pogodbena kazen, se prvenstveno</w:t>
      </w:r>
      <w:r w:rsidR="0019614C" w:rsidRPr="00224EF9">
        <w:t xml:space="preserve"> </w:t>
      </w:r>
      <w:r w:rsidRPr="00224EF9">
        <w:t xml:space="preserve">obračuna pogodbena kazen na način, določen v </w:t>
      </w:r>
      <w:r w:rsidR="00DE762A">
        <w:t>prejšnjem</w:t>
      </w:r>
      <w:r w:rsidRPr="00224EF9">
        <w:t xml:space="preserve"> členu te pogodbe, zavarovanje za dobro izvedbo pogodbenih obveznosti pa se lahko unovči ob nadaljevanju zamude ali kršitve.</w:t>
      </w:r>
    </w:p>
    <w:p w14:paraId="084B8282" w14:textId="77777777" w:rsidR="00C70657" w:rsidRPr="00224EF9" w:rsidRDefault="00C70657" w:rsidP="00BC6520">
      <w:pPr>
        <w:spacing w:line="240" w:lineRule="auto"/>
        <w:jc w:val="both"/>
      </w:pPr>
    </w:p>
    <w:p w14:paraId="53DA616F" w14:textId="469C3FD9" w:rsidR="00C70657" w:rsidRPr="00224EF9" w:rsidRDefault="00C70657" w:rsidP="00BC6520">
      <w:pPr>
        <w:spacing w:line="240" w:lineRule="auto"/>
        <w:jc w:val="both"/>
      </w:pPr>
      <w:r w:rsidRPr="00224EF9">
        <w:t xml:space="preserve">Če bo naročnik unovčil zavarovanje za dobro izvedbo pogodbenih obveznosti, bo moral </w:t>
      </w:r>
      <w:r w:rsidR="00917EAE" w:rsidRPr="00224EF9">
        <w:t xml:space="preserve">izvajalec </w:t>
      </w:r>
      <w:r w:rsidRPr="00224EF9">
        <w:t>naročniku v roku 10 (desetih) dni od unovčenja zavarovanja, predložiti novo zavarovanje za dobro izvedbo pogodbenih obveznosti v enaki višini in z enako končno veljavnostjo, kot prvotno zavarovanje za dobro izvedbo pogodbenih obveznosti.</w:t>
      </w:r>
    </w:p>
    <w:p w14:paraId="234750DD" w14:textId="77777777" w:rsidR="00C70657" w:rsidRPr="00224EF9" w:rsidRDefault="00C70657" w:rsidP="00BC6520">
      <w:pPr>
        <w:suppressAutoHyphens/>
        <w:overflowPunct w:val="0"/>
        <w:autoSpaceDE w:val="0"/>
        <w:spacing w:line="240" w:lineRule="auto"/>
        <w:jc w:val="both"/>
        <w:rPr>
          <w:rFonts w:cs="Arial"/>
          <w:szCs w:val="20"/>
          <w:lang w:eastAsia="zh-CN"/>
        </w:rPr>
      </w:pPr>
    </w:p>
    <w:p w14:paraId="74BB38F7" w14:textId="75B45F6E" w:rsidR="00F42A97" w:rsidRPr="00224EF9" w:rsidRDefault="00F42A97" w:rsidP="00BC6520">
      <w:pPr>
        <w:suppressAutoHyphens/>
        <w:overflowPunct w:val="0"/>
        <w:autoSpaceDE w:val="0"/>
        <w:spacing w:line="240" w:lineRule="auto"/>
        <w:jc w:val="both"/>
        <w:rPr>
          <w:rFonts w:cs="Arial"/>
          <w:szCs w:val="20"/>
          <w:lang w:eastAsia="zh-CN"/>
        </w:rPr>
      </w:pPr>
      <w:r w:rsidRPr="00224EF9">
        <w:rPr>
          <w:rFonts w:cs="Arial"/>
          <w:szCs w:val="20"/>
          <w:lang w:eastAsia="zh-CN"/>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4D8553D7" w14:textId="77777777" w:rsidR="00F42A97" w:rsidRPr="00224EF9" w:rsidRDefault="00F42A97" w:rsidP="00BC6520">
      <w:pPr>
        <w:suppressAutoHyphens/>
        <w:overflowPunct w:val="0"/>
        <w:autoSpaceDE w:val="0"/>
        <w:spacing w:line="240" w:lineRule="auto"/>
        <w:jc w:val="both"/>
        <w:rPr>
          <w:rFonts w:cs="Arial"/>
          <w:szCs w:val="20"/>
          <w:lang w:eastAsia="zh-CN"/>
        </w:rPr>
      </w:pPr>
    </w:p>
    <w:p w14:paraId="58D1CA38" w14:textId="77777777" w:rsidR="009406EE" w:rsidRPr="00224EF9" w:rsidRDefault="009406EE" w:rsidP="00BC6520">
      <w:pPr>
        <w:suppressAutoHyphens/>
        <w:overflowPunct w:val="0"/>
        <w:autoSpaceDE w:val="0"/>
        <w:spacing w:line="240" w:lineRule="auto"/>
        <w:jc w:val="both"/>
        <w:rPr>
          <w:rFonts w:cs="Arial"/>
          <w:szCs w:val="20"/>
          <w:lang w:eastAsia="zh-CN"/>
        </w:rPr>
      </w:pPr>
    </w:p>
    <w:p w14:paraId="03479E50" w14:textId="77777777" w:rsidR="009406EE" w:rsidRPr="00224EF9" w:rsidRDefault="009406EE"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r w:rsidRPr="00224EF9">
        <w:rPr>
          <w:rFonts w:ascii="Arial" w:hAnsi="Arial" w:cs="Arial"/>
          <w:b/>
          <w:sz w:val="20"/>
        </w:rPr>
        <w:t>VAROVANJE, ZAŠČITA IN ZAUPNOST PODATKOV</w:t>
      </w:r>
    </w:p>
    <w:p w14:paraId="6D911FFA" w14:textId="77777777" w:rsidR="009406EE" w:rsidRPr="00224EF9" w:rsidRDefault="009406EE" w:rsidP="00BC6520">
      <w:pPr>
        <w:spacing w:line="240" w:lineRule="auto"/>
        <w:jc w:val="both"/>
        <w:rPr>
          <w:rFonts w:cs="Arial"/>
          <w:szCs w:val="20"/>
          <w:lang w:eastAsia="sl-SI"/>
        </w:rPr>
      </w:pPr>
    </w:p>
    <w:p w14:paraId="7384AD82"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44015687" w14:textId="77777777" w:rsidR="00F1058E" w:rsidRPr="00224EF9" w:rsidRDefault="00F1058E" w:rsidP="00BC6520">
      <w:pPr>
        <w:spacing w:line="240" w:lineRule="auto"/>
        <w:jc w:val="both"/>
        <w:rPr>
          <w:rFonts w:cs="Arial"/>
          <w:szCs w:val="20"/>
        </w:rPr>
      </w:pPr>
    </w:p>
    <w:p w14:paraId="02614E17" w14:textId="77777777" w:rsidR="00622720" w:rsidRPr="00224EF9" w:rsidRDefault="00622720" w:rsidP="00BC6520">
      <w:pPr>
        <w:suppressAutoHyphens/>
        <w:spacing w:line="240" w:lineRule="auto"/>
        <w:jc w:val="both"/>
        <w:rPr>
          <w:rFonts w:cs="Arial"/>
          <w:iCs/>
          <w:szCs w:val="20"/>
        </w:rPr>
      </w:pPr>
      <w:r w:rsidRPr="00224EF9">
        <w:rPr>
          <w:rFonts w:cs="Arial"/>
          <w:iCs/>
          <w:szCs w:val="20"/>
        </w:rP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69FD820C" w14:textId="77777777" w:rsidR="00622720" w:rsidRPr="00224EF9" w:rsidRDefault="00622720" w:rsidP="00BC6520">
      <w:pPr>
        <w:suppressAutoHyphens/>
        <w:spacing w:line="240" w:lineRule="auto"/>
        <w:jc w:val="both"/>
        <w:rPr>
          <w:rFonts w:cs="Arial"/>
          <w:iCs/>
          <w:szCs w:val="20"/>
        </w:rPr>
      </w:pPr>
    </w:p>
    <w:p w14:paraId="3D730152" w14:textId="77777777" w:rsidR="00622720" w:rsidRPr="00224EF9" w:rsidRDefault="00622720" w:rsidP="00BC6520">
      <w:pPr>
        <w:suppressAutoHyphens/>
        <w:spacing w:line="240" w:lineRule="auto"/>
        <w:jc w:val="both"/>
        <w:rPr>
          <w:rFonts w:cs="Arial"/>
          <w:szCs w:val="20"/>
          <w:lang w:eastAsia="zh-CN"/>
        </w:rPr>
      </w:pPr>
      <w:r w:rsidRPr="00224EF9">
        <w:rPr>
          <w:rFonts w:cs="Arial"/>
          <w:iCs/>
          <w:szCs w:val="20"/>
        </w:rPr>
        <w:t>Izvajalec</w:t>
      </w:r>
      <w:r w:rsidRPr="00224EF9">
        <w:rPr>
          <w:rFonts w:eastAsia="Calibri" w:cs="Arial"/>
          <w:iCs/>
          <w:szCs w:val="20"/>
        </w:rPr>
        <w:t xml:space="preserve"> </w:t>
      </w:r>
      <w:r w:rsidRPr="00224EF9">
        <w:rPr>
          <w:rFonts w:cs="Arial"/>
          <w:iCs/>
          <w:szCs w:val="20"/>
        </w:rPr>
        <w:t>se</w:t>
      </w:r>
      <w:r w:rsidRPr="00224EF9">
        <w:rPr>
          <w:rFonts w:eastAsia="Calibri" w:cs="Arial"/>
          <w:iCs/>
          <w:szCs w:val="20"/>
        </w:rPr>
        <w:t xml:space="preserve"> </w:t>
      </w:r>
      <w:r w:rsidRPr="00224EF9">
        <w:rPr>
          <w:rFonts w:cs="Arial"/>
          <w:iCs/>
          <w:szCs w:val="20"/>
        </w:rPr>
        <w:t>je</w:t>
      </w:r>
      <w:r w:rsidRPr="00224EF9">
        <w:rPr>
          <w:rFonts w:eastAsia="Calibri" w:cs="Arial"/>
          <w:iCs/>
          <w:szCs w:val="20"/>
        </w:rPr>
        <w:t xml:space="preserve"> </w:t>
      </w:r>
      <w:r w:rsidRPr="00224EF9">
        <w:rPr>
          <w:rFonts w:cs="Arial"/>
          <w:iCs/>
          <w:szCs w:val="20"/>
        </w:rPr>
        <w:t>dolžan</w:t>
      </w:r>
      <w:r w:rsidRPr="00224EF9">
        <w:rPr>
          <w:rFonts w:eastAsia="Calibri" w:cs="Arial"/>
          <w:iCs/>
          <w:szCs w:val="20"/>
        </w:rPr>
        <w:t xml:space="preserve"> </w:t>
      </w:r>
      <w:r w:rsidRPr="00224EF9">
        <w:rPr>
          <w:rFonts w:cs="Arial"/>
          <w:iCs/>
          <w:szCs w:val="20"/>
        </w:rPr>
        <w:t>seznaniti</w:t>
      </w:r>
      <w:r w:rsidRPr="00224EF9">
        <w:rPr>
          <w:rFonts w:eastAsia="Calibri" w:cs="Arial"/>
          <w:iCs/>
          <w:szCs w:val="20"/>
        </w:rPr>
        <w:t xml:space="preserve"> </w:t>
      </w:r>
      <w:r w:rsidRPr="00224EF9">
        <w:rPr>
          <w:rFonts w:cs="Arial"/>
          <w:iCs/>
          <w:szCs w:val="20"/>
        </w:rPr>
        <w:t>in</w:t>
      </w:r>
      <w:r w:rsidRPr="00224EF9">
        <w:rPr>
          <w:rFonts w:eastAsia="Calibri" w:cs="Arial"/>
          <w:iCs/>
          <w:szCs w:val="20"/>
        </w:rPr>
        <w:t xml:space="preserve"> </w:t>
      </w:r>
      <w:r w:rsidRPr="00224EF9">
        <w:rPr>
          <w:rFonts w:cs="Arial"/>
          <w:iCs/>
          <w:szCs w:val="20"/>
        </w:rPr>
        <w:t>se</w:t>
      </w:r>
      <w:r w:rsidRPr="00224EF9">
        <w:rPr>
          <w:rFonts w:eastAsia="Calibri" w:cs="Arial"/>
          <w:iCs/>
          <w:szCs w:val="20"/>
        </w:rPr>
        <w:t xml:space="preserve"> </w:t>
      </w:r>
      <w:r w:rsidRPr="00224EF9">
        <w:rPr>
          <w:rFonts w:cs="Arial"/>
          <w:iCs/>
          <w:szCs w:val="20"/>
        </w:rPr>
        <w:t>ravnati</w:t>
      </w:r>
      <w:r w:rsidRPr="00224EF9">
        <w:rPr>
          <w:rFonts w:eastAsia="Calibri" w:cs="Arial"/>
          <w:iCs/>
          <w:szCs w:val="20"/>
        </w:rPr>
        <w:t xml:space="preserve"> </w:t>
      </w:r>
      <w:r w:rsidRPr="00224EF9">
        <w:rPr>
          <w:rFonts w:cs="Arial"/>
          <w:iCs/>
          <w:szCs w:val="20"/>
        </w:rPr>
        <w:t>po</w:t>
      </w:r>
      <w:r w:rsidRPr="00224EF9">
        <w:rPr>
          <w:rFonts w:eastAsia="Calibri" w:cs="Arial"/>
          <w:iCs/>
          <w:szCs w:val="20"/>
        </w:rPr>
        <w:t xml:space="preserve"> </w:t>
      </w:r>
      <w:r w:rsidRPr="00224EF9">
        <w:rPr>
          <w:rFonts w:cs="Arial"/>
          <w:iCs/>
          <w:szCs w:val="20"/>
        </w:rPr>
        <w:t>internih</w:t>
      </w:r>
      <w:r w:rsidRPr="00224EF9">
        <w:rPr>
          <w:rFonts w:eastAsia="Calibri" w:cs="Arial"/>
          <w:iCs/>
          <w:szCs w:val="20"/>
        </w:rPr>
        <w:t xml:space="preserve"> </w:t>
      </w:r>
      <w:r w:rsidRPr="00224EF9">
        <w:rPr>
          <w:rFonts w:cs="Arial"/>
          <w:iCs/>
          <w:szCs w:val="20"/>
        </w:rPr>
        <w:t>predpisih</w:t>
      </w:r>
      <w:r w:rsidRPr="00224EF9">
        <w:rPr>
          <w:rFonts w:eastAsia="Calibri" w:cs="Arial"/>
          <w:iCs/>
          <w:szCs w:val="20"/>
        </w:rPr>
        <w:t xml:space="preserve"> </w:t>
      </w:r>
      <w:r w:rsidRPr="00224EF9">
        <w:rPr>
          <w:rFonts w:cs="Arial"/>
          <w:iCs/>
          <w:szCs w:val="20"/>
        </w:rPr>
        <w:t>naročnika</w:t>
      </w:r>
      <w:r w:rsidRPr="00224EF9">
        <w:rPr>
          <w:rFonts w:eastAsia="Calibri" w:cs="Arial"/>
          <w:iCs/>
          <w:szCs w:val="20"/>
        </w:rPr>
        <w:t xml:space="preserve"> </w:t>
      </w:r>
      <w:r w:rsidRPr="00224EF9">
        <w:rPr>
          <w:rFonts w:cs="Arial"/>
          <w:iCs/>
          <w:szCs w:val="20"/>
        </w:rPr>
        <w:t>glede</w:t>
      </w:r>
      <w:r w:rsidRPr="00224EF9">
        <w:rPr>
          <w:rFonts w:eastAsia="Calibri" w:cs="Arial"/>
          <w:iCs/>
          <w:szCs w:val="20"/>
        </w:rPr>
        <w:t xml:space="preserve"> </w:t>
      </w:r>
      <w:r w:rsidRPr="00224EF9">
        <w:rPr>
          <w:rFonts w:cs="Arial"/>
          <w:iCs/>
          <w:szCs w:val="20"/>
        </w:rPr>
        <w:t>varovanja</w:t>
      </w:r>
      <w:r w:rsidRPr="00224EF9">
        <w:rPr>
          <w:rFonts w:eastAsia="Calibri" w:cs="Arial"/>
          <w:iCs/>
          <w:szCs w:val="20"/>
        </w:rPr>
        <w:t xml:space="preserve"> </w:t>
      </w:r>
      <w:r w:rsidRPr="00224EF9">
        <w:rPr>
          <w:rFonts w:cs="Arial"/>
          <w:iCs/>
          <w:szCs w:val="20"/>
        </w:rPr>
        <w:t>in</w:t>
      </w:r>
      <w:r w:rsidRPr="00224EF9">
        <w:rPr>
          <w:rFonts w:eastAsia="Calibri" w:cs="Arial"/>
          <w:iCs/>
          <w:szCs w:val="20"/>
        </w:rPr>
        <w:t xml:space="preserve"> </w:t>
      </w:r>
      <w:r w:rsidRPr="00224EF9">
        <w:rPr>
          <w:rFonts w:cs="Arial"/>
          <w:iCs/>
          <w:szCs w:val="20"/>
        </w:rPr>
        <w:t>zaščite</w:t>
      </w:r>
      <w:r w:rsidRPr="00224EF9">
        <w:rPr>
          <w:rFonts w:eastAsia="Calibri" w:cs="Arial"/>
          <w:iCs/>
          <w:szCs w:val="20"/>
        </w:rPr>
        <w:t xml:space="preserve"> </w:t>
      </w:r>
      <w:r w:rsidRPr="00224EF9">
        <w:rPr>
          <w:rFonts w:cs="Arial"/>
          <w:iCs/>
          <w:szCs w:val="20"/>
        </w:rPr>
        <w:t>podatkov.</w:t>
      </w:r>
      <w:r w:rsidRPr="00224EF9">
        <w:rPr>
          <w:rFonts w:eastAsia="Calibri" w:cs="Arial"/>
          <w:szCs w:val="20"/>
          <w:lang w:eastAsia="zh-CN"/>
        </w:rPr>
        <w:t xml:space="preserve"> </w:t>
      </w:r>
      <w:r w:rsidRPr="00224EF9">
        <w:rPr>
          <w:rFonts w:cs="Arial"/>
          <w:szCs w:val="20"/>
          <w:lang w:eastAsia="zh-CN"/>
        </w:rPr>
        <w:t>(»Priporočila</w:t>
      </w:r>
      <w:r w:rsidRPr="00224EF9">
        <w:rPr>
          <w:rFonts w:eastAsia="Calibri" w:cs="Arial"/>
          <w:szCs w:val="20"/>
          <w:lang w:eastAsia="zh-CN"/>
        </w:rPr>
        <w:t xml:space="preserve"> </w:t>
      </w:r>
      <w:r w:rsidRPr="00224EF9">
        <w:rPr>
          <w:rFonts w:cs="Arial"/>
          <w:szCs w:val="20"/>
          <w:lang w:eastAsia="zh-CN"/>
        </w:rPr>
        <w:t>informacijske</w:t>
      </w:r>
      <w:r w:rsidRPr="00224EF9">
        <w:rPr>
          <w:rFonts w:eastAsia="Calibri" w:cs="Arial"/>
          <w:szCs w:val="20"/>
          <w:lang w:eastAsia="zh-CN"/>
        </w:rPr>
        <w:t xml:space="preserve"> </w:t>
      </w:r>
      <w:r w:rsidRPr="00224EF9">
        <w:rPr>
          <w:rFonts w:cs="Arial"/>
          <w:szCs w:val="20"/>
          <w:lang w:eastAsia="zh-CN"/>
        </w:rPr>
        <w:t>varnostne</w:t>
      </w:r>
      <w:r w:rsidRPr="00224EF9">
        <w:rPr>
          <w:rFonts w:eastAsia="Calibri" w:cs="Arial"/>
          <w:szCs w:val="20"/>
          <w:lang w:eastAsia="zh-CN"/>
        </w:rPr>
        <w:t xml:space="preserve"> </w:t>
      </w:r>
      <w:r w:rsidRPr="00224EF9">
        <w:rPr>
          <w:rFonts w:cs="Arial"/>
          <w:szCs w:val="20"/>
          <w:lang w:eastAsia="zh-CN"/>
        </w:rPr>
        <w:t>politike</w:t>
      </w:r>
      <w:r w:rsidRPr="00224EF9">
        <w:rPr>
          <w:rFonts w:eastAsia="Calibri" w:cs="Arial"/>
          <w:szCs w:val="20"/>
          <w:lang w:eastAsia="zh-CN"/>
        </w:rPr>
        <w:t xml:space="preserve"> </w:t>
      </w:r>
      <w:r w:rsidRPr="00224EF9">
        <w:rPr>
          <w:rFonts w:cs="Arial"/>
          <w:szCs w:val="20"/>
          <w:lang w:eastAsia="zh-CN"/>
        </w:rPr>
        <w:t>javne</w:t>
      </w:r>
      <w:r w:rsidRPr="00224EF9">
        <w:rPr>
          <w:rFonts w:eastAsia="Calibri" w:cs="Arial"/>
          <w:szCs w:val="20"/>
          <w:lang w:eastAsia="zh-CN"/>
        </w:rPr>
        <w:t xml:space="preserve"> </w:t>
      </w:r>
      <w:r w:rsidRPr="00224EF9">
        <w:rPr>
          <w:rFonts w:cs="Arial"/>
          <w:szCs w:val="20"/>
          <w:lang w:eastAsia="zh-CN"/>
        </w:rPr>
        <w:t>uprave«</w:t>
      </w:r>
      <w:r w:rsidRPr="00224EF9">
        <w:rPr>
          <w:rFonts w:eastAsia="Calibri" w:cs="Arial"/>
          <w:szCs w:val="20"/>
          <w:lang w:eastAsia="zh-CN"/>
        </w:rPr>
        <w:t xml:space="preserve"> </w:t>
      </w:r>
      <w:r w:rsidRPr="00224EF9">
        <w:rPr>
          <w:rFonts w:cs="Arial"/>
          <w:szCs w:val="20"/>
          <w:lang w:eastAsia="zh-CN"/>
        </w:rPr>
        <w:t>in</w:t>
      </w:r>
      <w:r w:rsidRPr="00224EF9">
        <w:rPr>
          <w:rFonts w:eastAsia="Calibri" w:cs="Arial"/>
          <w:szCs w:val="20"/>
          <w:lang w:eastAsia="zh-CN"/>
        </w:rPr>
        <w:t xml:space="preserve"> </w:t>
      </w:r>
      <w:r w:rsidRPr="00224EF9">
        <w:rPr>
          <w:rFonts w:cs="Arial"/>
          <w:szCs w:val="20"/>
          <w:lang w:eastAsia="zh-CN"/>
        </w:rPr>
        <w:t>dokumenti,</w:t>
      </w:r>
      <w:r w:rsidRPr="00224EF9">
        <w:rPr>
          <w:rFonts w:eastAsia="Calibri" w:cs="Arial"/>
          <w:szCs w:val="20"/>
          <w:lang w:eastAsia="zh-CN"/>
        </w:rPr>
        <w:t xml:space="preserve"> </w:t>
      </w:r>
      <w:r w:rsidRPr="00224EF9">
        <w:rPr>
          <w:rFonts w:cs="Arial"/>
          <w:szCs w:val="20"/>
          <w:lang w:eastAsia="zh-CN"/>
        </w:rPr>
        <w:t>ki</w:t>
      </w:r>
      <w:r w:rsidRPr="00224EF9">
        <w:rPr>
          <w:rFonts w:eastAsia="Calibri" w:cs="Arial"/>
          <w:szCs w:val="20"/>
          <w:lang w:eastAsia="zh-CN"/>
        </w:rPr>
        <w:t xml:space="preserve"> </w:t>
      </w:r>
      <w:r w:rsidRPr="00224EF9">
        <w:rPr>
          <w:rFonts w:cs="Arial"/>
          <w:szCs w:val="20"/>
          <w:lang w:eastAsia="zh-CN"/>
        </w:rPr>
        <w:t>iz</w:t>
      </w:r>
      <w:r w:rsidRPr="00224EF9">
        <w:rPr>
          <w:rFonts w:eastAsia="Calibri" w:cs="Arial"/>
          <w:szCs w:val="20"/>
          <w:lang w:eastAsia="zh-CN"/>
        </w:rPr>
        <w:t xml:space="preserve"> </w:t>
      </w:r>
      <w:r w:rsidRPr="00224EF9">
        <w:rPr>
          <w:rFonts w:cs="Arial"/>
          <w:szCs w:val="20"/>
          <w:lang w:eastAsia="zh-CN"/>
        </w:rPr>
        <w:t>tega</w:t>
      </w:r>
      <w:r w:rsidRPr="00224EF9">
        <w:rPr>
          <w:rFonts w:eastAsia="Calibri" w:cs="Arial"/>
          <w:szCs w:val="20"/>
          <w:lang w:eastAsia="zh-CN"/>
        </w:rPr>
        <w:t xml:space="preserve"> </w:t>
      </w:r>
      <w:r w:rsidRPr="00224EF9">
        <w:rPr>
          <w:rFonts w:cs="Arial"/>
          <w:szCs w:val="20"/>
          <w:lang w:eastAsia="zh-CN"/>
        </w:rPr>
        <w:t>izhajajo).</w:t>
      </w:r>
    </w:p>
    <w:p w14:paraId="0006740B" w14:textId="77777777" w:rsidR="00622720" w:rsidRPr="00224EF9" w:rsidRDefault="00622720" w:rsidP="00BC6520">
      <w:pPr>
        <w:suppressAutoHyphens/>
        <w:spacing w:line="240" w:lineRule="auto"/>
        <w:jc w:val="both"/>
        <w:rPr>
          <w:rFonts w:cs="Arial"/>
          <w:szCs w:val="20"/>
          <w:lang w:eastAsia="zh-CN"/>
        </w:rPr>
      </w:pPr>
    </w:p>
    <w:p w14:paraId="129E87E4" w14:textId="77777777" w:rsidR="00622720" w:rsidRPr="00224EF9" w:rsidRDefault="00622720" w:rsidP="00BC6520">
      <w:pPr>
        <w:suppressAutoHyphens/>
        <w:spacing w:line="240" w:lineRule="auto"/>
        <w:jc w:val="both"/>
        <w:rPr>
          <w:rFonts w:cs="Arial"/>
          <w:iCs/>
          <w:szCs w:val="20"/>
        </w:rPr>
      </w:pPr>
      <w:r w:rsidRPr="00224EF9">
        <w:rPr>
          <w:rFonts w:cs="Arial"/>
          <w:iCs/>
          <w:szCs w:val="20"/>
        </w:rPr>
        <w:t>Naročnik</w:t>
      </w:r>
      <w:r w:rsidRPr="00224EF9">
        <w:rPr>
          <w:rFonts w:eastAsia="Calibri" w:cs="Arial"/>
          <w:iCs/>
          <w:szCs w:val="20"/>
        </w:rPr>
        <w:t xml:space="preserve"> </w:t>
      </w:r>
      <w:r w:rsidRPr="00224EF9">
        <w:rPr>
          <w:rFonts w:cs="Arial"/>
          <w:iCs/>
          <w:szCs w:val="20"/>
        </w:rPr>
        <w:t>je</w:t>
      </w:r>
      <w:r w:rsidRPr="00224EF9">
        <w:rPr>
          <w:rFonts w:eastAsia="Calibri" w:cs="Arial"/>
          <w:iCs/>
          <w:szCs w:val="20"/>
        </w:rPr>
        <w:t xml:space="preserve"> </w:t>
      </w:r>
      <w:r w:rsidRPr="00224EF9">
        <w:rPr>
          <w:rFonts w:cs="Arial"/>
          <w:iCs/>
          <w:szCs w:val="20"/>
        </w:rPr>
        <w:t>dolžan</w:t>
      </w:r>
      <w:r w:rsidRPr="00224EF9">
        <w:rPr>
          <w:rFonts w:eastAsia="Calibri" w:cs="Arial"/>
          <w:iCs/>
          <w:szCs w:val="20"/>
        </w:rPr>
        <w:t xml:space="preserve"> </w:t>
      </w:r>
      <w:r w:rsidRPr="00224EF9">
        <w:rPr>
          <w:rFonts w:cs="Arial"/>
          <w:iCs/>
          <w:szCs w:val="20"/>
        </w:rPr>
        <w:t>izvajalce</w:t>
      </w:r>
      <w:r w:rsidRPr="00224EF9">
        <w:rPr>
          <w:rFonts w:eastAsia="Calibri" w:cs="Arial"/>
          <w:iCs/>
          <w:szCs w:val="20"/>
        </w:rPr>
        <w:t xml:space="preserve"> </w:t>
      </w:r>
      <w:r w:rsidRPr="00224EF9">
        <w:rPr>
          <w:rFonts w:cs="Arial"/>
          <w:iCs/>
          <w:szCs w:val="20"/>
        </w:rPr>
        <w:t>obvestiti</w:t>
      </w:r>
      <w:r w:rsidRPr="00224EF9">
        <w:rPr>
          <w:rFonts w:eastAsia="Calibri" w:cs="Arial"/>
          <w:iCs/>
          <w:szCs w:val="20"/>
        </w:rPr>
        <w:t xml:space="preserve"> </w:t>
      </w:r>
      <w:r w:rsidRPr="00224EF9">
        <w:rPr>
          <w:rFonts w:cs="Arial"/>
          <w:iCs/>
          <w:szCs w:val="20"/>
        </w:rPr>
        <w:t>o</w:t>
      </w:r>
      <w:r w:rsidRPr="00224EF9">
        <w:rPr>
          <w:rFonts w:eastAsia="Calibri" w:cs="Arial"/>
          <w:iCs/>
          <w:szCs w:val="20"/>
        </w:rPr>
        <w:t xml:space="preserve"> </w:t>
      </w:r>
      <w:r w:rsidRPr="00224EF9">
        <w:rPr>
          <w:rFonts w:cs="Arial"/>
          <w:iCs/>
          <w:szCs w:val="20"/>
        </w:rPr>
        <w:t>spremembi,</w:t>
      </w:r>
      <w:r w:rsidRPr="00224EF9">
        <w:rPr>
          <w:rFonts w:eastAsia="Calibri" w:cs="Arial"/>
          <w:iCs/>
          <w:szCs w:val="20"/>
        </w:rPr>
        <w:t xml:space="preserve"> </w:t>
      </w:r>
      <w:r w:rsidRPr="00224EF9">
        <w:rPr>
          <w:rFonts w:cs="Arial"/>
          <w:iCs/>
          <w:szCs w:val="20"/>
        </w:rPr>
        <w:t>dopolnitvi</w:t>
      </w:r>
      <w:r w:rsidRPr="00224EF9">
        <w:rPr>
          <w:rFonts w:eastAsia="Calibri" w:cs="Arial"/>
          <w:iCs/>
          <w:szCs w:val="20"/>
        </w:rPr>
        <w:t xml:space="preserve"> </w:t>
      </w:r>
      <w:r w:rsidRPr="00224EF9">
        <w:rPr>
          <w:rFonts w:cs="Arial"/>
          <w:iCs/>
          <w:szCs w:val="20"/>
        </w:rPr>
        <w:t>oziroma</w:t>
      </w:r>
      <w:r w:rsidRPr="00224EF9">
        <w:rPr>
          <w:rFonts w:eastAsia="Calibri" w:cs="Arial"/>
          <w:iCs/>
          <w:szCs w:val="20"/>
        </w:rPr>
        <w:t xml:space="preserve"> </w:t>
      </w:r>
      <w:r w:rsidRPr="00224EF9">
        <w:rPr>
          <w:rFonts w:cs="Arial"/>
          <w:iCs/>
          <w:szCs w:val="20"/>
        </w:rPr>
        <w:t>razveljavitvi</w:t>
      </w:r>
      <w:r w:rsidRPr="00224EF9">
        <w:rPr>
          <w:rFonts w:eastAsia="Calibri" w:cs="Arial"/>
          <w:iCs/>
          <w:szCs w:val="20"/>
        </w:rPr>
        <w:t xml:space="preserve"> </w:t>
      </w:r>
      <w:r w:rsidRPr="00224EF9">
        <w:rPr>
          <w:rFonts w:cs="Arial"/>
          <w:iCs/>
          <w:szCs w:val="20"/>
        </w:rPr>
        <w:t>svojih</w:t>
      </w:r>
      <w:r w:rsidRPr="00224EF9">
        <w:rPr>
          <w:rFonts w:eastAsia="Calibri" w:cs="Arial"/>
          <w:iCs/>
          <w:szCs w:val="20"/>
        </w:rPr>
        <w:t xml:space="preserve"> </w:t>
      </w:r>
      <w:r w:rsidRPr="00224EF9">
        <w:rPr>
          <w:rFonts w:cs="Arial"/>
          <w:iCs/>
          <w:szCs w:val="20"/>
        </w:rPr>
        <w:t>internih</w:t>
      </w:r>
      <w:r w:rsidRPr="00224EF9">
        <w:rPr>
          <w:rFonts w:eastAsia="Calibri" w:cs="Arial"/>
          <w:iCs/>
          <w:szCs w:val="20"/>
        </w:rPr>
        <w:t xml:space="preserve"> </w:t>
      </w:r>
      <w:r w:rsidRPr="00224EF9">
        <w:rPr>
          <w:rFonts w:cs="Arial"/>
          <w:iCs/>
          <w:szCs w:val="20"/>
        </w:rPr>
        <w:t>predpisov</w:t>
      </w:r>
      <w:r w:rsidRPr="00224EF9">
        <w:rPr>
          <w:rFonts w:eastAsia="Calibri" w:cs="Arial"/>
          <w:iCs/>
          <w:szCs w:val="20"/>
        </w:rPr>
        <w:t xml:space="preserve"> </w:t>
      </w:r>
      <w:r w:rsidRPr="00224EF9">
        <w:rPr>
          <w:rFonts w:cs="Arial"/>
          <w:iCs/>
          <w:szCs w:val="20"/>
        </w:rPr>
        <w:t>glede</w:t>
      </w:r>
      <w:r w:rsidRPr="00224EF9">
        <w:rPr>
          <w:rFonts w:eastAsia="Calibri" w:cs="Arial"/>
          <w:iCs/>
          <w:szCs w:val="20"/>
        </w:rPr>
        <w:t xml:space="preserve"> </w:t>
      </w:r>
      <w:r w:rsidRPr="00224EF9">
        <w:rPr>
          <w:rFonts w:cs="Arial"/>
          <w:iCs/>
          <w:szCs w:val="20"/>
        </w:rPr>
        <w:t>varovanja</w:t>
      </w:r>
      <w:r w:rsidRPr="00224EF9">
        <w:rPr>
          <w:rFonts w:eastAsia="Calibri" w:cs="Arial"/>
          <w:iCs/>
          <w:szCs w:val="20"/>
        </w:rPr>
        <w:t xml:space="preserve"> </w:t>
      </w:r>
      <w:r w:rsidRPr="00224EF9">
        <w:rPr>
          <w:rFonts w:cs="Arial"/>
          <w:iCs/>
          <w:szCs w:val="20"/>
        </w:rPr>
        <w:t>in</w:t>
      </w:r>
      <w:r w:rsidRPr="00224EF9">
        <w:rPr>
          <w:rFonts w:eastAsia="Calibri" w:cs="Arial"/>
          <w:iCs/>
          <w:szCs w:val="20"/>
        </w:rPr>
        <w:t xml:space="preserve"> </w:t>
      </w:r>
      <w:r w:rsidRPr="00224EF9">
        <w:rPr>
          <w:rFonts w:cs="Arial"/>
          <w:iCs/>
          <w:szCs w:val="20"/>
        </w:rPr>
        <w:t>zaščite</w:t>
      </w:r>
      <w:r w:rsidRPr="00224EF9">
        <w:rPr>
          <w:rFonts w:eastAsia="Calibri" w:cs="Arial"/>
          <w:iCs/>
          <w:szCs w:val="20"/>
        </w:rPr>
        <w:t xml:space="preserve"> </w:t>
      </w:r>
      <w:r w:rsidRPr="00224EF9">
        <w:rPr>
          <w:rFonts w:cs="Arial"/>
          <w:iCs/>
          <w:szCs w:val="20"/>
        </w:rPr>
        <w:t>podatkov</w:t>
      </w:r>
      <w:r w:rsidRPr="00224EF9">
        <w:rPr>
          <w:rFonts w:eastAsia="Calibri" w:cs="Arial"/>
          <w:iCs/>
          <w:szCs w:val="20"/>
        </w:rPr>
        <w:t xml:space="preserve"> </w:t>
      </w:r>
      <w:r w:rsidRPr="00224EF9">
        <w:rPr>
          <w:rFonts w:cs="Arial"/>
          <w:iCs/>
          <w:szCs w:val="20"/>
        </w:rPr>
        <w:t>iz</w:t>
      </w:r>
      <w:r w:rsidRPr="00224EF9">
        <w:rPr>
          <w:rFonts w:eastAsia="Calibri" w:cs="Arial"/>
          <w:iCs/>
          <w:szCs w:val="20"/>
        </w:rPr>
        <w:t xml:space="preserve"> </w:t>
      </w:r>
      <w:r w:rsidRPr="00224EF9">
        <w:rPr>
          <w:rFonts w:cs="Arial"/>
          <w:iCs/>
          <w:szCs w:val="20"/>
        </w:rPr>
        <w:t>prejšnjega</w:t>
      </w:r>
      <w:r w:rsidRPr="00224EF9">
        <w:rPr>
          <w:rFonts w:eastAsia="Calibri" w:cs="Arial"/>
          <w:iCs/>
          <w:szCs w:val="20"/>
        </w:rPr>
        <w:t xml:space="preserve"> </w:t>
      </w:r>
      <w:r w:rsidRPr="00224EF9">
        <w:rPr>
          <w:rFonts w:cs="Arial"/>
          <w:iCs/>
          <w:szCs w:val="20"/>
        </w:rPr>
        <w:t>člena.</w:t>
      </w:r>
    </w:p>
    <w:p w14:paraId="66CFEAA7" w14:textId="77777777" w:rsidR="00622720" w:rsidRPr="00224EF9" w:rsidRDefault="00622720" w:rsidP="00BC6520">
      <w:pPr>
        <w:suppressAutoHyphens/>
        <w:spacing w:line="240" w:lineRule="auto"/>
        <w:jc w:val="both"/>
        <w:rPr>
          <w:rFonts w:cs="Arial"/>
          <w:iCs/>
          <w:szCs w:val="20"/>
        </w:rPr>
      </w:pPr>
    </w:p>
    <w:p w14:paraId="5169F256" w14:textId="5E6F3155" w:rsidR="00622720" w:rsidRPr="00224EF9" w:rsidRDefault="00622720" w:rsidP="00BC6520">
      <w:pPr>
        <w:suppressAutoHyphens/>
        <w:overflowPunct w:val="0"/>
        <w:autoSpaceDE w:val="0"/>
        <w:spacing w:line="240" w:lineRule="auto"/>
        <w:jc w:val="both"/>
        <w:rPr>
          <w:rFonts w:cs="Arial"/>
          <w:szCs w:val="20"/>
          <w:lang w:eastAsia="zh-CN"/>
        </w:rPr>
      </w:pPr>
      <w:r w:rsidRPr="00224EF9">
        <w:rPr>
          <w:rFonts w:cs="Arial"/>
          <w:szCs w:val="20"/>
          <w:lang w:eastAsia="zh-CN"/>
        </w:rPr>
        <w:t xml:space="preserve">Pogodbeni stranki se zavezujeta, da bosta ves čas strogo </w:t>
      </w:r>
      <w:r w:rsidR="00AF3722" w:rsidRPr="00224EF9">
        <w:rPr>
          <w:rFonts w:cs="Arial"/>
          <w:szCs w:val="20"/>
          <w:lang w:eastAsia="zh-CN"/>
        </w:rPr>
        <w:t>varoval</w:t>
      </w:r>
      <w:r w:rsidR="00AF3722">
        <w:rPr>
          <w:rFonts w:cs="Arial"/>
          <w:szCs w:val="20"/>
          <w:lang w:eastAsia="zh-CN"/>
        </w:rPr>
        <w:t>i</w:t>
      </w:r>
      <w:r w:rsidR="00AF3722" w:rsidRPr="00224EF9">
        <w:rPr>
          <w:rFonts w:cs="Arial"/>
          <w:szCs w:val="20"/>
          <w:lang w:eastAsia="zh-CN"/>
        </w:rPr>
        <w:t xml:space="preserve"> </w:t>
      </w:r>
      <w:r w:rsidRPr="00224EF9">
        <w:rPr>
          <w:rFonts w:cs="Arial"/>
          <w:szCs w:val="20"/>
          <w:lang w:eastAsia="zh-CN"/>
        </w:rPr>
        <w:t xml:space="preserve">kot poslovno skrivnost vse podatke in informacije v zvezi z delom in poslovanjem pogodbenih strank, ki jih </w:t>
      </w:r>
      <w:r w:rsidR="00AF3722" w:rsidRPr="00224EF9">
        <w:rPr>
          <w:rFonts w:cs="Arial"/>
          <w:szCs w:val="20"/>
          <w:lang w:eastAsia="zh-CN"/>
        </w:rPr>
        <w:t>bo</w:t>
      </w:r>
      <w:r w:rsidR="00AF3722">
        <w:rPr>
          <w:rFonts w:cs="Arial"/>
          <w:szCs w:val="20"/>
          <w:lang w:eastAsia="zh-CN"/>
        </w:rPr>
        <w:t>sta</w:t>
      </w:r>
      <w:r w:rsidR="00AF3722" w:rsidRPr="00224EF9">
        <w:rPr>
          <w:rFonts w:cs="Arial"/>
          <w:szCs w:val="20"/>
          <w:lang w:eastAsia="zh-CN"/>
        </w:rPr>
        <w:t xml:space="preserve"> </w:t>
      </w:r>
      <w:r w:rsidRPr="00224EF9">
        <w:rPr>
          <w:rFonts w:cs="Arial"/>
          <w:szCs w:val="20"/>
          <w:lang w:eastAsia="zh-CN"/>
        </w:rPr>
        <w:t xml:space="preserve">na kakršenkoli način </w:t>
      </w:r>
      <w:r w:rsidR="00AF3722" w:rsidRPr="00224EF9">
        <w:rPr>
          <w:rFonts w:cs="Arial"/>
          <w:szCs w:val="20"/>
          <w:lang w:eastAsia="zh-CN"/>
        </w:rPr>
        <w:t>pridobil</w:t>
      </w:r>
      <w:r w:rsidR="00AF3722">
        <w:rPr>
          <w:rFonts w:cs="Arial"/>
          <w:szCs w:val="20"/>
          <w:lang w:eastAsia="zh-CN"/>
        </w:rPr>
        <w:t>i</w:t>
      </w:r>
      <w:r w:rsidR="00AF3722" w:rsidRPr="00224EF9">
        <w:rPr>
          <w:rFonts w:cs="Arial"/>
          <w:szCs w:val="20"/>
          <w:lang w:eastAsia="zh-CN"/>
        </w:rPr>
        <w:t xml:space="preserve"> </w:t>
      </w:r>
      <w:r w:rsidRPr="00224EF9">
        <w:rPr>
          <w:rFonts w:cs="Arial"/>
          <w:szCs w:val="20"/>
          <w:lang w:eastAsia="zh-CN"/>
        </w:rPr>
        <w:t>pri delu oziroma v zvezi z delom po tej pogodbi. Pogodbeni stranki se zavezujeta, da bosta ves čas varovali tudi osebne podatke pridobljene pri delu oziroma v zvezi z delom po tem sporazumu v skladu nacionalno zakonodajo, ki ureja varstvo osebnih podatkov in v skladu  s Splošno uredbo o varstvu podatkov.</w:t>
      </w:r>
    </w:p>
    <w:p w14:paraId="6882A38F" w14:textId="77777777" w:rsidR="00622720" w:rsidRPr="00224EF9" w:rsidRDefault="00622720" w:rsidP="00BC6520">
      <w:pPr>
        <w:suppressAutoHyphens/>
        <w:overflowPunct w:val="0"/>
        <w:autoSpaceDE w:val="0"/>
        <w:spacing w:line="240" w:lineRule="auto"/>
        <w:jc w:val="both"/>
        <w:rPr>
          <w:rFonts w:cs="Arial"/>
          <w:szCs w:val="20"/>
          <w:lang w:eastAsia="zh-CN"/>
        </w:rPr>
      </w:pPr>
    </w:p>
    <w:p w14:paraId="76C98860" w14:textId="77777777" w:rsidR="00622720" w:rsidRPr="00224EF9" w:rsidRDefault="00622720" w:rsidP="00BC6520">
      <w:pPr>
        <w:suppressAutoHyphens/>
        <w:overflowPunct w:val="0"/>
        <w:autoSpaceDE w:val="0"/>
        <w:spacing w:line="240" w:lineRule="auto"/>
        <w:jc w:val="both"/>
        <w:rPr>
          <w:rFonts w:cs="Arial"/>
          <w:szCs w:val="20"/>
          <w:lang w:eastAsia="zh-CN"/>
        </w:rPr>
      </w:pPr>
      <w:r w:rsidRPr="00224EF9">
        <w:rPr>
          <w:rFonts w:cs="Arial"/>
          <w:szCs w:val="20"/>
          <w:lang w:eastAsia="zh-CN"/>
        </w:rPr>
        <w:t>Izvajalec se s to pogodbo zaveže, da bo vse podatke, dejstva in listine naročnika, s katerimi se bo seznanil v zvezi z izvedbo dela po tej pogodbi, skrbno varoval in jih ne bo razkril tretji osebi ali uporabil v svojo korist, ne v času trajanja te pogodbe, niti kadarkoli po njenem prenehanju.</w:t>
      </w:r>
    </w:p>
    <w:p w14:paraId="2C81CC81" w14:textId="77777777" w:rsidR="00622720" w:rsidRPr="00224EF9" w:rsidRDefault="00622720" w:rsidP="00BC6520">
      <w:pPr>
        <w:suppressAutoHyphens/>
        <w:overflowPunct w:val="0"/>
        <w:autoSpaceDE w:val="0"/>
        <w:spacing w:line="240" w:lineRule="auto"/>
        <w:jc w:val="both"/>
        <w:rPr>
          <w:rFonts w:cs="Arial"/>
          <w:szCs w:val="20"/>
          <w:lang w:eastAsia="zh-CN"/>
        </w:rPr>
      </w:pPr>
    </w:p>
    <w:p w14:paraId="0A8F2DA2" w14:textId="77777777" w:rsidR="00622720" w:rsidRPr="00224EF9" w:rsidRDefault="008F4E8E" w:rsidP="00BC6520">
      <w:pPr>
        <w:suppressAutoHyphens/>
        <w:overflowPunct w:val="0"/>
        <w:autoSpaceDE w:val="0"/>
        <w:spacing w:line="240" w:lineRule="auto"/>
        <w:jc w:val="both"/>
        <w:rPr>
          <w:rFonts w:cs="Arial"/>
          <w:szCs w:val="20"/>
          <w:lang w:eastAsia="zh-CN"/>
        </w:rPr>
      </w:pPr>
      <w:r w:rsidRPr="00224EF9">
        <w:rPr>
          <w:rFonts w:cs="Arial"/>
          <w:szCs w:val="20"/>
          <w:lang w:eastAsia="zh-CN"/>
        </w:rPr>
        <w:t xml:space="preserve">Izvajalec z zavezo iz prejšnjega odstavka seznani pri njemu zaposlene. </w:t>
      </w:r>
    </w:p>
    <w:p w14:paraId="31D65F3E" w14:textId="77777777" w:rsidR="00AE2CB0" w:rsidRPr="00224EF9" w:rsidRDefault="00AE2CB0" w:rsidP="00BC6520">
      <w:pPr>
        <w:suppressAutoHyphens/>
        <w:overflowPunct w:val="0"/>
        <w:autoSpaceDE w:val="0"/>
        <w:spacing w:line="240" w:lineRule="auto"/>
        <w:jc w:val="both"/>
        <w:rPr>
          <w:rFonts w:cs="Arial"/>
          <w:szCs w:val="20"/>
          <w:lang w:eastAsia="zh-CN"/>
        </w:rPr>
      </w:pPr>
    </w:p>
    <w:p w14:paraId="08109AA1" w14:textId="4361B265" w:rsidR="00622720" w:rsidRPr="00224EF9" w:rsidRDefault="00622720" w:rsidP="00BC6520">
      <w:pPr>
        <w:suppressAutoHyphens/>
        <w:overflowPunct w:val="0"/>
        <w:autoSpaceDE w:val="0"/>
        <w:spacing w:line="240" w:lineRule="auto"/>
        <w:jc w:val="both"/>
        <w:rPr>
          <w:rFonts w:cs="Arial"/>
          <w:szCs w:val="20"/>
          <w:lang w:eastAsia="zh-CN"/>
        </w:rPr>
      </w:pPr>
      <w:r w:rsidRPr="00224EF9">
        <w:rPr>
          <w:rFonts w:cs="Arial"/>
          <w:szCs w:val="20"/>
          <w:lang w:eastAsia="zh-CN"/>
        </w:rPr>
        <w:lastRenderedPageBreak/>
        <w:t>Za morebitne kršitve je izvajalec odškodninsko odgovoren</w:t>
      </w:r>
      <w:r w:rsidR="002462B3" w:rsidRPr="00224EF9">
        <w:rPr>
          <w:rFonts w:cs="Arial"/>
          <w:szCs w:val="20"/>
          <w:lang w:eastAsia="zh-CN"/>
        </w:rPr>
        <w:t>.</w:t>
      </w:r>
    </w:p>
    <w:p w14:paraId="0008C272" w14:textId="77777777" w:rsidR="00622720" w:rsidRPr="00224EF9" w:rsidRDefault="00622720" w:rsidP="00BC6520">
      <w:pPr>
        <w:suppressAutoHyphens/>
        <w:overflowPunct w:val="0"/>
        <w:autoSpaceDE w:val="0"/>
        <w:spacing w:line="240" w:lineRule="auto"/>
        <w:jc w:val="both"/>
        <w:rPr>
          <w:rFonts w:cs="Arial"/>
          <w:szCs w:val="20"/>
          <w:lang w:eastAsia="zh-CN"/>
        </w:rPr>
      </w:pPr>
    </w:p>
    <w:p w14:paraId="6B184C7A" w14:textId="77777777" w:rsidR="009406EE" w:rsidRDefault="009406EE" w:rsidP="00BC6520">
      <w:pPr>
        <w:suppressAutoHyphens/>
        <w:overflowPunct w:val="0"/>
        <w:autoSpaceDE w:val="0"/>
        <w:spacing w:line="240" w:lineRule="auto"/>
        <w:jc w:val="both"/>
        <w:rPr>
          <w:rFonts w:cs="Arial"/>
          <w:szCs w:val="20"/>
          <w:lang w:eastAsia="zh-CN"/>
        </w:rPr>
      </w:pPr>
    </w:p>
    <w:p w14:paraId="30E28FE1" w14:textId="77777777" w:rsidR="00777BEE" w:rsidRPr="00224EF9" w:rsidRDefault="00777BEE" w:rsidP="00BC6520">
      <w:pPr>
        <w:suppressAutoHyphens/>
        <w:overflowPunct w:val="0"/>
        <w:autoSpaceDE w:val="0"/>
        <w:spacing w:line="240" w:lineRule="auto"/>
        <w:jc w:val="both"/>
        <w:rPr>
          <w:rFonts w:cs="Arial"/>
          <w:szCs w:val="20"/>
          <w:lang w:eastAsia="zh-CN"/>
        </w:rPr>
      </w:pPr>
    </w:p>
    <w:p w14:paraId="7935FDDB" w14:textId="1341DCFB" w:rsidR="00136A9A" w:rsidRPr="00224EF9" w:rsidRDefault="00E243C2"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r w:rsidRPr="00224EF9">
        <w:rPr>
          <w:rFonts w:ascii="Arial" w:hAnsi="Arial" w:cs="Arial"/>
          <w:b/>
          <w:sz w:val="20"/>
        </w:rPr>
        <w:t>VARSTVO OSEBNIH PODATKOV</w:t>
      </w:r>
    </w:p>
    <w:p w14:paraId="124C401B" w14:textId="77777777" w:rsidR="00136A9A" w:rsidRPr="00224EF9" w:rsidRDefault="00136A9A" w:rsidP="00BC6520">
      <w:pPr>
        <w:spacing w:line="240" w:lineRule="auto"/>
        <w:jc w:val="both"/>
        <w:rPr>
          <w:rFonts w:cs="Arial"/>
          <w:szCs w:val="20"/>
          <w:lang w:eastAsia="zh-CN"/>
        </w:rPr>
      </w:pPr>
    </w:p>
    <w:p w14:paraId="124413F8"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113865A5" w14:textId="77777777" w:rsidR="00136A9A" w:rsidRPr="00224EF9" w:rsidRDefault="00136A9A" w:rsidP="00BC6520">
      <w:pPr>
        <w:suppressAutoHyphens/>
        <w:spacing w:line="240" w:lineRule="auto"/>
        <w:jc w:val="both"/>
        <w:rPr>
          <w:rFonts w:cs="Arial"/>
          <w:szCs w:val="20"/>
        </w:rPr>
      </w:pPr>
    </w:p>
    <w:p w14:paraId="3BA01281"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Namen tega poglavja je določitev pravic, obveznosti in pooblastil upravljavca in obdelovalca glede obdelave osebnih podatkov, ki se obdelujejo za namen izvajanja storitev oziroma predmeta te pogodbe, določenega v 2. členu te pogodbe.</w:t>
      </w:r>
    </w:p>
    <w:p w14:paraId="06F2B51C" w14:textId="77777777" w:rsidR="00136A9A" w:rsidRPr="00224EF9" w:rsidRDefault="00136A9A" w:rsidP="00BC6520">
      <w:pPr>
        <w:suppressAutoHyphens/>
        <w:spacing w:line="240" w:lineRule="auto"/>
        <w:jc w:val="both"/>
        <w:rPr>
          <w:rFonts w:cs="Arial"/>
          <w:szCs w:val="20"/>
          <w:lang w:eastAsia="sl-SI"/>
        </w:rPr>
      </w:pPr>
    </w:p>
    <w:p w14:paraId="281AA946"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V tem poglavju se uporabljata pojma upravljavec in obdelovalec skladno z vsebino 1. člena te pogodbe.</w:t>
      </w:r>
    </w:p>
    <w:p w14:paraId="18F03319" w14:textId="77777777" w:rsidR="00136A9A" w:rsidRPr="00224EF9" w:rsidRDefault="00136A9A" w:rsidP="00BC6520">
      <w:pPr>
        <w:spacing w:line="240" w:lineRule="auto"/>
        <w:jc w:val="both"/>
        <w:rPr>
          <w:rFonts w:cs="Arial"/>
          <w:szCs w:val="20"/>
          <w:lang w:eastAsia="zh-CN"/>
        </w:rPr>
      </w:pPr>
    </w:p>
    <w:p w14:paraId="51E4FBA8"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36E09823" w14:textId="77777777" w:rsidR="00136A9A" w:rsidRPr="00224EF9" w:rsidRDefault="00136A9A" w:rsidP="00BC6520">
      <w:pPr>
        <w:suppressAutoHyphens/>
        <w:spacing w:line="240" w:lineRule="auto"/>
        <w:jc w:val="both"/>
        <w:rPr>
          <w:rFonts w:cs="Arial"/>
          <w:color w:val="000000"/>
          <w:szCs w:val="20"/>
        </w:rPr>
      </w:pPr>
    </w:p>
    <w:p w14:paraId="61394A68"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Pogodbeni stranki ugotavljata, da:</w:t>
      </w:r>
    </w:p>
    <w:p w14:paraId="6DE873DC" w14:textId="4E33CA2B" w:rsidR="00136A9A" w:rsidRPr="00224EF9" w:rsidRDefault="00136A9A" w:rsidP="00BC6520">
      <w:pPr>
        <w:numPr>
          <w:ilvl w:val="0"/>
          <w:numId w:val="41"/>
        </w:numPr>
        <w:suppressAutoHyphens/>
        <w:spacing w:line="240" w:lineRule="auto"/>
        <w:contextualSpacing/>
        <w:jc w:val="both"/>
        <w:rPr>
          <w:rFonts w:cs="Arial"/>
          <w:color w:val="000000"/>
          <w:szCs w:val="20"/>
          <w:lang w:eastAsia="sl-SI"/>
        </w:rPr>
      </w:pPr>
      <w:r w:rsidRPr="00224EF9">
        <w:rPr>
          <w:rFonts w:cs="Arial"/>
          <w:color w:val="000000"/>
          <w:szCs w:val="20"/>
          <w:lang w:eastAsia="sl-SI"/>
        </w:rPr>
        <w:t>je naročnik na podlagi 74.a člena Zakona o državni upravi (Uradni list RS, št. 113/05 – uradno prečiščeno besedilo, 89/07 – odl. US, 126/07 – ZUP-E, 48/09, 8/10 – ZUP-G, 8/12 – ZVRS-F, 21/12, 47/13, 12/14, 90/14 51/16,</w:t>
      </w:r>
      <w:r w:rsidRPr="00224EF9">
        <w:rPr>
          <w:rFonts w:cs="Arial"/>
          <w:szCs w:val="20"/>
          <w:lang w:eastAsia="sl-SI"/>
        </w:rPr>
        <w:t xml:space="preserve"> </w:t>
      </w:r>
      <w:r w:rsidRPr="00224EF9">
        <w:rPr>
          <w:rFonts w:cs="Arial"/>
          <w:color w:val="000000"/>
          <w:szCs w:val="20"/>
          <w:lang w:eastAsia="sl-SI"/>
        </w:rPr>
        <w:t xml:space="preserve">36/21, 82/21, 189/21, 153/22 in 18/23 v nadaljnjem besedilu ZDU-1) med drugim pristojen tudi za </w:t>
      </w:r>
      <w:r w:rsidR="00BE04B0" w:rsidRPr="00224EF9">
        <w:rPr>
          <w:rFonts w:cs="Arial"/>
          <w:color w:val="000000"/>
          <w:szCs w:val="20"/>
          <w:lang w:eastAsia="sl-SI"/>
        </w:rPr>
        <w:t>upravljanje informacijsko komunikacijske infrastrukture</w:t>
      </w:r>
      <w:r w:rsidRPr="00224EF9">
        <w:rPr>
          <w:rFonts w:cs="Arial"/>
          <w:color w:val="000000"/>
          <w:szCs w:val="20"/>
          <w:lang w:eastAsia="sl-SI"/>
        </w:rPr>
        <w:t>,</w:t>
      </w:r>
    </w:p>
    <w:p w14:paraId="09B1B756" w14:textId="77777777" w:rsidR="00136A9A" w:rsidRPr="00224EF9" w:rsidRDefault="00136A9A" w:rsidP="00BC6520">
      <w:pPr>
        <w:numPr>
          <w:ilvl w:val="0"/>
          <w:numId w:val="41"/>
        </w:numPr>
        <w:suppressAutoHyphens/>
        <w:spacing w:line="240" w:lineRule="auto"/>
        <w:contextualSpacing/>
        <w:jc w:val="both"/>
        <w:rPr>
          <w:rFonts w:cs="Arial"/>
          <w:color w:val="000000"/>
          <w:szCs w:val="20"/>
          <w:lang w:eastAsia="sl-SI"/>
        </w:rPr>
      </w:pPr>
      <w:r w:rsidRPr="00224EF9">
        <w:rPr>
          <w:rFonts w:cs="Arial"/>
          <w:color w:val="000000"/>
          <w:szCs w:val="20"/>
          <w:lang w:eastAsia="sl-SI"/>
        </w:rPr>
        <w:t>mora izvajalec zagotavljati storitve v skladu s to pogodbo, pri čemer pa lahko pride do njegove seznanitve z osebnimi podatki, s tem pa do obdelave osebnih podatkov.</w:t>
      </w:r>
    </w:p>
    <w:p w14:paraId="1E58FFB8" w14:textId="77777777" w:rsidR="00136A9A" w:rsidRPr="00224EF9" w:rsidRDefault="00136A9A" w:rsidP="00BC6520">
      <w:pPr>
        <w:spacing w:line="240" w:lineRule="auto"/>
        <w:jc w:val="both"/>
        <w:rPr>
          <w:rFonts w:cs="Arial"/>
          <w:szCs w:val="20"/>
          <w:lang w:eastAsia="zh-CN"/>
        </w:rPr>
      </w:pPr>
    </w:p>
    <w:p w14:paraId="575702A5"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029CCC09" w14:textId="77777777" w:rsidR="00136A9A" w:rsidRPr="00224EF9" w:rsidRDefault="00136A9A" w:rsidP="00BC6520">
      <w:pPr>
        <w:suppressAutoHyphens/>
        <w:spacing w:line="240" w:lineRule="auto"/>
        <w:jc w:val="both"/>
        <w:rPr>
          <w:rFonts w:cs="Arial"/>
          <w:szCs w:val="20"/>
          <w:lang w:eastAsia="sl-SI"/>
        </w:rPr>
      </w:pPr>
    </w:p>
    <w:p w14:paraId="544C20A7"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S to pogodbo naročnik kot upravljavec pooblašča izvajalca za obdelovalca v skladu s Splošno uredbo o varstvu podatkov in sicer izključno v obsegu in za namene, določene v tej pogodbi.</w:t>
      </w:r>
    </w:p>
    <w:p w14:paraId="5A79174D" w14:textId="77777777" w:rsidR="00136A9A" w:rsidRPr="00224EF9" w:rsidRDefault="00136A9A" w:rsidP="00BC6520">
      <w:pPr>
        <w:spacing w:line="240" w:lineRule="auto"/>
        <w:jc w:val="both"/>
        <w:rPr>
          <w:rFonts w:cs="Arial"/>
          <w:szCs w:val="20"/>
          <w:lang w:eastAsia="zh-CN"/>
        </w:rPr>
      </w:pPr>
    </w:p>
    <w:p w14:paraId="727FBEBC"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242CE1BB" w14:textId="77777777" w:rsidR="00136A9A" w:rsidRPr="00224EF9" w:rsidRDefault="00136A9A" w:rsidP="00BC6520">
      <w:pPr>
        <w:suppressAutoHyphens/>
        <w:spacing w:line="240" w:lineRule="auto"/>
        <w:jc w:val="both"/>
        <w:rPr>
          <w:rFonts w:cs="Arial"/>
          <w:szCs w:val="20"/>
          <w:lang w:eastAsia="sl-SI"/>
        </w:rPr>
      </w:pPr>
    </w:p>
    <w:p w14:paraId="68DC8C36" w14:textId="66EDE5FE"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 xml:space="preserve">Osebni podatki, ki jih obdeluje naročnik, in s katerimi bi se obdelovalec lahko seznanil pri zagotavljanju nalog po tej pogodbi, so vsi podatki, s katerimi je lahko izvajalec seznanjen </w:t>
      </w:r>
      <w:bookmarkStart w:id="11" w:name="_Hlk190700629"/>
      <w:r w:rsidRPr="00224EF9">
        <w:rPr>
          <w:rFonts w:cs="Arial"/>
          <w:szCs w:val="20"/>
          <w:lang w:eastAsia="sl-SI"/>
        </w:rPr>
        <w:t xml:space="preserve">pri </w:t>
      </w:r>
      <w:bookmarkEnd w:id="11"/>
      <w:r w:rsidR="00BE04B0" w:rsidRPr="00224EF9">
        <w:rPr>
          <w:rFonts w:cs="Arial"/>
          <w:szCs w:val="20"/>
          <w:lang w:eastAsia="sl-SI"/>
        </w:rPr>
        <w:t>vzdrževanju in dograditvah aplikacije za spremljanje podpore Maximo – MAS</w:t>
      </w:r>
      <w:r w:rsidRPr="00224EF9">
        <w:rPr>
          <w:rFonts w:cs="Arial"/>
          <w:szCs w:val="20"/>
          <w:lang w:eastAsia="sl-SI"/>
        </w:rPr>
        <w:t>. Upravljavec zagotavlja, da razpolaga s pravno podlago za obdelavo podatkov, in sicer na podlagi pravne podlage iz prve alineje 2</w:t>
      </w:r>
      <w:r w:rsidR="00245DFC">
        <w:rPr>
          <w:rFonts w:cs="Arial"/>
          <w:szCs w:val="20"/>
          <w:lang w:eastAsia="sl-SI"/>
        </w:rPr>
        <w:t>4</w:t>
      </w:r>
      <w:r w:rsidRPr="00224EF9">
        <w:rPr>
          <w:rFonts w:cs="Arial"/>
          <w:szCs w:val="20"/>
          <w:lang w:eastAsia="sl-SI"/>
        </w:rPr>
        <w:t>. člena te pogodbe.</w:t>
      </w:r>
    </w:p>
    <w:p w14:paraId="6FFBE62E" w14:textId="77777777" w:rsidR="00136A9A" w:rsidRPr="00224EF9" w:rsidRDefault="00136A9A" w:rsidP="00BC6520">
      <w:pPr>
        <w:suppressAutoHyphens/>
        <w:spacing w:line="240" w:lineRule="auto"/>
        <w:jc w:val="both"/>
        <w:rPr>
          <w:rFonts w:cs="Arial"/>
          <w:szCs w:val="20"/>
          <w:lang w:eastAsia="sl-SI"/>
        </w:rPr>
      </w:pPr>
    </w:p>
    <w:p w14:paraId="4906BDFC" w14:textId="181869A4" w:rsidR="00136A9A" w:rsidRPr="00224EF9" w:rsidRDefault="00412DF0" w:rsidP="00BC6520">
      <w:pPr>
        <w:suppressAutoHyphens/>
        <w:spacing w:line="240" w:lineRule="auto"/>
        <w:contextualSpacing/>
        <w:jc w:val="both"/>
        <w:rPr>
          <w:rFonts w:cs="Arial"/>
          <w:szCs w:val="20"/>
          <w:lang w:eastAsia="sl-SI"/>
        </w:rPr>
      </w:pPr>
      <w:r w:rsidRPr="00224EF9">
        <w:t>Namen obdelave osebnih podatkov v skladu s to pogodbo je izključno seznanitev z osebnimi podatki, če je to nujno potrebno za izvajanje predmeta te pogodbe.</w:t>
      </w:r>
      <w:r w:rsidR="00136A9A" w:rsidRPr="00224EF9">
        <w:rPr>
          <w:rFonts w:cs="Arial"/>
          <w:szCs w:val="20"/>
          <w:lang w:eastAsia="sl-SI"/>
        </w:rPr>
        <w:t xml:space="preserve"> </w:t>
      </w:r>
    </w:p>
    <w:p w14:paraId="0AEA8460" w14:textId="77777777" w:rsidR="00136A9A" w:rsidRPr="00224EF9" w:rsidRDefault="00136A9A" w:rsidP="00BC6520">
      <w:pPr>
        <w:spacing w:line="240" w:lineRule="auto"/>
        <w:jc w:val="both"/>
        <w:rPr>
          <w:rFonts w:cs="Arial"/>
          <w:szCs w:val="20"/>
          <w:lang w:eastAsia="zh-CN"/>
        </w:rPr>
      </w:pPr>
    </w:p>
    <w:p w14:paraId="61E50554"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512EEC4A" w14:textId="77777777" w:rsidR="00136A9A" w:rsidRPr="00224EF9" w:rsidRDefault="00136A9A" w:rsidP="00BC6520">
      <w:pPr>
        <w:suppressAutoHyphens/>
        <w:spacing w:line="240" w:lineRule="auto"/>
        <w:jc w:val="both"/>
        <w:rPr>
          <w:rFonts w:cs="Arial"/>
          <w:szCs w:val="20"/>
          <w:lang w:eastAsia="sl-SI"/>
        </w:rPr>
      </w:pPr>
    </w:p>
    <w:p w14:paraId="779C3AB8" w14:textId="027B716C" w:rsidR="00136A9A" w:rsidRPr="00224EF9" w:rsidRDefault="00412DF0" w:rsidP="00BC6520">
      <w:pPr>
        <w:suppressAutoHyphens/>
        <w:spacing w:line="240" w:lineRule="auto"/>
        <w:jc w:val="both"/>
        <w:rPr>
          <w:rFonts w:cs="Arial"/>
          <w:szCs w:val="20"/>
          <w:lang w:eastAsia="sl-SI"/>
        </w:rPr>
      </w:pPr>
      <w:r w:rsidRPr="00224EF9">
        <w:rPr>
          <w:rFonts w:cs="Arial"/>
          <w:szCs w:val="20"/>
          <w:lang w:eastAsia="sl-SI"/>
        </w:rPr>
        <w:t>Čas obdelave osebnih podatkov traja največ toliko, kolikor je potrebno za zagotovitev posamezne naloge in največ za čas zagotavljanja storitev po tej pogodbi.</w:t>
      </w:r>
    </w:p>
    <w:p w14:paraId="6A0668DC" w14:textId="77777777" w:rsidR="00136A9A" w:rsidRPr="00224EF9" w:rsidRDefault="00136A9A" w:rsidP="00BC6520">
      <w:pPr>
        <w:spacing w:line="240" w:lineRule="auto"/>
        <w:jc w:val="both"/>
        <w:rPr>
          <w:rFonts w:cs="Arial"/>
          <w:szCs w:val="20"/>
          <w:lang w:eastAsia="zh-CN"/>
        </w:rPr>
      </w:pPr>
    </w:p>
    <w:p w14:paraId="12F1C1C7"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0478965A" w14:textId="77777777" w:rsidR="00136A9A" w:rsidRPr="00224EF9" w:rsidRDefault="00136A9A" w:rsidP="00BC6520">
      <w:pPr>
        <w:suppressAutoHyphens/>
        <w:spacing w:line="240" w:lineRule="auto"/>
        <w:jc w:val="both"/>
        <w:rPr>
          <w:rFonts w:cs="Arial"/>
          <w:szCs w:val="20"/>
          <w:lang w:eastAsia="sl-SI"/>
        </w:rPr>
      </w:pPr>
    </w:p>
    <w:p w14:paraId="212CB54B"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se zavezuje, da:</w:t>
      </w:r>
    </w:p>
    <w:p w14:paraId="4B33B35F" w14:textId="77777777" w:rsidR="00136A9A" w:rsidRPr="00224EF9" w:rsidRDefault="00136A9A" w:rsidP="00BC6520">
      <w:pPr>
        <w:suppressAutoHyphens/>
        <w:spacing w:line="240" w:lineRule="auto"/>
        <w:jc w:val="both"/>
        <w:rPr>
          <w:rFonts w:cs="Arial"/>
          <w:szCs w:val="20"/>
          <w:lang w:eastAsia="sl-SI"/>
        </w:rPr>
      </w:pPr>
    </w:p>
    <w:p w14:paraId="19751509"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BB4C5B9"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osebnih podatkov, do katerih ima dostop, ne bo na kakršen koli način dajal na razpolago osebi, ki dela za njega kot podizvajalec, in jih ne potrebuje za opravo nalog, ki izhajajo iz tega dogovora;</w:t>
      </w:r>
    </w:p>
    <w:p w14:paraId="211220AD"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osebnih podatkov ne bo dajal fizično katerim koli nepooblaščenim osebam, ali jih prenašal po telekomunikacijskih sredstvih in omrežjih – čeprav se podatki javno objavljajo;</w:t>
      </w:r>
    </w:p>
    <w:p w14:paraId="4F7C57DA"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podatke, ki bi se morebiti nahajali v njegovi programski rešitvi, po koncu izvajanja dogovora, nepovratno uničil;</w:t>
      </w:r>
    </w:p>
    <w:p w14:paraId="70431937"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 xml:space="preserve">bo varoval strojno, sistemsko in aplikativno programsko računalniško opremo, s katero se </w:t>
      </w:r>
      <w:r w:rsidRPr="00224EF9">
        <w:rPr>
          <w:rFonts w:cs="Arial"/>
          <w:szCs w:val="20"/>
          <w:lang w:eastAsia="sl-SI"/>
        </w:rPr>
        <w:lastRenderedPageBreak/>
        <w:t>obdelujejo osebni podatki po tem dogovoru;</w:t>
      </w:r>
    </w:p>
    <w:p w14:paraId="592B36B5"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9DEB4F6"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varoval prostore, v katerih se nahaja oprema, s katero se dostopa ali drugače obdeluje osebne podatke upravljavca z organizacijskimi, fizičnimi in tehničnimi ukrepi, ki onemogočajo nepooblaščenim osebam dostop do opreme iz prejšnje alineje;</w:t>
      </w:r>
    </w:p>
    <w:p w14:paraId="1FD14132"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preprečeval nepooblaščen dostop tudi pri njihovem prenosu s telekomunikacijskimi sredstvi in omrežji;</w:t>
      </w:r>
    </w:p>
    <w:p w14:paraId="39BEF05C"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zagotavljal možnost poznejšega ugotavljanja, kdaj so bili ti podatki posredovani drugim naslovnikom ali drugače obdelovani, pri avtomatizirani obdelavi podatkov pa tudi, kdo jih je obdeloval;</w:t>
      </w:r>
    </w:p>
    <w:p w14:paraId="6D17C10D"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ažurno odpravljal vse varnostne ranljivosti;</w:t>
      </w:r>
    </w:p>
    <w:p w14:paraId="43560270"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izvajal vse druge potrebne ukrepe in postopke, s katerimi se preprečuje slučajna ali namerna nepooblaščena obdelava varovanih podatkov, njihova sprememba ali uničevanje, za katere kot dober gospodar ocenjuje, da jih mora izvajati;</w:t>
      </w:r>
    </w:p>
    <w:p w14:paraId="55A8601F"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upravljavcu pomagal pri izpolnjevanju obveznosti iz členov 32 do 36 Splošne uredbe o varstvu podatkov ob upoštevanju narave obdelave in informacij, ki so dostopne obdelovalcu;</w:t>
      </w:r>
    </w:p>
    <w:p w14:paraId="377C7282"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upravljavcu dal na voljo vse informacije, potrebne za dokazovanje izpolnjevanja obveznosti iz tega člena ter mu omogočil nadzor nad izvajanjem prejšnjih alinej tega člena, tudi z vpogledom v dele svojega programske rešitve, ki se nanašajo oziroma so v rabi za izvajanje storitev po tej pogodbi, s predhodno napovedjo 2 tednov;</w:t>
      </w:r>
    </w:p>
    <w:p w14:paraId="3C41B89F"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40548BF8"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bo nemudoma obvestil upravljavca o morebitni zahtevi za vpogled, popravek ali izbris posameznika, na katerega se podatki nanašajo, ter počakal na njegova pisna navodila.</w:t>
      </w:r>
    </w:p>
    <w:p w14:paraId="068A8BA1" w14:textId="77777777" w:rsidR="00136A9A" w:rsidRPr="00224EF9" w:rsidRDefault="00136A9A" w:rsidP="00BC6520">
      <w:pPr>
        <w:suppressAutoHyphens/>
        <w:spacing w:line="240" w:lineRule="auto"/>
        <w:jc w:val="both"/>
        <w:rPr>
          <w:rFonts w:cs="Arial"/>
          <w:szCs w:val="20"/>
          <w:lang w:eastAsia="sl-SI"/>
        </w:rPr>
      </w:pPr>
    </w:p>
    <w:p w14:paraId="0C1B4D7F"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se zavezuje, da bo brez nepotrebnega odlašanja in izčrpno obvestil upravljavca o vseh morebitnih zaznanih napakah ali nepravilnostih, povezanih z osebnimi podatki ali njihovo obdelavo.</w:t>
      </w:r>
    </w:p>
    <w:p w14:paraId="0E78C8D9" w14:textId="77777777" w:rsidR="00136A9A" w:rsidRPr="00224EF9" w:rsidRDefault="00136A9A" w:rsidP="00BC6520">
      <w:pPr>
        <w:suppressAutoHyphens/>
        <w:spacing w:line="240" w:lineRule="auto"/>
        <w:jc w:val="both"/>
        <w:rPr>
          <w:rFonts w:cs="Arial"/>
          <w:szCs w:val="20"/>
          <w:lang w:eastAsia="sl-SI"/>
        </w:rPr>
      </w:pPr>
    </w:p>
    <w:p w14:paraId="4ABDD9CA"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Obveznosti obdelovalca, za katere to izhaja iz njihovega smisla, se nanašajo tudi na čas po izvajanju tega dogovora.</w:t>
      </w:r>
    </w:p>
    <w:p w14:paraId="35EDE0B0" w14:textId="77777777" w:rsidR="00136A9A" w:rsidRPr="00224EF9" w:rsidRDefault="00136A9A" w:rsidP="00BC6520">
      <w:pPr>
        <w:spacing w:line="240" w:lineRule="auto"/>
        <w:jc w:val="both"/>
        <w:rPr>
          <w:rFonts w:cs="Arial"/>
          <w:szCs w:val="20"/>
          <w:lang w:eastAsia="zh-CN"/>
        </w:rPr>
      </w:pPr>
    </w:p>
    <w:p w14:paraId="01D18AF2"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1F87016A" w14:textId="77777777" w:rsidR="00136A9A" w:rsidRPr="00224EF9" w:rsidRDefault="00136A9A" w:rsidP="00BC6520">
      <w:pPr>
        <w:suppressAutoHyphens/>
        <w:spacing w:line="240" w:lineRule="auto"/>
        <w:jc w:val="both"/>
        <w:rPr>
          <w:rFonts w:cs="Arial"/>
          <w:szCs w:val="20"/>
          <w:lang w:eastAsia="sl-SI"/>
        </w:rPr>
      </w:pPr>
    </w:p>
    <w:p w14:paraId="194E13A8"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bo obdeloval osebne podatke samo na podlagi dokumentiranih navodil upravljavca, razen če to od njega zahteva pravo Unije ali države članice, ki velja za obdelovalca. Navodila so podrobneje opredeljena v prilogi A in prilogi C.</w:t>
      </w:r>
      <w:r w:rsidRPr="00224EF9">
        <w:rPr>
          <w:rFonts w:cs="Arial"/>
          <w:color w:val="FF0000"/>
          <w:szCs w:val="20"/>
          <w:lang w:eastAsia="sl-SI"/>
        </w:rPr>
        <w:t xml:space="preserve"> </w:t>
      </w:r>
      <w:r w:rsidRPr="00224EF9">
        <w:rPr>
          <w:rFonts w:cs="Arial"/>
          <w:szCs w:val="20"/>
          <w:lang w:eastAsia="sl-SI"/>
        </w:rPr>
        <w:t>Upravljavec lahko poda nadaljnja navodila ves čas trajanja obdelave osebnih podatkov, pri čemer bodo navodila vedno dokumentirana in v pisni obliki.</w:t>
      </w:r>
    </w:p>
    <w:p w14:paraId="6354C6D5" w14:textId="77777777" w:rsidR="00136A9A" w:rsidRPr="00224EF9" w:rsidRDefault="00136A9A" w:rsidP="00BC6520">
      <w:pPr>
        <w:suppressAutoHyphens/>
        <w:spacing w:line="240" w:lineRule="auto"/>
        <w:jc w:val="both"/>
        <w:rPr>
          <w:rFonts w:cs="Arial"/>
          <w:szCs w:val="20"/>
          <w:lang w:eastAsia="sl-SI"/>
        </w:rPr>
      </w:pPr>
    </w:p>
    <w:p w14:paraId="465CB910"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Če obdelovalec meni, da navodila upravljavca kršijo Splošno uredbo o varstvu podatkov ali določbe prava Unije ali držav članic o varstvu osebnih podatkov, bo o tem obvestil upravljavca.</w:t>
      </w:r>
    </w:p>
    <w:p w14:paraId="6E3472ED" w14:textId="77777777" w:rsidR="00136A9A" w:rsidRPr="00224EF9" w:rsidRDefault="00136A9A" w:rsidP="00BC6520">
      <w:pPr>
        <w:suppressAutoHyphens/>
        <w:spacing w:line="240" w:lineRule="auto"/>
        <w:jc w:val="both"/>
        <w:rPr>
          <w:rFonts w:cs="Arial"/>
          <w:szCs w:val="20"/>
          <w:lang w:eastAsia="sl-SI"/>
        </w:rPr>
      </w:pPr>
    </w:p>
    <w:p w14:paraId="7A68EB95" w14:textId="44F0B332"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bo v skladu z določbo drugega odstavka člena 30 Splošne uredbe o varstvu podatkov vodil evidenco dejavnosti obdelave, ki jih izvajata v skladu s tem dogovorom.</w:t>
      </w:r>
    </w:p>
    <w:p w14:paraId="55F14EC5" w14:textId="77777777" w:rsidR="00136A9A" w:rsidRPr="00224EF9" w:rsidRDefault="00136A9A" w:rsidP="00BC6520">
      <w:pPr>
        <w:spacing w:line="240" w:lineRule="auto"/>
        <w:jc w:val="both"/>
        <w:rPr>
          <w:rFonts w:cs="Arial"/>
          <w:szCs w:val="20"/>
          <w:lang w:eastAsia="zh-CN"/>
        </w:rPr>
      </w:pPr>
    </w:p>
    <w:p w14:paraId="2567C358"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1A4CAC64" w14:textId="77777777" w:rsidR="00136A9A" w:rsidRPr="00224EF9" w:rsidRDefault="00136A9A" w:rsidP="00BC6520">
      <w:pPr>
        <w:suppressAutoHyphens/>
        <w:spacing w:line="240" w:lineRule="auto"/>
        <w:jc w:val="both"/>
        <w:rPr>
          <w:rFonts w:cs="Arial"/>
          <w:szCs w:val="20"/>
          <w:lang w:eastAsia="sl-SI"/>
        </w:rPr>
      </w:pPr>
    </w:p>
    <w:p w14:paraId="0A7E2EBB" w14:textId="77777777" w:rsidR="00136A9A" w:rsidRPr="00224EF9" w:rsidRDefault="00136A9A" w:rsidP="00BC6520">
      <w:pPr>
        <w:tabs>
          <w:tab w:val="center" w:pos="284"/>
        </w:tabs>
        <w:suppressAutoHyphens/>
        <w:spacing w:line="240" w:lineRule="auto"/>
        <w:jc w:val="both"/>
        <w:rPr>
          <w:rFonts w:cs="Arial"/>
          <w:szCs w:val="20"/>
          <w:lang w:eastAsia="sl-SI"/>
        </w:rPr>
      </w:pPr>
      <w:r w:rsidRPr="00224EF9">
        <w:rPr>
          <w:rFonts w:cs="Arial"/>
          <w:szCs w:val="20"/>
          <w:lang w:eastAsia="sl-SI"/>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5D36A77" w14:textId="77777777" w:rsidR="00136A9A" w:rsidRPr="00224EF9" w:rsidRDefault="00136A9A" w:rsidP="00BC6520">
      <w:pPr>
        <w:tabs>
          <w:tab w:val="center" w:pos="284"/>
        </w:tabs>
        <w:suppressAutoHyphens/>
        <w:spacing w:line="240" w:lineRule="auto"/>
        <w:jc w:val="both"/>
        <w:rPr>
          <w:rFonts w:cs="Arial"/>
          <w:szCs w:val="20"/>
          <w:lang w:eastAsia="sl-SI"/>
        </w:rPr>
      </w:pPr>
    </w:p>
    <w:p w14:paraId="3AA8295A" w14:textId="77777777" w:rsidR="00136A9A" w:rsidRPr="00224EF9" w:rsidRDefault="00136A9A" w:rsidP="00BC6520">
      <w:pPr>
        <w:spacing w:line="240" w:lineRule="auto"/>
        <w:jc w:val="both"/>
        <w:rPr>
          <w:rFonts w:cs="Arial"/>
          <w:szCs w:val="20"/>
          <w:lang w:eastAsia="sl-SI"/>
        </w:rPr>
      </w:pPr>
      <w:r w:rsidRPr="00224EF9">
        <w:rPr>
          <w:rFonts w:cs="Arial"/>
          <w:szCs w:val="20"/>
          <w:lang w:eastAsia="sl-SI"/>
        </w:rPr>
        <w:lastRenderedPageBreak/>
        <w:t>Na zahtevo upravljavca bo obdelovalec izkazal, da so zadevne osebe pod nadzorom obdelovalca zavezane k zgoraj navedenim zahtevam glede zaupnosti in imajo dostop do podatkov samo ob obstoju potrebe po dostopu do osebnih podatkov.</w:t>
      </w:r>
    </w:p>
    <w:p w14:paraId="40677B10" w14:textId="77777777" w:rsidR="00777BEE" w:rsidRPr="00224EF9" w:rsidRDefault="00777BEE" w:rsidP="00BC6520">
      <w:pPr>
        <w:spacing w:line="240" w:lineRule="auto"/>
        <w:jc w:val="both"/>
        <w:rPr>
          <w:rFonts w:cs="Arial"/>
          <w:szCs w:val="20"/>
          <w:lang w:eastAsia="zh-CN"/>
        </w:rPr>
      </w:pPr>
    </w:p>
    <w:p w14:paraId="55D8BB3C" w14:textId="77777777" w:rsidR="00136A9A" w:rsidRPr="00224EF9" w:rsidRDefault="00136A9A"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57EDFC11" w14:textId="77777777" w:rsidR="00136A9A" w:rsidRPr="00224EF9" w:rsidRDefault="00136A9A" w:rsidP="00BC6520">
      <w:pPr>
        <w:suppressAutoHyphens/>
        <w:spacing w:line="240" w:lineRule="auto"/>
        <w:jc w:val="both"/>
        <w:rPr>
          <w:rFonts w:cs="Arial"/>
          <w:szCs w:val="20"/>
          <w:lang w:eastAsia="sl-SI"/>
        </w:rPr>
      </w:pPr>
    </w:p>
    <w:p w14:paraId="5FEBF563"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Upravljavec in obdelovalec z izvajanjem ustreznih tehničnih in organizacijskih ukrepov zagotovita ustrezno raven varnosti glede na tveganje.</w:t>
      </w:r>
    </w:p>
    <w:p w14:paraId="7A31AF4D" w14:textId="77777777" w:rsidR="00136A9A" w:rsidRPr="00224EF9" w:rsidRDefault="00136A9A" w:rsidP="00BC6520">
      <w:pPr>
        <w:suppressAutoHyphens/>
        <w:spacing w:line="240" w:lineRule="auto"/>
        <w:jc w:val="both"/>
        <w:rPr>
          <w:rFonts w:cs="Arial"/>
          <w:szCs w:val="20"/>
          <w:lang w:eastAsia="sl-SI"/>
        </w:rPr>
      </w:pPr>
    </w:p>
    <w:p w14:paraId="5F1F2318"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bo v skladu s praksami, ki jih uveljavlja za ostalo enakovrstno obdelavo podatkov skrbel za izvajanje ukrepov za ublažitev tveganj za pravice in svoboščine posameznikov, ki izhajajo iz obdelave osebnih podatkov.</w:t>
      </w:r>
    </w:p>
    <w:p w14:paraId="48922EF4" w14:textId="77777777" w:rsidR="00136A9A" w:rsidRPr="00224EF9" w:rsidRDefault="00136A9A" w:rsidP="00BC6520">
      <w:pPr>
        <w:suppressAutoHyphens/>
        <w:spacing w:line="240" w:lineRule="auto"/>
        <w:jc w:val="both"/>
        <w:rPr>
          <w:rFonts w:cs="Arial"/>
          <w:szCs w:val="20"/>
          <w:lang w:eastAsia="sl-SI"/>
        </w:rPr>
      </w:pPr>
    </w:p>
    <w:p w14:paraId="2B201B50"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9C48948" w14:textId="77777777" w:rsidR="00136A9A" w:rsidRPr="00224EF9" w:rsidRDefault="00136A9A" w:rsidP="00BC6520">
      <w:pPr>
        <w:suppressAutoHyphens/>
        <w:spacing w:line="240" w:lineRule="auto"/>
        <w:jc w:val="both"/>
        <w:rPr>
          <w:rFonts w:cs="Arial"/>
          <w:szCs w:val="20"/>
          <w:lang w:eastAsia="sl-SI"/>
        </w:rPr>
      </w:pPr>
    </w:p>
    <w:p w14:paraId="53D351FE"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5863BE68" w14:textId="77777777" w:rsidR="001851E4" w:rsidRPr="00224EF9" w:rsidRDefault="001851E4" w:rsidP="00BC6520">
      <w:pPr>
        <w:spacing w:line="240" w:lineRule="auto"/>
        <w:jc w:val="both"/>
        <w:rPr>
          <w:rFonts w:cs="Arial"/>
          <w:szCs w:val="20"/>
          <w:lang w:eastAsia="zh-CN"/>
        </w:rPr>
      </w:pPr>
    </w:p>
    <w:p w14:paraId="058C727A" w14:textId="77777777" w:rsidR="001851E4" w:rsidRPr="00224EF9" w:rsidRDefault="001851E4"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4E2643A8" w14:textId="77777777" w:rsidR="00136A9A" w:rsidRPr="00224EF9" w:rsidRDefault="00136A9A" w:rsidP="00BC6520">
      <w:pPr>
        <w:suppressAutoHyphens/>
        <w:spacing w:line="240" w:lineRule="auto"/>
        <w:jc w:val="both"/>
        <w:rPr>
          <w:rFonts w:cs="Arial"/>
          <w:szCs w:val="20"/>
          <w:lang w:eastAsia="sl-SI"/>
        </w:rPr>
      </w:pPr>
    </w:p>
    <w:p w14:paraId="2CFE527C"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se zavezuje, da bo podatke obdeloval izključno na območju Republike Slovenije.</w:t>
      </w:r>
    </w:p>
    <w:p w14:paraId="2906EA4F" w14:textId="77777777" w:rsidR="001851E4" w:rsidRPr="00224EF9" w:rsidRDefault="001851E4" w:rsidP="00BC6520">
      <w:pPr>
        <w:spacing w:line="240" w:lineRule="auto"/>
        <w:jc w:val="both"/>
        <w:rPr>
          <w:rFonts w:cs="Arial"/>
          <w:szCs w:val="20"/>
          <w:lang w:eastAsia="zh-CN"/>
        </w:rPr>
      </w:pPr>
    </w:p>
    <w:p w14:paraId="09579745" w14:textId="77777777" w:rsidR="001851E4" w:rsidRPr="00224EF9" w:rsidRDefault="001851E4"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0052D8E2" w14:textId="77777777" w:rsidR="001851E4" w:rsidRPr="00224EF9" w:rsidRDefault="001851E4" w:rsidP="00BC6520">
      <w:pPr>
        <w:spacing w:line="240" w:lineRule="auto"/>
        <w:jc w:val="both"/>
        <w:rPr>
          <w:rFonts w:cs="Arial"/>
          <w:szCs w:val="20"/>
          <w:lang w:eastAsia="sl-SI"/>
        </w:rPr>
      </w:pPr>
    </w:p>
    <w:p w14:paraId="4DF8AA22"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(velja za podizvajalca)</w:t>
      </w:r>
    </w:p>
    <w:p w14:paraId="57A3CAAB"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Obdelovalec lahko uporablja le storitve pod-izvajalca, ki je opredeljen s to pogodbo.</w:t>
      </w:r>
    </w:p>
    <w:p w14:paraId="41A2E6AD" w14:textId="77777777" w:rsidR="00136A9A" w:rsidRPr="00224EF9" w:rsidRDefault="00136A9A" w:rsidP="00BC6520">
      <w:pPr>
        <w:suppressAutoHyphens/>
        <w:spacing w:line="240" w:lineRule="auto"/>
        <w:jc w:val="both"/>
        <w:rPr>
          <w:rFonts w:cs="Arial"/>
          <w:i/>
          <w:iCs/>
          <w:szCs w:val="20"/>
          <w:lang w:eastAsia="sl-SI"/>
        </w:rPr>
      </w:pPr>
    </w:p>
    <w:p w14:paraId="21784B8C"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1EF70564" w14:textId="77777777" w:rsidR="00136A9A" w:rsidRPr="00224EF9" w:rsidRDefault="00136A9A" w:rsidP="00BC6520">
      <w:pPr>
        <w:suppressAutoHyphens/>
        <w:spacing w:line="240" w:lineRule="auto"/>
        <w:jc w:val="both"/>
        <w:rPr>
          <w:rFonts w:cs="Arial"/>
          <w:i/>
          <w:iCs/>
          <w:szCs w:val="20"/>
          <w:lang w:eastAsia="sl-SI"/>
        </w:rPr>
      </w:pPr>
    </w:p>
    <w:p w14:paraId="05968468"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Obdelovalec bo zahtevo za odobritev uporabe storitev pod-obdelovalca posredoval pred uporabo storitev zadevnega pod-obdelovalca/-cev. Seznam odobrenih pod-obdelovalcev s strani upravljavca se nahaja v prilogi B.</w:t>
      </w:r>
    </w:p>
    <w:p w14:paraId="7A622A4C" w14:textId="77777777" w:rsidR="00136A9A" w:rsidRPr="00224EF9" w:rsidRDefault="00136A9A" w:rsidP="00BC6520">
      <w:pPr>
        <w:suppressAutoHyphens/>
        <w:spacing w:line="240" w:lineRule="auto"/>
        <w:jc w:val="both"/>
        <w:rPr>
          <w:rFonts w:cs="Arial"/>
          <w:i/>
          <w:iCs/>
          <w:szCs w:val="20"/>
          <w:lang w:eastAsia="sl-SI"/>
        </w:rPr>
      </w:pPr>
    </w:p>
    <w:p w14:paraId="22FD9F5F"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76D7B96E" w14:textId="77777777" w:rsidR="00136A9A" w:rsidRPr="00224EF9" w:rsidRDefault="00136A9A" w:rsidP="00BC6520">
      <w:pPr>
        <w:suppressAutoHyphens/>
        <w:spacing w:line="240" w:lineRule="auto"/>
        <w:jc w:val="both"/>
        <w:rPr>
          <w:rFonts w:cs="Arial"/>
          <w:i/>
          <w:iCs/>
          <w:szCs w:val="20"/>
          <w:lang w:eastAsia="sl-SI"/>
        </w:rPr>
      </w:pPr>
    </w:p>
    <w:p w14:paraId="4CF19A76"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6BBF711D" w14:textId="77777777" w:rsidR="00136A9A" w:rsidRPr="00224EF9" w:rsidRDefault="00136A9A" w:rsidP="00BC6520">
      <w:pPr>
        <w:suppressAutoHyphens/>
        <w:spacing w:line="240" w:lineRule="auto"/>
        <w:jc w:val="both"/>
        <w:rPr>
          <w:rFonts w:cs="Arial"/>
          <w:i/>
          <w:iCs/>
          <w:szCs w:val="20"/>
          <w:lang w:eastAsia="sl-SI"/>
        </w:rPr>
      </w:pPr>
    </w:p>
    <w:p w14:paraId="2A6353FB"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3F999422" w14:textId="77777777" w:rsidR="00136A9A" w:rsidRPr="00224EF9" w:rsidRDefault="00136A9A" w:rsidP="00BC6520">
      <w:pPr>
        <w:suppressAutoHyphens/>
        <w:spacing w:line="240" w:lineRule="auto"/>
        <w:jc w:val="both"/>
        <w:rPr>
          <w:rFonts w:cs="Arial"/>
          <w:i/>
          <w:iCs/>
          <w:szCs w:val="20"/>
          <w:lang w:eastAsia="sl-SI"/>
        </w:rPr>
      </w:pPr>
    </w:p>
    <w:p w14:paraId="01D4AEED"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Kopija pogodbe o pod-obdelavi in naknadne dopolnitve bodo predložene upravljavcu, s čimer se upravljavcu da možnost, da zagotovi, da enake zahteve glede varstva osebnih podatkov, kot jih določa pogodba, veljajo tudi za pod-obdelovalca.</w:t>
      </w:r>
    </w:p>
    <w:p w14:paraId="57477404" w14:textId="77777777" w:rsidR="00136A9A" w:rsidRPr="00224EF9" w:rsidRDefault="00136A9A" w:rsidP="00BC6520">
      <w:pPr>
        <w:suppressAutoHyphens/>
        <w:spacing w:line="240" w:lineRule="auto"/>
        <w:jc w:val="both"/>
        <w:rPr>
          <w:rFonts w:cs="Arial"/>
          <w:i/>
          <w:iCs/>
          <w:szCs w:val="20"/>
          <w:lang w:eastAsia="sl-SI"/>
        </w:rPr>
      </w:pPr>
    </w:p>
    <w:p w14:paraId="6B3AA6F4"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lastRenderedPageBreak/>
        <w:t>Pogodbenih določil o poslovnih vidikih pod-obdelave, ki nimajo vpliva na pravno vsebino varstva osebnih podatkov v pogodbi o pod-obdelavi, ni treba predložiti upravljavcu.</w:t>
      </w:r>
    </w:p>
    <w:p w14:paraId="4423C5E4" w14:textId="77777777" w:rsidR="00136A9A" w:rsidRPr="00224EF9" w:rsidRDefault="00136A9A" w:rsidP="00BC6520">
      <w:pPr>
        <w:suppressAutoHyphens/>
        <w:spacing w:line="240" w:lineRule="auto"/>
        <w:jc w:val="both"/>
        <w:rPr>
          <w:rFonts w:cs="Arial"/>
          <w:i/>
          <w:iCs/>
          <w:szCs w:val="20"/>
          <w:lang w:eastAsia="sl-SI"/>
        </w:rPr>
      </w:pPr>
    </w:p>
    <w:p w14:paraId="2B6BA15C"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5B19FE9E" w14:textId="77777777" w:rsidR="00136A9A" w:rsidRPr="00224EF9" w:rsidRDefault="00136A9A" w:rsidP="00BC6520">
      <w:pPr>
        <w:suppressAutoHyphens/>
        <w:spacing w:line="240" w:lineRule="auto"/>
        <w:jc w:val="both"/>
        <w:rPr>
          <w:rFonts w:cs="Arial"/>
          <w:i/>
          <w:iCs/>
          <w:szCs w:val="20"/>
          <w:lang w:eastAsia="sl-SI"/>
        </w:rPr>
      </w:pPr>
    </w:p>
    <w:p w14:paraId="0F49D615"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1EA69F93" w14:textId="77777777" w:rsidR="00136A9A" w:rsidRPr="00224EF9" w:rsidRDefault="00136A9A" w:rsidP="00BC6520">
      <w:pPr>
        <w:suppressAutoHyphens/>
        <w:spacing w:line="240" w:lineRule="auto"/>
        <w:jc w:val="both"/>
        <w:rPr>
          <w:rFonts w:cs="Arial"/>
          <w:i/>
          <w:iCs/>
          <w:szCs w:val="20"/>
          <w:lang w:eastAsia="sl-SI"/>
        </w:rPr>
      </w:pPr>
    </w:p>
    <w:p w14:paraId="794489DD"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Obdelovalec je dolžan omogočiti, da pod-obdelovalec skrbnike pogodbe in upravljavca nemudoma obvesti, če pride do kršitev varstva osebnih podatkov, kršitev varnosti programske rešitve ali do nastanka možnosti, da pride do teh kršitev.</w:t>
      </w:r>
    </w:p>
    <w:p w14:paraId="5569DDB8" w14:textId="77777777" w:rsidR="00136A9A" w:rsidRPr="00224EF9" w:rsidRDefault="00136A9A" w:rsidP="00BC6520">
      <w:pPr>
        <w:suppressAutoHyphens/>
        <w:spacing w:line="240" w:lineRule="auto"/>
        <w:jc w:val="both"/>
        <w:rPr>
          <w:rFonts w:cs="Arial"/>
          <w:i/>
          <w:iCs/>
          <w:szCs w:val="20"/>
          <w:lang w:eastAsia="sl-SI"/>
        </w:rPr>
      </w:pPr>
    </w:p>
    <w:p w14:paraId="596BAE30" w14:textId="77777777" w:rsidR="00136A9A" w:rsidRPr="00224EF9" w:rsidRDefault="00136A9A" w:rsidP="00BC6520">
      <w:pPr>
        <w:suppressAutoHyphens/>
        <w:spacing w:line="240" w:lineRule="auto"/>
        <w:jc w:val="both"/>
        <w:rPr>
          <w:rFonts w:cs="Arial"/>
          <w:i/>
          <w:iCs/>
          <w:szCs w:val="20"/>
          <w:lang w:eastAsia="sl-SI"/>
        </w:rPr>
      </w:pPr>
      <w:r w:rsidRPr="00224EF9">
        <w:rPr>
          <w:rFonts w:cs="Arial"/>
          <w:i/>
          <w:iCs/>
          <w:szCs w:val="20"/>
          <w:lang w:eastAsia="sl-SI"/>
        </w:rPr>
        <w:t>Če pod-obdelovalec ne bo izpolnil svojih obveznosti glede varstva osebnih podatkov, mora obdelovalec osebnih podatkov na drug način zagotoviti izpolnjevanje obveznosti po tej pogodbi.</w:t>
      </w:r>
    </w:p>
    <w:p w14:paraId="73298595" w14:textId="77777777" w:rsidR="0008344C" w:rsidRPr="00224EF9" w:rsidRDefault="0008344C" w:rsidP="00BC6520">
      <w:pPr>
        <w:spacing w:line="240" w:lineRule="auto"/>
        <w:jc w:val="both"/>
        <w:rPr>
          <w:rFonts w:cs="Arial"/>
          <w:szCs w:val="20"/>
          <w:lang w:eastAsia="zh-CN"/>
        </w:rPr>
      </w:pPr>
    </w:p>
    <w:p w14:paraId="1AF69BAB" w14:textId="77777777" w:rsidR="0008344C" w:rsidRPr="00224EF9" w:rsidRDefault="0008344C"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64A62BBD" w14:textId="77777777" w:rsidR="00136A9A" w:rsidRPr="00224EF9" w:rsidRDefault="00136A9A" w:rsidP="00BC6520">
      <w:pPr>
        <w:suppressAutoHyphens/>
        <w:spacing w:line="240" w:lineRule="auto"/>
        <w:jc w:val="both"/>
        <w:rPr>
          <w:rFonts w:cs="Arial"/>
          <w:szCs w:val="20"/>
          <w:lang w:eastAsia="sl-SI"/>
        </w:rPr>
      </w:pPr>
    </w:p>
    <w:p w14:paraId="55E8EAAB"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637F895F" w14:textId="77777777" w:rsidR="00136A9A" w:rsidRPr="00224EF9" w:rsidRDefault="00136A9A" w:rsidP="00BC6520">
      <w:pPr>
        <w:suppressAutoHyphens/>
        <w:spacing w:line="240" w:lineRule="auto"/>
        <w:jc w:val="both"/>
        <w:rPr>
          <w:rFonts w:cs="Arial"/>
          <w:szCs w:val="20"/>
          <w:lang w:eastAsia="sl-SI"/>
        </w:rPr>
      </w:pPr>
    </w:p>
    <w:p w14:paraId="2EC5E6E4"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Navedeno pomeni, da bo obdelovalec, kolikor je to mogoče, pomagal upravljavcu pri izpolnjevanju obveznosti upravljavca, ki se nanašajo na:</w:t>
      </w:r>
    </w:p>
    <w:p w14:paraId="79378973" w14:textId="77777777" w:rsidR="00136A9A" w:rsidRPr="00224EF9" w:rsidRDefault="00136A9A" w:rsidP="00BC6520">
      <w:pPr>
        <w:suppressAutoHyphens/>
        <w:spacing w:line="240" w:lineRule="auto"/>
        <w:jc w:val="both"/>
        <w:rPr>
          <w:rFonts w:cs="Arial"/>
          <w:szCs w:val="20"/>
          <w:lang w:eastAsia="sl-SI"/>
        </w:rPr>
      </w:pPr>
    </w:p>
    <w:p w14:paraId="62A0EBB3"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 informiranja o obdelavi osebnih podatkov, kadar se osebni podatki pridobijo od posameznika, na katerega se nanašajo osebni podatki;</w:t>
      </w:r>
    </w:p>
    <w:p w14:paraId="527F13A8"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 informiranja o obdelavi osebnih podatkov, kadar osebni podatki niso bili pridobljeni od posameznika, na katerega se nanašajo osebni podatki;</w:t>
      </w:r>
    </w:p>
    <w:p w14:paraId="702207DE"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dostopa posameznika, na katerega se nanašajo osebni podatki;</w:t>
      </w:r>
    </w:p>
    <w:p w14:paraId="6494C8CE"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 popravka;</w:t>
      </w:r>
    </w:p>
    <w:p w14:paraId="3AE87C19"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 izbrisa (“pravico do pozabe”);</w:t>
      </w:r>
    </w:p>
    <w:p w14:paraId="03EDAF31"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 omejitve obdelave;</w:t>
      </w:r>
    </w:p>
    <w:p w14:paraId="506691B0"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obveznost obveščanja v zvezi s popravkom ali izbrisom osebnih podatkov ali omejitvijo obdelave;</w:t>
      </w:r>
    </w:p>
    <w:p w14:paraId="09EFF132"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 prenosljivosti podatkov;</w:t>
      </w:r>
    </w:p>
    <w:p w14:paraId="5504BFFD"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do ugovora;</w:t>
      </w:r>
    </w:p>
    <w:p w14:paraId="324628EC"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pravico, da za posameznika, na katerega se nanašajo osebni podatki, ne velja odločitev, ki temelji zgolj na avtomatizirani obdelavi, vključno z oblikovanjem profilov.</w:t>
      </w:r>
    </w:p>
    <w:p w14:paraId="489CC1AC" w14:textId="77777777" w:rsidR="00136A9A" w:rsidRPr="00224EF9" w:rsidRDefault="00136A9A" w:rsidP="00BC6520">
      <w:pPr>
        <w:suppressAutoHyphens/>
        <w:spacing w:line="240" w:lineRule="auto"/>
        <w:jc w:val="both"/>
        <w:rPr>
          <w:rFonts w:cs="Arial"/>
          <w:szCs w:val="20"/>
          <w:lang w:eastAsia="sl-SI"/>
        </w:rPr>
      </w:pPr>
    </w:p>
    <w:p w14:paraId="40BEB874" w14:textId="77777777" w:rsidR="00136A9A" w:rsidRPr="00224EF9" w:rsidRDefault="00136A9A" w:rsidP="00BC6520">
      <w:pPr>
        <w:suppressAutoHyphens/>
        <w:spacing w:after="200" w:line="240" w:lineRule="auto"/>
        <w:contextualSpacing/>
        <w:jc w:val="both"/>
        <w:rPr>
          <w:rFonts w:cs="Arial"/>
          <w:szCs w:val="20"/>
          <w:lang w:eastAsia="sl-SI"/>
        </w:rPr>
      </w:pPr>
      <w:r w:rsidRPr="00224EF9">
        <w:rPr>
          <w:rFonts w:cs="Arial"/>
          <w:szCs w:val="20"/>
          <w:lang w:eastAsia="sl-SI"/>
        </w:rPr>
        <w:t>Obdelovalec bo, upoštevaje naravo obdelave podatkov in informacije, ki so na voljo obdelovalcu, upravljavcu pomagal pri izpolnjevanju obveznosti glede:</w:t>
      </w:r>
    </w:p>
    <w:p w14:paraId="6FB7133A" w14:textId="77777777" w:rsidR="00136A9A" w:rsidRPr="00224EF9" w:rsidRDefault="00136A9A" w:rsidP="00BC6520">
      <w:pPr>
        <w:suppressAutoHyphens/>
        <w:spacing w:after="200" w:line="240" w:lineRule="auto"/>
        <w:contextualSpacing/>
        <w:jc w:val="both"/>
        <w:rPr>
          <w:rFonts w:cs="Arial"/>
          <w:szCs w:val="20"/>
          <w:lang w:eastAsia="sl-SI"/>
        </w:rPr>
      </w:pPr>
    </w:p>
    <w:p w14:paraId="5D699726" w14:textId="77777777" w:rsidR="00136A9A" w:rsidRPr="00224EF9" w:rsidRDefault="00136A9A" w:rsidP="00BC6520">
      <w:pPr>
        <w:numPr>
          <w:ilvl w:val="0"/>
          <w:numId w:val="40"/>
        </w:numPr>
        <w:tabs>
          <w:tab w:val="clear" w:pos="510"/>
          <w:tab w:val="num" w:pos="-348"/>
          <w:tab w:val="num" w:pos="0"/>
        </w:tabs>
        <w:suppressAutoHyphens/>
        <w:spacing w:after="200" w:line="240" w:lineRule="auto"/>
        <w:ind w:left="1068" w:hanging="360"/>
        <w:contextualSpacing/>
        <w:jc w:val="both"/>
        <w:rPr>
          <w:rFonts w:cs="Arial"/>
          <w:szCs w:val="20"/>
          <w:lang w:eastAsia="sl-SI"/>
        </w:rPr>
      </w:pPr>
      <w:r w:rsidRPr="00224EF9">
        <w:rPr>
          <w:rFonts w:cs="Arial"/>
          <w:szCs w:val="20"/>
          <w:lang w:eastAsia="sl-SI"/>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6D8690B" w14:textId="77777777" w:rsidR="00136A9A" w:rsidRPr="00224EF9" w:rsidRDefault="00136A9A" w:rsidP="00BC6520">
      <w:pPr>
        <w:numPr>
          <w:ilvl w:val="0"/>
          <w:numId w:val="40"/>
        </w:numPr>
        <w:tabs>
          <w:tab w:val="clear" w:pos="510"/>
          <w:tab w:val="num" w:pos="-348"/>
          <w:tab w:val="num" w:pos="0"/>
        </w:tabs>
        <w:suppressAutoHyphens/>
        <w:spacing w:after="200" w:line="240" w:lineRule="auto"/>
        <w:ind w:left="1068" w:hanging="360"/>
        <w:contextualSpacing/>
        <w:jc w:val="both"/>
        <w:rPr>
          <w:rFonts w:cs="Arial"/>
          <w:szCs w:val="20"/>
          <w:lang w:eastAsia="sl-SI"/>
        </w:rPr>
      </w:pPr>
      <w:r w:rsidRPr="00224EF9">
        <w:rPr>
          <w:rFonts w:cs="Arial"/>
          <w:szCs w:val="20"/>
          <w:lang w:eastAsia="sl-SI"/>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742957A" w14:textId="77777777" w:rsidR="00136A9A" w:rsidRPr="00224EF9" w:rsidRDefault="00136A9A" w:rsidP="00BC6520">
      <w:pPr>
        <w:numPr>
          <w:ilvl w:val="0"/>
          <w:numId w:val="40"/>
        </w:numPr>
        <w:tabs>
          <w:tab w:val="clear" w:pos="510"/>
          <w:tab w:val="num" w:pos="-348"/>
          <w:tab w:val="num" w:pos="0"/>
        </w:tabs>
        <w:suppressAutoHyphens/>
        <w:spacing w:after="200" w:line="240" w:lineRule="auto"/>
        <w:ind w:left="1068" w:hanging="360"/>
        <w:contextualSpacing/>
        <w:jc w:val="both"/>
        <w:rPr>
          <w:rFonts w:cs="Arial"/>
          <w:szCs w:val="20"/>
          <w:lang w:eastAsia="sl-SI"/>
        </w:rPr>
      </w:pPr>
      <w:r w:rsidRPr="00224EF9">
        <w:rPr>
          <w:rFonts w:cs="Arial"/>
          <w:szCs w:val="20"/>
          <w:lang w:eastAsia="sl-SI"/>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06D31ED" w14:textId="77777777" w:rsidR="00136A9A" w:rsidRPr="00224EF9" w:rsidRDefault="00136A9A" w:rsidP="00BC6520">
      <w:pPr>
        <w:numPr>
          <w:ilvl w:val="0"/>
          <w:numId w:val="40"/>
        </w:numPr>
        <w:tabs>
          <w:tab w:val="clear" w:pos="510"/>
          <w:tab w:val="num" w:pos="-348"/>
          <w:tab w:val="num" w:pos="0"/>
        </w:tabs>
        <w:suppressAutoHyphens/>
        <w:spacing w:after="200" w:line="240" w:lineRule="auto"/>
        <w:ind w:left="1068" w:hanging="360"/>
        <w:contextualSpacing/>
        <w:jc w:val="both"/>
        <w:rPr>
          <w:rFonts w:cs="Arial"/>
          <w:szCs w:val="20"/>
          <w:lang w:eastAsia="sl-SI"/>
        </w:rPr>
      </w:pPr>
      <w:r w:rsidRPr="00224EF9">
        <w:rPr>
          <w:rFonts w:cs="Arial"/>
          <w:szCs w:val="20"/>
          <w:lang w:eastAsia="sl-SI"/>
        </w:rPr>
        <w:lastRenderedPageBreak/>
        <w:t>obveznosti upravljavca, da se pred obdelavo posvetuje z Informacijskim pooblaščencem, kadar je iz ocene učinka v zvezi z varstvom podatkov razvidno, da bi obdelava povzročila veliko tveganje, če upravljavec ne bi sprejel ukrepov za ublažitev tveganja.</w:t>
      </w:r>
    </w:p>
    <w:p w14:paraId="38212B50" w14:textId="77777777" w:rsidR="00136A9A" w:rsidRPr="00224EF9" w:rsidRDefault="00136A9A" w:rsidP="00BC6520">
      <w:pPr>
        <w:suppressAutoHyphens/>
        <w:spacing w:line="240" w:lineRule="auto"/>
        <w:jc w:val="both"/>
        <w:rPr>
          <w:rFonts w:cs="Arial"/>
          <w:szCs w:val="20"/>
          <w:lang w:eastAsia="sl-SI"/>
        </w:rPr>
      </w:pPr>
    </w:p>
    <w:p w14:paraId="6B876A36" w14:textId="77777777" w:rsidR="00136A9A" w:rsidRPr="00224EF9" w:rsidRDefault="00136A9A" w:rsidP="00BC6520">
      <w:pPr>
        <w:spacing w:line="240" w:lineRule="auto"/>
        <w:jc w:val="both"/>
        <w:rPr>
          <w:rFonts w:cs="Arial"/>
          <w:szCs w:val="20"/>
          <w:lang w:eastAsia="sl-SI"/>
        </w:rPr>
      </w:pPr>
      <w:r w:rsidRPr="00224EF9">
        <w:rPr>
          <w:rFonts w:cs="Arial"/>
          <w:szCs w:val="20"/>
          <w:lang w:eastAsia="sl-SI"/>
        </w:rPr>
        <w:t>Stranki v prilogi C določita ustrezne tehnične in organizacijske ukrepe, s katerimi mora obdelovalec pomagati upravljavcu, vključno s predmetom in obsegom potrebne pomoči.</w:t>
      </w:r>
    </w:p>
    <w:p w14:paraId="0B818176" w14:textId="77777777" w:rsidR="0008344C" w:rsidRPr="00224EF9" w:rsidRDefault="0008344C" w:rsidP="00BC6520">
      <w:pPr>
        <w:spacing w:line="240" w:lineRule="auto"/>
        <w:jc w:val="both"/>
        <w:rPr>
          <w:rFonts w:cs="Arial"/>
          <w:szCs w:val="20"/>
          <w:lang w:eastAsia="zh-CN"/>
        </w:rPr>
      </w:pPr>
    </w:p>
    <w:p w14:paraId="025047E4" w14:textId="77777777" w:rsidR="0008344C" w:rsidRPr="00224EF9" w:rsidRDefault="0008344C"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42D8E139" w14:textId="77777777" w:rsidR="00136A9A" w:rsidRPr="00224EF9" w:rsidRDefault="00136A9A" w:rsidP="00BC6520">
      <w:pPr>
        <w:suppressAutoHyphens/>
        <w:spacing w:line="240" w:lineRule="auto"/>
        <w:jc w:val="both"/>
        <w:rPr>
          <w:rFonts w:cs="Arial"/>
          <w:szCs w:val="20"/>
          <w:lang w:eastAsia="sl-SI"/>
        </w:rPr>
      </w:pPr>
    </w:p>
    <w:p w14:paraId="15451782"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V primeru kršitve varnosti osebnih podatkov bo obdelovalec brez nepotrebnega odlašanja potem, ko se je seznanil s kršitvijo varnosti, uradno obvestil upravljavca o kršitvi varnosti osebnih podatkov.</w:t>
      </w:r>
    </w:p>
    <w:p w14:paraId="16A39ADD" w14:textId="77777777" w:rsidR="00136A9A" w:rsidRPr="00224EF9" w:rsidRDefault="00136A9A" w:rsidP="00BC6520">
      <w:pPr>
        <w:suppressAutoHyphens/>
        <w:spacing w:line="240" w:lineRule="auto"/>
        <w:jc w:val="both"/>
        <w:rPr>
          <w:rFonts w:cs="Arial"/>
          <w:szCs w:val="20"/>
          <w:lang w:eastAsia="sl-SI"/>
        </w:rPr>
      </w:pPr>
    </w:p>
    <w:p w14:paraId="1D78D273"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F2E482A" w14:textId="77777777" w:rsidR="00136A9A" w:rsidRPr="00224EF9" w:rsidRDefault="00136A9A" w:rsidP="00BC6520">
      <w:pPr>
        <w:suppressAutoHyphens/>
        <w:spacing w:line="240" w:lineRule="auto"/>
        <w:jc w:val="both"/>
        <w:rPr>
          <w:rFonts w:cs="Arial"/>
          <w:szCs w:val="20"/>
          <w:lang w:eastAsia="sl-SI"/>
        </w:rPr>
      </w:pPr>
    </w:p>
    <w:p w14:paraId="6D934A8C"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469FCE27" w14:textId="77777777" w:rsidR="00136A9A" w:rsidRPr="00224EF9" w:rsidRDefault="00136A9A" w:rsidP="00BC6520">
      <w:pPr>
        <w:suppressAutoHyphens/>
        <w:spacing w:line="240" w:lineRule="auto"/>
        <w:jc w:val="both"/>
        <w:rPr>
          <w:rFonts w:cs="Arial"/>
          <w:szCs w:val="20"/>
          <w:lang w:eastAsia="sl-SI"/>
        </w:rPr>
      </w:pPr>
    </w:p>
    <w:p w14:paraId="7BB47A38" w14:textId="77777777" w:rsidR="00136A9A" w:rsidRPr="00224EF9" w:rsidRDefault="00136A9A" w:rsidP="0026303B">
      <w:pPr>
        <w:numPr>
          <w:ilvl w:val="0"/>
          <w:numId w:val="48"/>
        </w:numPr>
        <w:suppressAutoHyphens/>
        <w:spacing w:line="240" w:lineRule="auto"/>
        <w:jc w:val="both"/>
        <w:rPr>
          <w:rFonts w:cs="Arial"/>
          <w:szCs w:val="20"/>
          <w:lang w:eastAsia="sl-SI"/>
        </w:rPr>
      </w:pPr>
      <w:r w:rsidRPr="00224EF9">
        <w:rPr>
          <w:rFonts w:cs="Arial"/>
          <w:szCs w:val="20"/>
          <w:lang w:eastAsia="sl-SI"/>
        </w:rPr>
        <w:t>naravo kršitve varnosti osebnih podatkov, po možnosti tudi kategorije in približno število zadevnih posameznikov, na katere se nanašajo osebni podatki, ter vrste in približno število zadevnih evidenc osebnih podatkov;</w:t>
      </w:r>
    </w:p>
    <w:p w14:paraId="55C19E32" w14:textId="77777777" w:rsidR="00136A9A" w:rsidRPr="00224EF9" w:rsidRDefault="00136A9A" w:rsidP="0026303B">
      <w:pPr>
        <w:numPr>
          <w:ilvl w:val="0"/>
          <w:numId w:val="48"/>
        </w:numPr>
        <w:suppressAutoHyphens/>
        <w:spacing w:line="240" w:lineRule="auto"/>
        <w:jc w:val="both"/>
        <w:rPr>
          <w:rFonts w:cs="Arial"/>
          <w:szCs w:val="20"/>
          <w:lang w:eastAsia="sl-SI"/>
        </w:rPr>
      </w:pPr>
      <w:r w:rsidRPr="00224EF9">
        <w:rPr>
          <w:rFonts w:cs="Arial"/>
          <w:szCs w:val="20"/>
          <w:lang w:eastAsia="sl-SI"/>
        </w:rPr>
        <w:t>verjetne posledice kršitve varnosti osebnih podatkov;</w:t>
      </w:r>
    </w:p>
    <w:p w14:paraId="7FDEB4B5" w14:textId="77777777" w:rsidR="00136A9A" w:rsidRPr="00224EF9" w:rsidRDefault="00136A9A" w:rsidP="0026303B">
      <w:pPr>
        <w:numPr>
          <w:ilvl w:val="0"/>
          <w:numId w:val="48"/>
        </w:numPr>
        <w:suppressAutoHyphens/>
        <w:spacing w:line="240" w:lineRule="auto"/>
        <w:jc w:val="both"/>
        <w:rPr>
          <w:rFonts w:cs="Arial"/>
          <w:szCs w:val="20"/>
          <w:lang w:eastAsia="sl-SI"/>
        </w:rPr>
      </w:pPr>
      <w:r w:rsidRPr="00224EF9">
        <w:rPr>
          <w:rFonts w:cs="Arial"/>
          <w:szCs w:val="20"/>
          <w:lang w:eastAsia="sl-SI"/>
        </w:rPr>
        <w:t>ukrepe, ki naj jih upravljavec sprejme ali katerih sprejetje predlaga upravljavcu za obravnavanje kršitve varnosti osebnih podatkov, pa tudi, kjer ustrezno, ukrepe za ublažitev morebitnih škodljivih učinkov kršitve.</w:t>
      </w:r>
    </w:p>
    <w:p w14:paraId="1DC78E13" w14:textId="77777777" w:rsidR="00136A9A" w:rsidRPr="00224EF9" w:rsidRDefault="00136A9A" w:rsidP="00BC6520">
      <w:pPr>
        <w:suppressAutoHyphens/>
        <w:spacing w:line="240" w:lineRule="auto"/>
        <w:jc w:val="both"/>
        <w:rPr>
          <w:rFonts w:cs="Arial"/>
          <w:szCs w:val="20"/>
          <w:lang w:eastAsia="sl-SI"/>
        </w:rPr>
      </w:pPr>
    </w:p>
    <w:p w14:paraId="0BA22E5F"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Stranki v Prilogi C določita vse elemente, ki jih mora zagotoviti obdelovalec pri zagotavljanju pomoči upravljavcu pri obveščanju pristojnega nadzornega organa o kršitvi varnosti osebnih podatkov.</w:t>
      </w:r>
    </w:p>
    <w:p w14:paraId="7F0F84D1" w14:textId="77777777" w:rsidR="0008344C" w:rsidRPr="00224EF9" w:rsidRDefault="0008344C" w:rsidP="00BC6520">
      <w:pPr>
        <w:spacing w:line="240" w:lineRule="auto"/>
        <w:jc w:val="both"/>
        <w:rPr>
          <w:rFonts w:cs="Arial"/>
          <w:szCs w:val="20"/>
          <w:lang w:eastAsia="zh-CN"/>
        </w:rPr>
      </w:pPr>
    </w:p>
    <w:p w14:paraId="116735A6" w14:textId="77777777" w:rsidR="0008344C" w:rsidRPr="00224EF9" w:rsidRDefault="0008344C"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2CD8CFF0" w14:textId="77777777" w:rsidR="00136A9A" w:rsidRPr="00224EF9" w:rsidRDefault="00136A9A" w:rsidP="00BC6520">
      <w:pPr>
        <w:suppressAutoHyphens/>
        <w:spacing w:line="240" w:lineRule="auto"/>
        <w:jc w:val="both"/>
        <w:rPr>
          <w:rFonts w:cs="Arial"/>
          <w:szCs w:val="20"/>
          <w:lang w:eastAsia="ar-SA"/>
        </w:rPr>
      </w:pPr>
    </w:p>
    <w:p w14:paraId="14AE01EE"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728CD5D5" w14:textId="77777777" w:rsidR="00136A9A" w:rsidRPr="00224EF9" w:rsidRDefault="00136A9A" w:rsidP="00BC6520">
      <w:pPr>
        <w:suppressAutoHyphens/>
        <w:spacing w:line="240" w:lineRule="auto"/>
        <w:jc w:val="both"/>
        <w:rPr>
          <w:rFonts w:cs="Arial"/>
          <w:szCs w:val="20"/>
          <w:lang w:eastAsia="sl-SI"/>
        </w:rPr>
      </w:pPr>
    </w:p>
    <w:p w14:paraId="1FF44C6F"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Obvestilo mora imeti najmanj vsebino iz člena 33 Splošne uredbe o varstvu podatkov.</w:t>
      </w:r>
    </w:p>
    <w:p w14:paraId="71CFD9B5" w14:textId="77777777" w:rsidR="0008344C" w:rsidRPr="00224EF9" w:rsidRDefault="0008344C" w:rsidP="00BC6520">
      <w:pPr>
        <w:spacing w:line="240" w:lineRule="auto"/>
        <w:jc w:val="both"/>
        <w:rPr>
          <w:rFonts w:cs="Arial"/>
          <w:szCs w:val="20"/>
          <w:lang w:eastAsia="zh-CN"/>
        </w:rPr>
      </w:pPr>
    </w:p>
    <w:p w14:paraId="4DDFDF87" w14:textId="77777777" w:rsidR="0008344C" w:rsidRPr="00224EF9" w:rsidRDefault="0008344C"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5443EBFF" w14:textId="77777777" w:rsidR="00136A9A" w:rsidRPr="00224EF9" w:rsidRDefault="00136A9A" w:rsidP="00BC6520">
      <w:pPr>
        <w:suppressAutoHyphens/>
        <w:spacing w:line="240" w:lineRule="auto"/>
        <w:jc w:val="both"/>
        <w:rPr>
          <w:rFonts w:cs="Arial"/>
          <w:szCs w:val="20"/>
          <w:lang w:eastAsia="sl-SI"/>
        </w:rPr>
      </w:pPr>
    </w:p>
    <w:p w14:paraId="4CC168E2"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se zavezuje, da bo ob prekinitvi zagotavljanja storitev obdelave osebnih podatkov izbrisal vse osebne podatke, ki jih obdeluje v imenu in za račun upravljavca in zagotovil upravljavcu, da je to tudi storil.</w:t>
      </w:r>
    </w:p>
    <w:p w14:paraId="32E17860" w14:textId="77777777" w:rsidR="00136A9A" w:rsidRPr="00224EF9" w:rsidRDefault="00136A9A" w:rsidP="00BC6520">
      <w:pPr>
        <w:suppressAutoHyphens/>
        <w:spacing w:line="240" w:lineRule="auto"/>
        <w:jc w:val="both"/>
        <w:rPr>
          <w:rFonts w:cs="Arial"/>
          <w:szCs w:val="20"/>
          <w:lang w:eastAsia="sl-SI"/>
        </w:rPr>
      </w:pPr>
    </w:p>
    <w:p w14:paraId="0ED3BF4A"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Če dogovor odpove:</w:t>
      </w:r>
    </w:p>
    <w:p w14:paraId="6C5E2723" w14:textId="77777777" w:rsidR="00136A9A" w:rsidRPr="00224EF9" w:rsidRDefault="00136A9A" w:rsidP="00BC6520">
      <w:pPr>
        <w:suppressAutoHyphens/>
        <w:spacing w:line="240" w:lineRule="auto"/>
        <w:jc w:val="both"/>
        <w:rPr>
          <w:rFonts w:cs="Arial"/>
          <w:szCs w:val="20"/>
          <w:lang w:eastAsia="sl-SI"/>
        </w:rPr>
      </w:pPr>
    </w:p>
    <w:p w14:paraId="73105ED3" w14:textId="77777777"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upravljavec, mora obdelovalec v roku 2 tednov izbrisati vse podatke, ki se nahajajo v njegovih sistemih;</w:t>
      </w:r>
    </w:p>
    <w:p w14:paraId="288CDD84" w14:textId="6D7765C2" w:rsidR="00136A9A" w:rsidRPr="00224EF9" w:rsidRDefault="00136A9A" w:rsidP="00BC6520">
      <w:pPr>
        <w:widowControl w:val="0"/>
        <w:numPr>
          <w:ilvl w:val="0"/>
          <w:numId w:val="39"/>
        </w:numPr>
        <w:suppressAutoHyphens/>
        <w:autoSpaceDE w:val="0"/>
        <w:autoSpaceDN w:val="0"/>
        <w:adjustRightInd w:val="0"/>
        <w:spacing w:line="240" w:lineRule="auto"/>
        <w:contextualSpacing/>
        <w:jc w:val="both"/>
        <w:rPr>
          <w:rFonts w:cs="Arial"/>
          <w:szCs w:val="20"/>
          <w:lang w:eastAsia="sl-SI"/>
        </w:rPr>
      </w:pPr>
      <w:r w:rsidRPr="00224EF9">
        <w:rPr>
          <w:rFonts w:cs="Arial"/>
          <w:szCs w:val="20"/>
          <w:lang w:eastAsia="sl-SI"/>
        </w:rPr>
        <w:t>obdelovalec, mora svoje storitve zagotavljati še vsaj 3 mesece po odpovedi tega dogovora in z dnem poteka odpovednega roka izbrisati vse podatke, ki se nahajajo v njegovih sistemih.</w:t>
      </w:r>
    </w:p>
    <w:p w14:paraId="2BA85561" w14:textId="77777777" w:rsidR="0008344C" w:rsidRPr="00224EF9" w:rsidRDefault="0008344C" w:rsidP="00BC6520">
      <w:pPr>
        <w:spacing w:line="240" w:lineRule="auto"/>
        <w:jc w:val="both"/>
        <w:rPr>
          <w:rFonts w:cs="Arial"/>
          <w:szCs w:val="20"/>
          <w:lang w:eastAsia="zh-CN"/>
        </w:rPr>
      </w:pPr>
    </w:p>
    <w:p w14:paraId="73E03C48" w14:textId="77777777" w:rsidR="0008344C" w:rsidRPr="00224EF9" w:rsidRDefault="0008344C"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02CE8C0A" w14:textId="77777777" w:rsidR="00136A9A" w:rsidRPr="00224EF9" w:rsidRDefault="00136A9A" w:rsidP="00BC6520">
      <w:pPr>
        <w:suppressAutoHyphens/>
        <w:spacing w:line="240" w:lineRule="auto"/>
        <w:jc w:val="both"/>
        <w:rPr>
          <w:rFonts w:cs="Arial"/>
          <w:szCs w:val="20"/>
          <w:lang w:eastAsia="sl-SI"/>
        </w:rPr>
      </w:pPr>
    </w:p>
    <w:p w14:paraId="48DF10FB"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309B539D" w14:textId="77777777" w:rsidR="00136A9A" w:rsidRPr="00224EF9" w:rsidRDefault="00136A9A" w:rsidP="00BC6520">
      <w:pPr>
        <w:suppressAutoHyphens/>
        <w:spacing w:line="240" w:lineRule="auto"/>
        <w:jc w:val="both"/>
        <w:rPr>
          <w:rFonts w:cs="Arial"/>
          <w:szCs w:val="20"/>
          <w:lang w:eastAsia="sl-SI"/>
        </w:rPr>
      </w:pPr>
    </w:p>
    <w:p w14:paraId="51E38421" w14:textId="77777777" w:rsidR="00136A9A" w:rsidRPr="00224EF9" w:rsidRDefault="00136A9A" w:rsidP="00BC6520">
      <w:pPr>
        <w:suppressAutoHyphens/>
        <w:spacing w:line="240" w:lineRule="auto"/>
        <w:jc w:val="both"/>
        <w:rPr>
          <w:rFonts w:cs="Arial"/>
          <w:szCs w:val="20"/>
          <w:lang w:eastAsia="sl-SI"/>
        </w:rPr>
      </w:pPr>
      <w:r w:rsidRPr="00224EF9">
        <w:rPr>
          <w:rFonts w:cs="Arial"/>
          <w:szCs w:val="20"/>
          <w:lang w:eastAsia="sl-SI"/>
        </w:rPr>
        <w:lastRenderedPageBreak/>
        <w:t>Postopke, ki se nanašajo na izvajanje revizij, vključno s pregledi obdelovalca in pod-obdelovalcev s strani upravljavca, podrobneje določata prilogi B in C.</w:t>
      </w:r>
    </w:p>
    <w:p w14:paraId="2050B484" w14:textId="77777777" w:rsidR="00136A9A" w:rsidRPr="00224EF9" w:rsidRDefault="00136A9A" w:rsidP="00BC6520">
      <w:pPr>
        <w:suppressAutoHyphens/>
        <w:spacing w:line="240" w:lineRule="auto"/>
        <w:jc w:val="both"/>
        <w:rPr>
          <w:rFonts w:cs="Arial"/>
          <w:szCs w:val="20"/>
          <w:lang w:eastAsia="sl-SI"/>
        </w:rPr>
      </w:pPr>
    </w:p>
    <w:p w14:paraId="3313A493" w14:textId="1887AC4E" w:rsidR="00E243C2" w:rsidRPr="00224EF9" w:rsidRDefault="00136A9A" w:rsidP="00BC6520">
      <w:pPr>
        <w:suppressAutoHyphens/>
        <w:spacing w:line="240" w:lineRule="auto"/>
        <w:jc w:val="both"/>
        <w:rPr>
          <w:rFonts w:cs="Arial"/>
          <w:szCs w:val="20"/>
          <w:lang w:eastAsia="sl-SI"/>
        </w:rPr>
      </w:pPr>
      <w:r w:rsidRPr="00224EF9">
        <w:rPr>
          <w:rFonts w:cs="Arial"/>
          <w:szCs w:val="20"/>
          <w:lang w:eastAsia="sl-SI"/>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63C08BD" w14:textId="77777777" w:rsidR="00777BEE" w:rsidRPr="00224EF9" w:rsidRDefault="00777BEE" w:rsidP="00BC652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p>
    <w:p w14:paraId="52E87879" w14:textId="77777777" w:rsidR="0008344C" w:rsidRPr="00224EF9" w:rsidRDefault="0008344C" w:rsidP="00BC652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p>
    <w:p w14:paraId="3EF2F1CE" w14:textId="7CD0C9F9" w:rsidR="00E243C2" w:rsidRPr="00224EF9" w:rsidRDefault="00E243C2" w:rsidP="00BC6520">
      <w:pPr>
        <w:pStyle w:val="Odstavekseznama"/>
        <w:numPr>
          <w:ilvl w:val="0"/>
          <w:numId w:val="10"/>
        </w:numPr>
        <w:spacing w:line="240" w:lineRule="auto"/>
        <w:rPr>
          <w:b/>
        </w:rPr>
      </w:pPr>
      <w:r w:rsidRPr="00224EF9">
        <w:rPr>
          <w:b/>
        </w:rPr>
        <w:t>PROTIKORUPCIJSKA KLAVZULA</w:t>
      </w:r>
    </w:p>
    <w:p w14:paraId="549465AE" w14:textId="77777777" w:rsidR="0076334B" w:rsidRPr="00224EF9" w:rsidRDefault="0076334B" w:rsidP="00BC6520">
      <w:pPr>
        <w:suppressAutoHyphens/>
        <w:overflowPunct w:val="0"/>
        <w:autoSpaceDE w:val="0"/>
        <w:spacing w:line="240" w:lineRule="auto"/>
        <w:jc w:val="both"/>
        <w:rPr>
          <w:rFonts w:cs="Arial"/>
          <w:szCs w:val="20"/>
          <w:lang w:eastAsia="zh-CN"/>
        </w:rPr>
      </w:pPr>
    </w:p>
    <w:p w14:paraId="5C0DAC36"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139471F4" w14:textId="77777777" w:rsidR="0076334B" w:rsidRPr="00224EF9" w:rsidRDefault="0076334B" w:rsidP="00BC6520">
      <w:pPr>
        <w:numPr>
          <w:ilvl w:val="12"/>
          <w:numId w:val="0"/>
        </w:numPr>
        <w:spacing w:line="240" w:lineRule="auto"/>
        <w:jc w:val="both"/>
        <w:rPr>
          <w:rFonts w:cs="Arial"/>
          <w:color w:val="000000"/>
          <w:szCs w:val="20"/>
        </w:rPr>
      </w:pPr>
    </w:p>
    <w:p w14:paraId="40E46B6B" w14:textId="77777777" w:rsidR="00A00E23" w:rsidRPr="00224EF9" w:rsidRDefault="00A00E23" w:rsidP="00BC6520">
      <w:pPr>
        <w:numPr>
          <w:ilvl w:val="12"/>
          <w:numId w:val="0"/>
        </w:numPr>
        <w:spacing w:line="240" w:lineRule="auto"/>
        <w:jc w:val="both"/>
        <w:rPr>
          <w:rFonts w:cs="Arial"/>
          <w:color w:val="000000"/>
          <w:szCs w:val="20"/>
        </w:rPr>
      </w:pPr>
      <w:r w:rsidRPr="00224EF9">
        <w:rPr>
          <w:rFonts w:cs="Arial"/>
          <w:color w:val="00000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5F9B02E" w14:textId="77777777" w:rsidR="00B25FB6" w:rsidRPr="00224EF9" w:rsidRDefault="00B25FB6" w:rsidP="00BC6520">
      <w:pPr>
        <w:numPr>
          <w:ilvl w:val="12"/>
          <w:numId w:val="0"/>
        </w:numPr>
        <w:spacing w:line="240" w:lineRule="auto"/>
        <w:jc w:val="both"/>
        <w:rPr>
          <w:rFonts w:cs="Arial"/>
          <w:color w:val="000000"/>
          <w:szCs w:val="20"/>
        </w:rPr>
      </w:pPr>
    </w:p>
    <w:p w14:paraId="26E8930E" w14:textId="4525AD0F" w:rsidR="00312A24" w:rsidRPr="00224EF9" w:rsidRDefault="00A00E23" w:rsidP="00BC6520">
      <w:pPr>
        <w:numPr>
          <w:ilvl w:val="12"/>
          <w:numId w:val="0"/>
        </w:numPr>
        <w:spacing w:line="240" w:lineRule="auto"/>
        <w:jc w:val="both"/>
        <w:rPr>
          <w:rFonts w:cs="Arial"/>
          <w:color w:val="000000"/>
          <w:szCs w:val="20"/>
        </w:rPr>
      </w:pPr>
      <w:r w:rsidRPr="00224EF9">
        <w:rPr>
          <w:rFonts w:cs="Arial"/>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r w:rsidR="00B5131E" w:rsidRPr="00224EF9">
        <w:rPr>
          <w:rFonts w:cs="Arial"/>
          <w:color w:val="000000"/>
          <w:szCs w:val="20"/>
        </w:rPr>
        <w:t>.</w:t>
      </w:r>
    </w:p>
    <w:p w14:paraId="435E385B" w14:textId="77777777" w:rsidR="0076334B" w:rsidRPr="00224EF9" w:rsidRDefault="0076334B" w:rsidP="00BC6520">
      <w:pPr>
        <w:numPr>
          <w:ilvl w:val="12"/>
          <w:numId w:val="0"/>
        </w:numPr>
        <w:spacing w:line="240" w:lineRule="auto"/>
        <w:jc w:val="both"/>
        <w:rPr>
          <w:rFonts w:cs="Arial"/>
          <w:szCs w:val="20"/>
        </w:rPr>
      </w:pPr>
    </w:p>
    <w:p w14:paraId="10A4E4B6"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20E6D1F1" w14:textId="77777777" w:rsidR="009406EE" w:rsidRPr="00224EF9" w:rsidRDefault="009406EE" w:rsidP="00BC6520">
      <w:pPr>
        <w:spacing w:line="240" w:lineRule="auto"/>
        <w:rPr>
          <w:rFonts w:cs="Arial"/>
          <w:szCs w:val="20"/>
        </w:rPr>
      </w:pPr>
    </w:p>
    <w:p w14:paraId="5210CA64" w14:textId="77777777" w:rsidR="00A00E23" w:rsidRPr="00224EF9" w:rsidRDefault="00A00E23" w:rsidP="00BC6520">
      <w:pPr>
        <w:spacing w:line="240" w:lineRule="auto"/>
        <w:rPr>
          <w:rFonts w:cs="Arial"/>
          <w:szCs w:val="20"/>
          <w:lang w:val="pl-PL"/>
        </w:rPr>
      </w:pPr>
      <w:r w:rsidRPr="00224EF9">
        <w:rPr>
          <w:rFonts w:cs="Arial"/>
          <w:szCs w:val="20"/>
        </w:rPr>
        <w:t>Izvajalec</w:t>
      </w:r>
      <w:r w:rsidRPr="00224EF9">
        <w:rPr>
          <w:rFonts w:cs="Arial"/>
          <w:szCs w:val="20"/>
          <w:lang w:val="pl-PL"/>
        </w:rPr>
        <w:t xml:space="preserve"> se zavezuje, da bo naročniku na njegov poziv v roku osmih dni od poziva posredoval podatke o:</w:t>
      </w:r>
    </w:p>
    <w:p w14:paraId="69312EE0" w14:textId="77777777" w:rsidR="00A00E23" w:rsidRPr="00224EF9" w:rsidRDefault="00A00E23" w:rsidP="00427E87">
      <w:pPr>
        <w:pStyle w:val="Odstavekseznama"/>
        <w:widowControl w:val="0"/>
        <w:numPr>
          <w:ilvl w:val="0"/>
          <w:numId w:val="49"/>
        </w:numPr>
        <w:spacing w:line="240" w:lineRule="auto"/>
      </w:pPr>
      <w:r w:rsidRPr="00224EF9">
        <w:t>svojih ustanoviteljih, družbenikih, delničarjih, komanditistih ali drugih lastnikih in podatke o lastniških deležih navedenih oseb;</w:t>
      </w:r>
    </w:p>
    <w:p w14:paraId="1EE02B55" w14:textId="77777777" w:rsidR="00A10A5F" w:rsidRPr="00224EF9" w:rsidRDefault="00A00E23" w:rsidP="00427E87">
      <w:pPr>
        <w:pStyle w:val="Odstavekseznama"/>
        <w:widowControl w:val="0"/>
        <w:numPr>
          <w:ilvl w:val="0"/>
          <w:numId w:val="49"/>
        </w:numPr>
        <w:spacing w:line="240" w:lineRule="auto"/>
        <w:rPr>
          <w:lang w:val="pl-PL"/>
        </w:rPr>
      </w:pPr>
      <w:r w:rsidRPr="00224EF9">
        <w:rPr>
          <w:lang w:val="pl-PL"/>
        </w:rPr>
        <w:t>gospodarskih subjektih, za katere se glede na določbe zakona, ki ureja gospodarske družbe, šteje, da so z njim povezane družbe.</w:t>
      </w:r>
    </w:p>
    <w:p w14:paraId="18EB1B32" w14:textId="77777777" w:rsidR="009406EE" w:rsidRPr="00224EF9" w:rsidRDefault="009406EE" w:rsidP="00BC6520">
      <w:pPr>
        <w:widowControl w:val="0"/>
        <w:spacing w:line="240" w:lineRule="auto"/>
        <w:jc w:val="both"/>
        <w:rPr>
          <w:rFonts w:cs="Arial"/>
          <w:szCs w:val="20"/>
          <w:lang w:val="pl-PL"/>
        </w:rPr>
      </w:pPr>
    </w:p>
    <w:p w14:paraId="3E7313D3" w14:textId="77777777" w:rsidR="001F1A9F" w:rsidRPr="00224EF9" w:rsidRDefault="001F1A9F" w:rsidP="00BC6520">
      <w:pPr>
        <w:widowControl w:val="0"/>
        <w:spacing w:line="240" w:lineRule="auto"/>
        <w:jc w:val="both"/>
        <w:rPr>
          <w:rFonts w:cs="Arial"/>
          <w:szCs w:val="20"/>
          <w:lang w:val="pl-PL"/>
        </w:rPr>
      </w:pPr>
    </w:p>
    <w:p w14:paraId="0E7F134D" w14:textId="77777777" w:rsidR="009406EE" w:rsidRPr="00224EF9" w:rsidRDefault="009406EE"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r w:rsidRPr="00224EF9">
        <w:rPr>
          <w:rFonts w:ascii="Arial" w:hAnsi="Arial" w:cs="Arial"/>
          <w:b/>
          <w:sz w:val="20"/>
        </w:rPr>
        <w:t>SKRBNIK POGODBE</w:t>
      </w:r>
    </w:p>
    <w:p w14:paraId="3C14250C" w14:textId="77777777" w:rsidR="00A10A5F" w:rsidRPr="00224EF9" w:rsidRDefault="00A10A5F" w:rsidP="00BC6520">
      <w:pPr>
        <w:widowControl w:val="0"/>
        <w:spacing w:line="240" w:lineRule="auto"/>
        <w:ind w:left="510"/>
        <w:jc w:val="both"/>
        <w:rPr>
          <w:rFonts w:cs="Arial"/>
          <w:szCs w:val="20"/>
          <w:lang w:val="pl-PL"/>
        </w:rPr>
      </w:pPr>
    </w:p>
    <w:p w14:paraId="6BDE206A"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438E614B" w14:textId="77777777" w:rsidR="0076334B" w:rsidRPr="00224EF9" w:rsidRDefault="0076334B" w:rsidP="00BC6520">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ind w:left="720"/>
        <w:jc w:val="left"/>
        <w:rPr>
          <w:rFonts w:ascii="Arial" w:hAnsi="Arial" w:cs="Arial"/>
          <w:b/>
          <w:sz w:val="20"/>
        </w:rPr>
      </w:pPr>
    </w:p>
    <w:p w14:paraId="2C7DA490" w14:textId="77777777" w:rsidR="00C013DB" w:rsidRPr="00224EF9" w:rsidRDefault="00C013DB" w:rsidP="00C013DB">
      <w:pPr>
        <w:widowControl w:val="0"/>
        <w:autoSpaceDE w:val="0"/>
        <w:autoSpaceDN w:val="0"/>
        <w:adjustRightInd w:val="0"/>
        <w:rPr>
          <w:rFonts w:cs="Arial"/>
        </w:rPr>
      </w:pPr>
      <w:r w:rsidRPr="00224EF9">
        <w:rPr>
          <w:rFonts w:cs="Arial"/>
        </w:rPr>
        <w:t xml:space="preserve">Skrbnik te pogodbe na strani naročnika je </w:t>
      </w:r>
      <w:r w:rsidRPr="00224EF9">
        <w:rPr>
          <w:rFonts w:cs="Arial"/>
        </w:rPr>
        <w:fldChar w:fldCharType="begin">
          <w:ffData>
            <w:name w:val="Besedilo2"/>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r w:rsidRPr="00224EF9">
        <w:rPr>
          <w:rFonts w:cs="Arial"/>
        </w:rPr>
        <w:t xml:space="preserve">, elektronski naslov </w:t>
      </w:r>
      <w:r w:rsidRPr="00224EF9">
        <w:rPr>
          <w:rFonts w:cs="Arial"/>
        </w:rPr>
        <w:fldChar w:fldCharType="begin">
          <w:ffData>
            <w:name w:val="Besedilo2"/>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r w:rsidRPr="00224EF9">
        <w:rPr>
          <w:rFonts w:cs="Arial"/>
        </w:rPr>
        <w:t xml:space="preserve">, telefonska številka </w:t>
      </w:r>
      <w:r w:rsidRPr="00224EF9">
        <w:rPr>
          <w:rFonts w:cs="Arial"/>
        </w:rPr>
        <w:fldChar w:fldCharType="begin">
          <w:ffData>
            <w:name w:val="Besedilo2"/>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r w:rsidRPr="00224EF9">
        <w:rPr>
          <w:rFonts w:cs="Arial"/>
        </w:rPr>
        <w:t>.</w:t>
      </w:r>
    </w:p>
    <w:p w14:paraId="6B1EE1B5" w14:textId="77777777" w:rsidR="00C013DB" w:rsidRPr="00224EF9" w:rsidRDefault="00C013DB" w:rsidP="00C013DB">
      <w:pPr>
        <w:widowControl w:val="0"/>
        <w:autoSpaceDE w:val="0"/>
        <w:autoSpaceDN w:val="0"/>
        <w:adjustRightInd w:val="0"/>
        <w:rPr>
          <w:rFonts w:cs="Arial"/>
        </w:rPr>
      </w:pPr>
    </w:p>
    <w:p w14:paraId="0C59F069" w14:textId="1AC5BBD7" w:rsidR="009406EE" w:rsidRPr="00224EF9" w:rsidRDefault="00C013DB" w:rsidP="00C013DB">
      <w:pPr>
        <w:numPr>
          <w:ilvl w:val="12"/>
          <w:numId w:val="0"/>
        </w:numPr>
        <w:spacing w:line="240" w:lineRule="auto"/>
        <w:rPr>
          <w:rFonts w:cs="Arial"/>
        </w:rPr>
      </w:pPr>
      <w:r w:rsidRPr="00224EF9">
        <w:rPr>
          <w:rFonts w:cs="Arial"/>
        </w:rPr>
        <w:t xml:space="preserve">Skrbnik te pogodbe na strani izvajalca je </w:t>
      </w:r>
      <w:r w:rsidRPr="00224EF9">
        <w:rPr>
          <w:rFonts w:cs="Arial"/>
        </w:rPr>
        <w:fldChar w:fldCharType="begin">
          <w:ffData>
            <w:name w:val="Besedilo2"/>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r w:rsidRPr="00224EF9">
        <w:rPr>
          <w:rFonts w:cs="Arial"/>
        </w:rPr>
        <w:t xml:space="preserve">, elektronski naslov </w:t>
      </w:r>
      <w:r w:rsidRPr="00224EF9">
        <w:rPr>
          <w:rFonts w:cs="Arial"/>
        </w:rPr>
        <w:fldChar w:fldCharType="begin">
          <w:ffData>
            <w:name w:val="Besedilo2"/>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r w:rsidRPr="00224EF9">
        <w:rPr>
          <w:rFonts w:cs="Arial"/>
        </w:rPr>
        <w:t xml:space="preserve">, telefonska številka </w:t>
      </w:r>
      <w:r w:rsidRPr="00224EF9">
        <w:rPr>
          <w:rFonts w:cs="Arial"/>
        </w:rPr>
        <w:fldChar w:fldCharType="begin">
          <w:ffData>
            <w:name w:val="Besedilo2"/>
            <w:enabled/>
            <w:calcOnExit w:val="0"/>
            <w:textInput/>
          </w:ffData>
        </w:fldChar>
      </w:r>
      <w:r w:rsidRPr="00224EF9">
        <w:rPr>
          <w:rFonts w:cs="Arial"/>
        </w:rPr>
        <w:instrText xml:space="preserve"> FORMTEXT </w:instrText>
      </w:r>
      <w:r w:rsidRPr="00224EF9">
        <w:rPr>
          <w:rFonts w:cs="Arial"/>
        </w:rPr>
      </w:r>
      <w:r w:rsidRPr="00224EF9">
        <w:rPr>
          <w:rFonts w:cs="Arial"/>
        </w:rPr>
        <w:fldChar w:fldCharType="separate"/>
      </w:r>
      <w:r w:rsidRPr="00224EF9">
        <w:rPr>
          <w:rFonts w:cs="Arial"/>
        </w:rPr>
        <w:t> </w:t>
      </w:r>
      <w:r w:rsidRPr="00224EF9">
        <w:rPr>
          <w:rFonts w:cs="Arial"/>
        </w:rPr>
        <w:t> </w:t>
      </w:r>
      <w:r w:rsidRPr="00224EF9">
        <w:rPr>
          <w:rFonts w:cs="Arial"/>
        </w:rPr>
        <w:t> </w:t>
      </w:r>
      <w:r w:rsidRPr="00224EF9">
        <w:rPr>
          <w:rFonts w:cs="Arial"/>
        </w:rPr>
        <w:t> </w:t>
      </w:r>
      <w:r w:rsidRPr="00224EF9">
        <w:rPr>
          <w:rFonts w:cs="Arial"/>
        </w:rPr>
        <w:t> </w:t>
      </w:r>
      <w:r w:rsidRPr="00224EF9">
        <w:rPr>
          <w:rFonts w:cs="Arial"/>
        </w:rPr>
        <w:fldChar w:fldCharType="end"/>
      </w:r>
      <w:r w:rsidRPr="00224EF9">
        <w:rPr>
          <w:rFonts w:cs="Arial"/>
        </w:rPr>
        <w:t>.</w:t>
      </w:r>
    </w:p>
    <w:p w14:paraId="378DC18F" w14:textId="77777777" w:rsidR="00C013DB" w:rsidRPr="00224EF9" w:rsidRDefault="00C013DB" w:rsidP="00C013DB">
      <w:pPr>
        <w:numPr>
          <w:ilvl w:val="12"/>
          <w:numId w:val="0"/>
        </w:numPr>
        <w:spacing w:line="240" w:lineRule="auto"/>
        <w:rPr>
          <w:rFonts w:cs="Arial"/>
        </w:rPr>
      </w:pPr>
    </w:p>
    <w:p w14:paraId="537C3956" w14:textId="77777777" w:rsidR="00C013DB" w:rsidRPr="00224EF9" w:rsidRDefault="00C013DB" w:rsidP="00C013DB">
      <w:pPr>
        <w:numPr>
          <w:ilvl w:val="12"/>
          <w:numId w:val="0"/>
        </w:numPr>
        <w:spacing w:line="240" w:lineRule="auto"/>
        <w:rPr>
          <w:rFonts w:cs="Arial"/>
          <w:szCs w:val="20"/>
        </w:rPr>
      </w:pPr>
    </w:p>
    <w:p w14:paraId="7168A89C" w14:textId="6AC47699" w:rsidR="009406EE" w:rsidRPr="00224EF9" w:rsidRDefault="00AF3722" w:rsidP="00BC6520">
      <w:pPr>
        <w:pStyle w:val="BodyText23"/>
        <w:widowControl/>
        <w:numPr>
          <w:ilvl w:val="0"/>
          <w:numId w:val="10"/>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Arial" w:hAnsi="Arial" w:cs="Arial"/>
          <w:b/>
          <w:sz w:val="20"/>
        </w:rPr>
      </w:pPr>
      <w:r>
        <w:rPr>
          <w:rFonts w:ascii="Arial" w:hAnsi="Arial" w:cs="Arial"/>
          <w:b/>
          <w:bCs/>
          <w:sz w:val="20"/>
        </w:rPr>
        <w:t>POSEBNE IN KONČNE DOLOČBE</w:t>
      </w:r>
    </w:p>
    <w:p w14:paraId="571958EA" w14:textId="77777777" w:rsidR="00A10A5F" w:rsidRPr="00224EF9" w:rsidRDefault="00A10A5F" w:rsidP="00BC6520">
      <w:pPr>
        <w:widowControl w:val="0"/>
        <w:spacing w:line="240" w:lineRule="auto"/>
        <w:ind w:left="510"/>
        <w:jc w:val="both"/>
        <w:rPr>
          <w:rFonts w:cs="Arial"/>
          <w:szCs w:val="20"/>
          <w:lang w:val="pl-PL"/>
        </w:rPr>
      </w:pPr>
    </w:p>
    <w:p w14:paraId="0274E6BF"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59C4E9C7" w14:textId="77777777" w:rsidR="00841942" w:rsidRPr="00224EF9" w:rsidRDefault="00841942" w:rsidP="00BC6520">
      <w:pPr>
        <w:numPr>
          <w:ilvl w:val="12"/>
          <w:numId w:val="0"/>
        </w:numPr>
        <w:spacing w:line="240" w:lineRule="auto"/>
        <w:jc w:val="both"/>
        <w:rPr>
          <w:rFonts w:cs="Arial"/>
          <w:szCs w:val="20"/>
        </w:rPr>
      </w:pPr>
    </w:p>
    <w:p w14:paraId="3D0F83C7" w14:textId="333DECCA" w:rsidR="009153C7" w:rsidRPr="00224EF9" w:rsidRDefault="007A096E" w:rsidP="00BC6520">
      <w:pPr>
        <w:numPr>
          <w:ilvl w:val="12"/>
          <w:numId w:val="0"/>
        </w:numPr>
        <w:spacing w:line="240" w:lineRule="auto"/>
        <w:jc w:val="both"/>
      </w:pPr>
      <w:r>
        <w:t>Pogodba je sklenjena</w:t>
      </w:r>
      <w:r w:rsidR="00C5372B" w:rsidRPr="00224EF9">
        <w:t xml:space="preserve"> z dnem obojestranskega podpisa pogodbe</w:t>
      </w:r>
      <w:r w:rsidR="00131A40" w:rsidRPr="00224EF9">
        <w:t xml:space="preserve">, pod pogojem, da izvajalec predloži naročniku zavarovanje za dobro izvedbo pogodbenih obveznosti iz te pogodbe. </w:t>
      </w:r>
      <w:r w:rsidR="00C5372B" w:rsidRPr="00224EF9">
        <w:t xml:space="preserve">Pogodba se uporablja od vključno dne </w:t>
      </w:r>
      <w:r w:rsidR="001512BD" w:rsidRPr="00224EF9">
        <w:t>10.12.2025</w:t>
      </w:r>
      <w:r w:rsidR="00777BEE">
        <w:t xml:space="preserve"> dalje</w:t>
      </w:r>
      <w:r>
        <w:t>.</w:t>
      </w:r>
      <w:r w:rsidR="00C5372B" w:rsidRPr="00224EF9">
        <w:t xml:space="preserve"> </w:t>
      </w:r>
    </w:p>
    <w:p w14:paraId="72496091" w14:textId="5F6AF7A7" w:rsidR="00C5372B" w:rsidRPr="004176D4" w:rsidRDefault="009153C7" w:rsidP="00BC6520">
      <w:pPr>
        <w:numPr>
          <w:ilvl w:val="12"/>
          <w:numId w:val="0"/>
        </w:numPr>
        <w:spacing w:line="240" w:lineRule="auto"/>
        <w:jc w:val="both"/>
        <w:rPr>
          <w:i/>
          <w:iCs/>
        </w:rPr>
      </w:pPr>
      <w:r w:rsidRPr="004176D4">
        <w:rPr>
          <w:i/>
          <w:iCs/>
        </w:rPr>
        <w:t>(</w:t>
      </w:r>
      <w:r w:rsidR="00C5372B" w:rsidRPr="004176D4">
        <w:rPr>
          <w:i/>
          <w:iCs/>
        </w:rPr>
        <w:t>če bo podpisana pred navedenim datumom, v nasprotnem se uporablja od dne podpisa</w:t>
      </w:r>
      <w:r w:rsidRPr="004176D4">
        <w:rPr>
          <w:i/>
          <w:iCs/>
        </w:rPr>
        <w:t>).</w:t>
      </w:r>
    </w:p>
    <w:p w14:paraId="040A9364" w14:textId="77777777" w:rsidR="00C5372B" w:rsidRPr="00224EF9" w:rsidRDefault="00C5372B" w:rsidP="00BC6520">
      <w:pPr>
        <w:numPr>
          <w:ilvl w:val="12"/>
          <w:numId w:val="0"/>
        </w:numPr>
        <w:spacing w:line="240" w:lineRule="auto"/>
        <w:jc w:val="both"/>
      </w:pPr>
    </w:p>
    <w:p w14:paraId="24C5086B" w14:textId="69B1E14A" w:rsidR="00A00E23" w:rsidRPr="00224EF9" w:rsidRDefault="00DD2AAB" w:rsidP="00BC6520">
      <w:pPr>
        <w:widowControl w:val="0"/>
        <w:spacing w:line="240" w:lineRule="auto"/>
        <w:jc w:val="both"/>
        <w:rPr>
          <w:rFonts w:cs="Arial"/>
          <w:szCs w:val="20"/>
        </w:rPr>
      </w:pPr>
      <w:r w:rsidRPr="00224EF9">
        <w:t xml:space="preserve">Pogodba velja </w:t>
      </w:r>
      <w:r w:rsidR="0039725C" w:rsidRPr="00224EF9">
        <w:t>48</w:t>
      </w:r>
      <w:r w:rsidRPr="00224EF9">
        <w:t xml:space="preserve"> (</w:t>
      </w:r>
      <w:r w:rsidR="0039725C" w:rsidRPr="00224EF9">
        <w:t>oseminštrid</w:t>
      </w:r>
      <w:r w:rsidRPr="00224EF9">
        <w:t xml:space="preserve">eset) mesecev od </w:t>
      </w:r>
      <w:r w:rsidR="007A096E" w:rsidRPr="00224EF9">
        <w:t xml:space="preserve">dne </w:t>
      </w:r>
      <w:r w:rsidR="007946AD" w:rsidRPr="00224EF9">
        <w:t xml:space="preserve">začetka </w:t>
      </w:r>
      <w:r w:rsidR="00C5372B" w:rsidRPr="00224EF9">
        <w:t>uporabe</w:t>
      </w:r>
      <w:r w:rsidRPr="00224EF9">
        <w:t>.</w:t>
      </w:r>
    </w:p>
    <w:p w14:paraId="35E0C757" w14:textId="77777777" w:rsidR="00F765AF" w:rsidRPr="00224EF9" w:rsidRDefault="00F765AF" w:rsidP="00BC6520">
      <w:pPr>
        <w:widowControl w:val="0"/>
        <w:spacing w:line="240" w:lineRule="auto"/>
        <w:jc w:val="both"/>
        <w:rPr>
          <w:rFonts w:cs="Arial"/>
          <w:szCs w:val="20"/>
        </w:rPr>
      </w:pPr>
    </w:p>
    <w:p w14:paraId="0B4C1F9D"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026576B2" w14:textId="77777777" w:rsidR="00841942" w:rsidRPr="00224EF9" w:rsidRDefault="00841942" w:rsidP="00BC6520">
      <w:pPr>
        <w:spacing w:line="240" w:lineRule="auto"/>
      </w:pPr>
    </w:p>
    <w:p w14:paraId="06BE0122" w14:textId="77777777" w:rsidR="007A096E" w:rsidRPr="007A096E" w:rsidRDefault="007A096E" w:rsidP="004176D4">
      <w:pPr>
        <w:spacing w:line="240" w:lineRule="auto"/>
        <w:jc w:val="both"/>
        <w:rPr>
          <w:rFonts w:cs="Arial"/>
          <w:szCs w:val="20"/>
          <w:lang w:eastAsia="sl-SI"/>
        </w:rPr>
      </w:pPr>
      <w:r w:rsidRPr="007A096E">
        <w:rPr>
          <w:rFonts w:cs="Arial"/>
          <w:szCs w:val="20"/>
          <w:lang w:eastAsia="sl-SI"/>
        </w:rPr>
        <w:t>Pogodba je sklenjena pod razveznim pogojem, ki se uresniči, če se naročnik seznani:</w:t>
      </w:r>
    </w:p>
    <w:p w14:paraId="423E2A53" w14:textId="77777777" w:rsidR="007A096E" w:rsidRPr="007A096E" w:rsidRDefault="007A096E" w:rsidP="004176D4">
      <w:pPr>
        <w:spacing w:line="240" w:lineRule="auto"/>
        <w:jc w:val="both"/>
        <w:rPr>
          <w:rFonts w:cs="Arial"/>
          <w:szCs w:val="20"/>
          <w:lang w:eastAsia="sl-SI"/>
        </w:rPr>
      </w:pPr>
    </w:p>
    <w:p w14:paraId="65EA9C19" w14:textId="77777777" w:rsidR="007A096E" w:rsidRPr="007A096E" w:rsidRDefault="007A096E" w:rsidP="004176D4">
      <w:pPr>
        <w:numPr>
          <w:ilvl w:val="0"/>
          <w:numId w:val="52"/>
        </w:numPr>
        <w:spacing w:line="240" w:lineRule="auto"/>
        <w:jc w:val="both"/>
        <w:rPr>
          <w:rFonts w:cs="Arial"/>
          <w:szCs w:val="20"/>
          <w:lang w:eastAsia="sl-SI"/>
        </w:rPr>
      </w:pPr>
      <w:r w:rsidRPr="007A096E">
        <w:rPr>
          <w:rFonts w:cs="Arial"/>
          <w:szCs w:val="20"/>
          <w:lang w:eastAsia="sl-SI"/>
        </w:rPr>
        <w:lastRenderedPageBreak/>
        <w:t>da je sodišče s pravnomočno odločitvijo ugotovilo kršitev obveznosti na področju okoljskega, socialnega in delovnega prava, ki so določene v pravu Evropske unije, predpisih, ki veljajo v Republiki Sloveniji, kolektivnih pogodbah ali predpisih mednarodnega okoljskega, socialnega in delovnega prava, s strani izvajalca ali njegovega podizvajalca ali</w:t>
      </w:r>
    </w:p>
    <w:p w14:paraId="74736523" w14:textId="77777777" w:rsidR="007A096E" w:rsidRPr="007A096E" w:rsidRDefault="007A096E" w:rsidP="004176D4">
      <w:pPr>
        <w:numPr>
          <w:ilvl w:val="0"/>
          <w:numId w:val="52"/>
        </w:numPr>
        <w:spacing w:line="240" w:lineRule="auto"/>
        <w:jc w:val="both"/>
        <w:rPr>
          <w:rFonts w:cs="Arial"/>
          <w:szCs w:val="20"/>
          <w:lang w:eastAsia="sl-SI"/>
        </w:rPr>
      </w:pPr>
      <w:r w:rsidRPr="007A096E">
        <w:rPr>
          <w:rFonts w:cs="Arial"/>
          <w:szCs w:val="20"/>
          <w:lang w:eastAsia="sl-SI"/>
        </w:rPr>
        <w:t>da je pristojni državni organ pri izvajalcu pogodbe ali njegovem podizvajalcu v času izvajanja pogodbe ugotovil najmanj dve kršitvi v zvezi s/z:</w:t>
      </w:r>
    </w:p>
    <w:p w14:paraId="09FBEBCD" w14:textId="77777777" w:rsidR="007A096E" w:rsidRPr="007A096E" w:rsidRDefault="007A096E" w:rsidP="004176D4">
      <w:pPr>
        <w:numPr>
          <w:ilvl w:val="1"/>
          <w:numId w:val="52"/>
        </w:numPr>
        <w:spacing w:line="240" w:lineRule="auto"/>
        <w:jc w:val="both"/>
        <w:rPr>
          <w:rFonts w:cs="Arial"/>
          <w:szCs w:val="20"/>
          <w:lang w:eastAsia="sl-SI"/>
        </w:rPr>
      </w:pPr>
      <w:r w:rsidRPr="007A096E">
        <w:rPr>
          <w:rFonts w:cs="Arial"/>
          <w:szCs w:val="20"/>
          <w:lang w:eastAsia="sl-SI"/>
        </w:rPr>
        <w:t xml:space="preserve">plačilom za delo, </w:t>
      </w:r>
    </w:p>
    <w:p w14:paraId="2091C328" w14:textId="77777777" w:rsidR="007A096E" w:rsidRPr="007A096E" w:rsidRDefault="007A096E" w:rsidP="004176D4">
      <w:pPr>
        <w:numPr>
          <w:ilvl w:val="1"/>
          <w:numId w:val="52"/>
        </w:numPr>
        <w:spacing w:line="240" w:lineRule="auto"/>
        <w:jc w:val="both"/>
        <w:rPr>
          <w:rFonts w:cs="Arial"/>
          <w:szCs w:val="20"/>
          <w:lang w:eastAsia="sl-SI"/>
        </w:rPr>
      </w:pPr>
      <w:r w:rsidRPr="007A096E">
        <w:rPr>
          <w:rFonts w:cs="Arial"/>
          <w:szCs w:val="20"/>
          <w:lang w:eastAsia="sl-SI"/>
        </w:rPr>
        <w:t xml:space="preserve">delovnim časom, </w:t>
      </w:r>
    </w:p>
    <w:p w14:paraId="12F8AB67" w14:textId="77777777" w:rsidR="007A096E" w:rsidRPr="007A096E" w:rsidRDefault="007A096E" w:rsidP="004176D4">
      <w:pPr>
        <w:numPr>
          <w:ilvl w:val="1"/>
          <w:numId w:val="52"/>
        </w:numPr>
        <w:spacing w:line="240" w:lineRule="auto"/>
        <w:jc w:val="both"/>
        <w:rPr>
          <w:rFonts w:cs="Arial"/>
          <w:szCs w:val="20"/>
          <w:lang w:eastAsia="sl-SI"/>
        </w:rPr>
      </w:pPr>
      <w:r w:rsidRPr="007A096E">
        <w:rPr>
          <w:rFonts w:cs="Arial"/>
          <w:szCs w:val="20"/>
          <w:lang w:eastAsia="sl-SI"/>
        </w:rPr>
        <w:t xml:space="preserve">počitki, </w:t>
      </w:r>
    </w:p>
    <w:p w14:paraId="68D44809" w14:textId="77777777" w:rsidR="007A096E" w:rsidRPr="007A096E" w:rsidRDefault="007A096E" w:rsidP="004176D4">
      <w:pPr>
        <w:numPr>
          <w:ilvl w:val="1"/>
          <w:numId w:val="52"/>
        </w:numPr>
        <w:spacing w:line="240" w:lineRule="auto"/>
        <w:jc w:val="both"/>
        <w:rPr>
          <w:rFonts w:cs="Arial"/>
          <w:szCs w:val="20"/>
          <w:lang w:eastAsia="sl-SI"/>
        </w:rPr>
      </w:pPr>
      <w:r w:rsidRPr="007A096E">
        <w:rPr>
          <w:rFonts w:cs="Arial"/>
          <w:szCs w:val="20"/>
          <w:lang w:eastAsia="sl-SI"/>
        </w:rPr>
        <w:t xml:space="preserve">opravljanjem dela na podlagi pogodb civilnega prava kljub obstoju elementov delovnega razmerja ali </w:t>
      </w:r>
    </w:p>
    <w:p w14:paraId="32DC7542" w14:textId="77777777" w:rsidR="007A096E" w:rsidRPr="007A096E" w:rsidRDefault="007A096E" w:rsidP="004176D4">
      <w:pPr>
        <w:numPr>
          <w:ilvl w:val="1"/>
          <w:numId w:val="52"/>
        </w:numPr>
        <w:spacing w:line="240" w:lineRule="auto"/>
        <w:jc w:val="both"/>
        <w:rPr>
          <w:rFonts w:cs="Arial"/>
          <w:szCs w:val="20"/>
          <w:lang w:eastAsia="sl-SI"/>
        </w:rPr>
      </w:pPr>
      <w:r w:rsidRPr="007A096E">
        <w:rPr>
          <w:rFonts w:cs="Arial"/>
          <w:szCs w:val="20"/>
          <w:lang w:eastAsia="sl-SI"/>
        </w:rPr>
        <w:t xml:space="preserve">zaposlovanjem na črno </w:t>
      </w:r>
    </w:p>
    <w:p w14:paraId="4E8B45B5" w14:textId="77777777" w:rsidR="007A096E" w:rsidRPr="007A096E" w:rsidRDefault="007A096E" w:rsidP="004176D4">
      <w:pPr>
        <w:spacing w:line="240" w:lineRule="auto"/>
        <w:ind w:left="708"/>
        <w:jc w:val="both"/>
        <w:rPr>
          <w:rFonts w:cs="Arial"/>
          <w:szCs w:val="20"/>
          <w:lang w:eastAsia="sl-SI"/>
        </w:rPr>
      </w:pPr>
      <w:r w:rsidRPr="007A096E">
        <w:rPr>
          <w:rFonts w:cs="Arial"/>
          <w:szCs w:val="20"/>
          <w:lang w:eastAsia="sl-SI"/>
        </w:rPr>
        <w:t xml:space="preserve">in za kateri mu je bila s pravnomočno odločitvijo ali več pravnomočnimi odločitvami izrečena globa za prekršek. </w:t>
      </w:r>
    </w:p>
    <w:p w14:paraId="4FFE1DB3" w14:textId="77777777" w:rsidR="007A096E" w:rsidRPr="007A096E" w:rsidRDefault="007A096E" w:rsidP="004176D4">
      <w:pPr>
        <w:spacing w:line="240" w:lineRule="auto"/>
        <w:jc w:val="both"/>
        <w:rPr>
          <w:rFonts w:cs="Arial"/>
          <w:szCs w:val="20"/>
          <w:lang w:eastAsia="sl-SI"/>
        </w:rPr>
      </w:pPr>
    </w:p>
    <w:p w14:paraId="62C639E9" w14:textId="77777777" w:rsidR="007A096E" w:rsidRPr="007A096E" w:rsidRDefault="007A096E" w:rsidP="004176D4">
      <w:pPr>
        <w:spacing w:line="240" w:lineRule="auto"/>
        <w:jc w:val="both"/>
        <w:rPr>
          <w:rFonts w:cs="Arial"/>
          <w:szCs w:val="20"/>
          <w:lang w:eastAsia="sl-SI"/>
        </w:rPr>
      </w:pPr>
      <w:r w:rsidRPr="007A096E">
        <w:rPr>
          <w:rFonts w:cs="Arial"/>
          <w:szCs w:val="20"/>
          <w:lang w:eastAsia="sl-SI"/>
        </w:rPr>
        <w:t>Če se naročnik seznani s kršitvijo iz prejšnjega odstavka, je dolžan o tem obvestiti izvajalca v desetih dneh.</w:t>
      </w:r>
    </w:p>
    <w:p w14:paraId="69A89056" w14:textId="77777777" w:rsidR="007A096E" w:rsidRPr="007A096E" w:rsidRDefault="007A096E" w:rsidP="004176D4">
      <w:pPr>
        <w:spacing w:line="240" w:lineRule="auto"/>
        <w:jc w:val="both"/>
        <w:rPr>
          <w:rFonts w:cs="Arial"/>
          <w:szCs w:val="20"/>
          <w:lang w:eastAsia="sl-SI"/>
        </w:rPr>
      </w:pPr>
    </w:p>
    <w:p w14:paraId="02B61447" w14:textId="77777777" w:rsidR="007A096E" w:rsidRPr="007A096E" w:rsidRDefault="007A096E" w:rsidP="004176D4">
      <w:pPr>
        <w:spacing w:line="240" w:lineRule="auto"/>
        <w:jc w:val="both"/>
        <w:rPr>
          <w:rFonts w:cs="Arial"/>
          <w:szCs w:val="20"/>
          <w:lang w:eastAsia="sl-SI"/>
        </w:rPr>
      </w:pPr>
      <w:r w:rsidRPr="007A096E">
        <w:rPr>
          <w:rFonts w:cs="Arial"/>
          <w:szCs w:val="20"/>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E34A3E3" w14:textId="77777777" w:rsidR="007A096E" w:rsidRPr="007A096E" w:rsidRDefault="007A096E" w:rsidP="004176D4">
      <w:pPr>
        <w:spacing w:line="240" w:lineRule="auto"/>
        <w:jc w:val="both"/>
        <w:rPr>
          <w:rFonts w:cs="Arial"/>
          <w:szCs w:val="20"/>
          <w:lang w:eastAsia="sl-SI"/>
        </w:rPr>
      </w:pPr>
    </w:p>
    <w:p w14:paraId="648008DE" w14:textId="77777777" w:rsidR="007A096E" w:rsidRPr="007A096E" w:rsidRDefault="007A096E" w:rsidP="004176D4">
      <w:pPr>
        <w:spacing w:line="240" w:lineRule="auto"/>
        <w:jc w:val="both"/>
        <w:rPr>
          <w:rFonts w:cs="Arial"/>
          <w:szCs w:val="20"/>
          <w:lang w:eastAsia="sl-SI"/>
        </w:rPr>
      </w:pPr>
      <w:r w:rsidRPr="007A096E">
        <w:rPr>
          <w:rFonts w:cs="Arial"/>
          <w:szCs w:val="20"/>
          <w:lang w:eastAsia="sl-SI"/>
        </w:rPr>
        <w:t xml:space="preserve">Če izvajalec ne predloži dokazov za podizvajalca ali če jih, pa naročnik oceni, da sprejeti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1EE10F7B" w14:textId="77777777" w:rsidR="007A096E" w:rsidRPr="007A096E" w:rsidRDefault="007A096E" w:rsidP="004176D4">
      <w:pPr>
        <w:spacing w:line="240" w:lineRule="auto"/>
        <w:jc w:val="both"/>
        <w:rPr>
          <w:rFonts w:cs="Arial"/>
          <w:szCs w:val="20"/>
          <w:lang w:eastAsia="sl-SI"/>
        </w:rPr>
      </w:pPr>
    </w:p>
    <w:p w14:paraId="3B1BAB90" w14:textId="77777777" w:rsidR="007A096E" w:rsidRPr="007A096E" w:rsidRDefault="007A096E" w:rsidP="004176D4">
      <w:pPr>
        <w:spacing w:line="240" w:lineRule="auto"/>
        <w:jc w:val="both"/>
        <w:rPr>
          <w:rFonts w:cs="Arial"/>
          <w:szCs w:val="20"/>
          <w:lang w:eastAsia="sl-SI"/>
        </w:rPr>
      </w:pPr>
      <w:r w:rsidRPr="007A096E">
        <w:rPr>
          <w:rFonts w:cs="Arial"/>
          <w:szCs w:val="20"/>
          <w:lang w:eastAsia="sl-SI"/>
        </w:rPr>
        <w:t xml:space="preserve">Če izvajalec ne predloži dokazov zase ali za podizvajalca ali če jih, pa naročnik oceni, da sprejeti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F9190E6" w14:textId="77777777" w:rsidR="007A096E" w:rsidRPr="007A096E" w:rsidRDefault="007A096E" w:rsidP="004176D4">
      <w:pPr>
        <w:spacing w:line="240" w:lineRule="auto"/>
        <w:jc w:val="both"/>
        <w:rPr>
          <w:rFonts w:cs="Arial"/>
          <w:szCs w:val="20"/>
          <w:lang w:eastAsia="sl-SI"/>
        </w:rPr>
      </w:pPr>
    </w:p>
    <w:p w14:paraId="7E709C5F" w14:textId="77777777" w:rsidR="007A096E" w:rsidRPr="007A096E" w:rsidRDefault="007A096E" w:rsidP="004176D4">
      <w:pPr>
        <w:spacing w:line="240" w:lineRule="auto"/>
        <w:jc w:val="both"/>
        <w:rPr>
          <w:rFonts w:cs="Arial"/>
          <w:szCs w:val="20"/>
          <w:lang w:eastAsia="sl-SI"/>
        </w:rPr>
      </w:pPr>
      <w:r w:rsidRPr="007A096E">
        <w:rPr>
          <w:rFonts w:cs="Arial"/>
          <w:szCs w:val="20"/>
          <w:lang w:eastAsia="sl-SI"/>
        </w:rPr>
        <w:t>V primeru izpolnitve razveznega pogoja se šteje, da je pogodba razvezana z dnem sklenitve nove pogodbe o izvedbi javnega naročila za predmetno javno naročilo. Naročnik je izvajalca dolžan obvestiti o datumu sklenitve nove pogodbe.</w:t>
      </w:r>
    </w:p>
    <w:p w14:paraId="412BDA07" w14:textId="77777777" w:rsidR="007A096E" w:rsidRPr="007A096E" w:rsidRDefault="007A096E" w:rsidP="004176D4">
      <w:pPr>
        <w:spacing w:line="240" w:lineRule="auto"/>
        <w:jc w:val="both"/>
        <w:rPr>
          <w:rFonts w:cs="Arial"/>
          <w:szCs w:val="20"/>
          <w:lang w:eastAsia="sl-SI"/>
        </w:rPr>
      </w:pPr>
    </w:p>
    <w:p w14:paraId="4A581F93" w14:textId="77777777" w:rsidR="007A096E" w:rsidRPr="007A096E" w:rsidRDefault="007A096E" w:rsidP="004176D4">
      <w:pPr>
        <w:spacing w:line="240" w:lineRule="auto"/>
        <w:jc w:val="both"/>
        <w:rPr>
          <w:rFonts w:cs="Arial"/>
          <w:szCs w:val="20"/>
          <w:lang w:eastAsia="sl-SI"/>
        </w:rPr>
      </w:pPr>
      <w:r w:rsidRPr="007A096E">
        <w:rPr>
          <w:rFonts w:cs="Arial"/>
          <w:szCs w:val="20"/>
          <w:lang w:eastAsia="sl-SI"/>
        </w:rPr>
        <w:t>Če naročnik ne začne novega postopka javnega naročila v 60 dneh od seznanitve s kršitvijo, se šteje, da je pogodba razvezana šestdeseti dan od seznanitve s kršitvijo.</w:t>
      </w:r>
    </w:p>
    <w:p w14:paraId="6848DD7B" w14:textId="77777777" w:rsidR="00841942" w:rsidRPr="00224EF9" w:rsidRDefault="00841942" w:rsidP="00BC6520">
      <w:pPr>
        <w:spacing w:line="240" w:lineRule="auto"/>
        <w:jc w:val="both"/>
        <w:rPr>
          <w:rFonts w:cs="Arial"/>
          <w:szCs w:val="20"/>
          <w:lang w:eastAsia="sl-SI"/>
        </w:rPr>
      </w:pPr>
    </w:p>
    <w:p w14:paraId="4E659378"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29D74FFE" w14:textId="77777777" w:rsidR="00841942" w:rsidRPr="00224EF9" w:rsidRDefault="00841942" w:rsidP="00BC6520">
      <w:pPr>
        <w:numPr>
          <w:ilvl w:val="12"/>
          <w:numId w:val="0"/>
        </w:numPr>
        <w:spacing w:line="240" w:lineRule="auto"/>
        <w:jc w:val="both"/>
        <w:rPr>
          <w:rFonts w:cs="Arial"/>
          <w:szCs w:val="20"/>
          <w:lang w:eastAsia="sl-SI"/>
        </w:rPr>
      </w:pPr>
    </w:p>
    <w:p w14:paraId="7C2CBE31"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 xml:space="preserve">Naročnik lahko pogodbo kadarkoli odpove z odpovednim rokom treh mesecev od vročitve pisne odpovedi. </w:t>
      </w:r>
    </w:p>
    <w:p w14:paraId="5B8966B2" w14:textId="77777777" w:rsidR="007A096E" w:rsidRPr="007A096E" w:rsidRDefault="007A096E" w:rsidP="007A096E">
      <w:pPr>
        <w:numPr>
          <w:ilvl w:val="12"/>
          <w:numId w:val="0"/>
        </w:numPr>
        <w:spacing w:line="240" w:lineRule="auto"/>
        <w:jc w:val="both"/>
        <w:rPr>
          <w:rFonts w:cs="Arial"/>
          <w:szCs w:val="20"/>
          <w:lang w:eastAsia="sl-SI"/>
        </w:rPr>
      </w:pPr>
    </w:p>
    <w:p w14:paraId="41358F1C"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 xml:space="preserve">V primeru bistvenih ali ponavljajočih se kršitev določil pogodbe nasprotne stranke, lahko od pogodbe odstopi katerakoli od pogodbenih strank. Odstopni rok je v tem primeru en mesec od prejema pisne izjave o odstopu. Pogodbeni stranki morata predhodno pisno opozoriti na bistvene ali ponavljajoče se kršitve s petnajstdnevnim rokom za odpravo pomanjkljivosti. </w:t>
      </w:r>
    </w:p>
    <w:p w14:paraId="3EBFF3D9" w14:textId="77777777" w:rsidR="007A096E" w:rsidRPr="007A096E" w:rsidRDefault="007A096E" w:rsidP="007A096E">
      <w:pPr>
        <w:numPr>
          <w:ilvl w:val="12"/>
          <w:numId w:val="0"/>
        </w:numPr>
        <w:spacing w:line="240" w:lineRule="auto"/>
        <w:jc w:val="both"/>
        <w:rPr>
          <w:rFonts w:cs="Arial"/>
          <w:szCs w:val="20"/>
          <w:lang w:eastAsia="sl-SI"/>
        </w:rPr>
      </w:pPr>
    </w:p>
    <w:p w14:paraId="64FA9B08"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51B8E1A0" w14:textId="77777777" w:rsidR="00841942" w:rsidRPr="00224EF9" w:rsidRDefault="00841942" w:rsidP="00BC6520">
      <w:pPr>
        <w:numPr>
          <w:ilvl w:val="12"/>
          <w:numId w:val="0"/>
        </w:numPr>
        <w:spacing w:line="240" w:lineRule="auto"/>
        <w:jc w:val="both"/>
        <w:rPr>
          <w:rFonts w:cs="Arial"/>
          <w:szCs w:val="20"/>
          <w:lang w:eastAsia="sl-SI"/>
        </w:rPr>
      </w:pPr>
    </w:p>
    <w:p w14:paraId="3CB4A259"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4BB74F2F" w14:textId="77777777" w:rsidR="007A096E" w:rsidRPr="007A096E" w:rsidRDefault="007A096E" w:rsidP="007A096E">
      <w:pPr>
        <w:numPr>
          <w:ilvl w:val="12"/>
          <w:numId w:val="0"/>
        </w:numPr>
        <w:spacing w:line="240" w:lineRule="auto"/>
        <w:jc w:val="both"/>
        <w:rPr>
          <w:rFonts w:cs="Arial"/>
          <w:szCs w:val="20"/>
          <w:lang w:eastAsia="sl-SI"/>
        </w:rPr>
      </w:pPr>
    </w:p>
    <w:p w14:paraId="5265A566"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Naročnik lahko ne glede na določbe zakona, ki ureja obligacijska razmerja, od pogodbe odstopi, če:</w:t>
      </w:r>
    </w:p>
    <w:p w14:paraId="20872667" w14:textId="77777777" w:rsidR="007A096E" w:rsidRPr="007A096E" w:rsidRDefault="007A096E" w:rsidP="007A096E">
      <w:pPr>
        <w:numPr>
          <w:ilvl w:val="12"/>
          <w:numId w:val="0"/>
        </w:numPr>
        <w:spacing w:line="240" w:lineRule="auto"/>
        <w:jc w:val="both"/>
        <w:rPr>
          <w:rFonts w:cs="Arial"/>
          <w:szCs w:val="20"/>
          <w:lang w:eastAsia="sl-SI"/>
        </w:rPr>
      </w:pPr>
    </w:p>
    <w:p w14:paraId="7BD909EB" w14:textId="77777777" w:rsidR="007A096E" w:rsidRPr="007A096E" w:rsidRDefault="007A096E" w:rsidP="007A096E">
      <w:pPr>
        <w:numPr>
          <w:ilvl w:val="0"/>
          <w:numId w:val="52"/>
        </w:numPr>
        <w:spacing w:line="240" w:lineRule="auto"/>
        <w:jc w:val="both"/>
        <w:rPr>
          <w:rFonts w:cs="Arial"/>
          <w:szCs w:val="20"/>
          <w:lang w:eastAsia="sl-SI"/>
        </w:rPr>
      </w:pPr>
      <w:r w:rsidRPr="007A096E">
        <w:rPr>
          <w:rFonts w:cs="Arial"/>
          <w:szCs w:val="20"/>
          <w:lang w:eastAsia="sl-SI"/>
        </w:rPr>
        <w:t>je bilo javno naročilo bistveno spremenjeno, kar terja nov postopek javnega naročanja,</w:t>
      </w:r>
    </w:p>
    <w:p w14:paraId="505E67AB" w14:textId="77777777" w:rsidR="007A096E" w:rsidRPr="007A096E" w:rsidRDefault="007A096E" w:rsidP="007A096E">
      <w:pPr>
        <w:numPr>
          <w:ilvl w:val="0"/>
          <w:numId w:val="52"/>
        </w:numPr>
        <w:spacing w:line="240" w:lineRule="auto"/>
        <w:jc w:val="both"/>
        <w:rPr>
          <w:rFonts w:cs="Arial"/>
          <w:szCs w:val="20"/>
          <w:lang w:eastAsia="sl-SI"/>
        </w:rPr>
      </w:pPr>
      <w:r w:rsidRPr="007A096E">
        <w:rPr>
          <w:rFonts w:cs="Arial"/>
          <w:szCs w:val="20"/>
          <w:lang w:eastAsia="sl-SI"/>
        </w:rPr>
        <w:lastRenderedPageBreak/>
        <w:t xml:space="preserve">je bil izvajalec v času oddaje javnega naročila v enem od položajev, zaradi katerega bi ga moral naročnik izključiti iz postopka javnega naročanja, pa s tem dejstvom naročnik ni bil seznanjen v postopku javnega naročanja, </w:t>
      </w:r>
    </w:p>
    <w:p w14:paraId="50BBE928" w14:textId="77777777" w:rsidR="007A096E" w:rsidRPr="007A096E" w:rsidRDefault="007A096E" w:rsidP="007A096E">
      <w:pPr>
        <w:numPr>
          <w:ilvl w:val="0"/>
          <w:numId w:val="52"/>
        </w:numPr>
        <w:spacing w:line="240" w:lineRule="auto"/>
        <w:jc w:val="both"/>
        <w:rPr>
          <w:rFonts w:cs="Arial"/>
          <w:szCs w:val="20"/>
          <w:lang w:eastAsia="sl-SI"/>
        </w:rPr>
      </w:pPr>
      <w:r w:rsidRPr="007A096E">
        <w:rPr>
          <w:rFonts w:cs="Arial"/>
          <w:szCs w:val="20"/>
          <w:lang w:eastAsia="sl-SI"/>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53EC7BCC" w14:textId="77777777" w:rsidR="007A096E" w:rsidRPr="007A096E" w:rsidRDefault="007A096E" w:rsidP="007A096E">
      <w:pPr>
        <w:numPr>
          <w:ilvl w:val="12"/>
          <w:numId w:val="0"/>
        </w:numPr>
        <w:spacing w:line="240" w:lineRule="auto"/>
        <w:jc w:val="both"/>
        <w:rPr>
          <w:rFonts w:cs="Arial"/>
          <w:szCs w:val="20"/>
          <w:lang w:eastAsia="sl-SI"/>
        </w:rPr>
      </w:pPr>
    </w:p>
    <w:p w14:paraId="325619E7"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Odstop učinkuje z dnem, ko izvajalec prejme pisno izjavo naročnika o odstopu od pogodbe.</w:t>
      </w:r>
    </w:p>
    <w:p w14:paraId="2C2C6FC3" w14:textId="77777777" w:rsidR="007A096E" w:rsidRPr="007A096E" w:rsidRDefault="007A096E" w:rsidP="007A096E">
      <w:pPr>
        <w:numPr>
          <w:ilvl w:val="12"/>
          <w:numId w:val="0"/>
        </w:numPr>
        <w:spacing w:line="240" w:lineRule="auto"/>
        <w:jc w:val="both"/>
        <w:rPr>
          <w:rFonts w:cs="Arial"/>
          <w:szCs w:val="20"/>
          <w:lang w:eastAsia="sl-SI"/>
        </w:rPr>
      </w:pPr>
    </w:p>
    <w:p w14:paraId="3FC85233"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Izvajalec ima v primeru iz 1. alineje prvega odstavka tega člena pravico do plačila za dotlej kakovostno opravljeno delo, v primeru iz 2. ali 3. alineje prvega odstavka tega člena pa je naročniku dolžan povrniti vso škodo, ki jo je zaradi tega utrpel, tudi razliko do morebitne višje cene, ki jo bo za predmetne storitve za preostanek pogodbenega obdobja plačal naročnik novemu izvajalcu.</w:t>
      </w:r>
    </w:p>
    <w:p w14:paraId="03063783" w14:textId="77777777" w:rsidR="007A096E" w:rsidRPr="007A096E" w:rsidRDefault="007A096E" w:rsidP="007A096E">
      <w:pPr>
        <w:numPr>
          <w:ilvl w:val="12"/>
          <w:numId w:val="0"/>
        </w:numPr>
        <w:spacing w:line="240" w:lineRule="auto"/>
        <w:jc w:val="both"/>
        <w:rPr>
          <w:rFonts w:cs="Arial"/>
          <w:szCs w:val="20"/>
          <w:lang w:eastAsia="sl-SI"/>
        </w:rPr>
      </w:pPr>
    </w:p>
    <w:p w14:paraId="208C4CEC"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 xml:space="preserve">Naročnik ne odgovarja za morebitno škodo, ki bi jo izvajalec lahko utrpel zaradi odstopa od pogodbe skladno s tem členom.  </w:t>
      </w:r>
    </w:p>
    <w:p w14:paraId="416FB348" w14:textId="77777777" w:rsidR="007A096E" w:rsidRPr="007A096E" w:rsidRDefault="007A096E" w:rsidP="007A096E">
      <w:pPr>
        <w:numPr>
          <w:ilvl w:val="12"/>
          <w:numId w:val="0"/>
        </w:numPr>
        <w:spacing w:line="240" w:lineRule="auto"/>
        <w:jc w:val="both"/>
        <w:rPr>
          <w:rFonts w:cs="Arial"/>
          <w:szCs w:val="20"/>
          <w:lang w:eastAsia="sl-SI"/>
        </w:rPr>
      </w:pPr>
    </w:p>
    <w:p w14:paraId="753DAED0" w14:textId="77777777" w:rsidR="007A096E" w:rsidRPr="007A096E" w:rsidRDefault="007A096E" w:rsidP="007A096E">
      <w:pPr>
        <w:numPr>
          <w:ilvl w:val="12"/>
          <w:numId w:val="0"/>
        </w:numPr>
        <w:spacing w:line="240" w:lineRule="auto"/>
        <w:jc w:val="both"/>
        <w:rPr>
          <w:rFonts w:cs="Arial"/>
          <w:szCs w:val="20"/>
          <w:lang w:eastAsia="sl-SI"/>
        </w:rPr>
      </w:pPr>
      <w:r w:rsidRPr="007A096E">
        <w:rPr>
          <w:rFonts w:cs="Arial"/>
          <w:szCs w:val="20"/>
          <w:lang w:eastAsia="sl-SI"/>
        </w:rPr>
        <w:t>V primeru odstopa po 2. ali 3. alineji prvega odstavka tega člena se šteje, da je izvajalec kršil pogodbene obveznosti, zaradi česar je naročnik upravičen unovčiti zavarovanje za dobro izvedbo pogodbenih obveznosti.</w:t>
      </w:r>
    </w:p>
    <w:p w14:paraId="082F96B8" w14:textId="77777777" w:rsidR="00841942" w:rsidRPr="00224EF9" w:rsidRDefault="00841942" w:rsidP="00BC6520">
      <w:pPr>
        <w:spacing w:line="240" w:lineRule="auto"/>
        <w:jc w:val="both"/>
        <w:rPr>
          <w:rFonts w:cs="Arial"/>
          <w:szCs w:val="20"/>
          <w:lang w:eastAsia="sl-SI"/>
        </w:rPr>
      </w:pPr>
    </w:p>
    <w:p w14:paraId="24B5D46E" w14:textId="77777777" w:rsidR="009406EE" w:rsidRPr="00224EF9" w:rsidRDefault="009406EE" w:rsidP="00BC6520">
      <w:pPr>
        <w:pStyle w:val="pogodbaleni"/>
        <w:numPr>
          <w:ilvl w:val="0"/>
          <w:numId w:val="11"/>
        </w:numPr>
        <w:spacing w:before="0" w:after="0" w:line="240" w:lineRule="auto"/>
        <w:ind w:left="425" w:hanging="425"/>
        <w:rPr>
          <w:rFonts w:cs="Arial"/>
          <w:b/>
          <w:szCs w:val="20"/>
        </w:rPr>
      </w:pPr>
      <w:r w:rsidRPr="00224EF9">
        <w:rPr>
          <w:rFonts w:cs="Arial"/>
          <w:b/>
          <w:szCs w:val="20"/>
        </w:rPr>
        <w:t>člen</w:t>
      </w:r>
    </w:p>
    <w:p w14:paraId="6EA353A7" w14:textId="77777777" w:rsidR="00841942" w:rsidRPr="00224EF9" w:rsidRDefault="00841942" w:rsidP="00BC6520">
      <w:pPr>
        <w:spacing w:line="240" w:lineRule="auto"/>
        <w:jc w:val="both"/>
        <w:rPr>
          <w:rFonts w:cs="Arial"/>
          <w:szCs w:val="20"/>
          <w:lang w:eastAsia="sl-SI"/>
        </w:rPr>
      </w:pPr>
    </w:p>
    <w:p w14:paraId="75A77389" w14:textId="77777777" w:rsidR="007C3F51" w:rsidRPr="007C3F51" w:rsidRDefault="007C3F51" w:rsidP="007C3F51">
      <w:pPr>
        <w:spacing w:line="240" w:lineRule="auto"/>
        <w:jc w:val="both"/>
        <w:rPr>
          <w:rFonts w:cs="Arial"/>
          <w:szCs w:val="20"/>
          <w:lang w:eastAsia="sl-SI"/>
        </w:rPr>
      </w:pPr>
      <w:r w:rsidRPr="007C3F51">
        <w:rPr>
          <w:rFonts w:cs="Arial"/>
          <w:szCs w:val="20"/>
          <w:lang w:eastAsia="sl-SI"/>
        </w:rPr>
        <w:t>Pogodbeni stranki soglašata, da se za tolmačenje posameznih določb te pogodbe ter za urejanja razmerij, ki niso izrecno določena s to pogodbo, uporablja določila Zakona o javnem naročanju (Uradni list RS, št. 91/15, 14/18, 121/21, 10/22, 74/22 – odl. US, 100/22 – ZNUZSZS, 28/23 in 88/23 – ZOPNN-F), v delu, ki ga ta zakon ne ureja, pa določila Obligacijskega zakonika (Uradni list RS, št. 97/07 – uradno prečiščeno besedilo, 64/16 – odl. US in 20/18 – OROZ631) in morebitnih drugih veljavnih predpisov, ki urejajo s pogodbo opredeljena medsebojna razmerja.</w:t>
      </w:r>
    </w:p>
    <w:p w14:paraId="72D9A4B9" w14:textId="77777777" w:rsidR="009406EE" w:rsidRPr="00224EF9" w:rsidRDefault="009406EE" w:rsidP="00BC6520">
      <w:pPr>
        <w:spacing w:line="240" w:lineRule="auto"/>
        <w:jc w:val="both"/>
        <w:rPr>
          <w:rFonts w:cs="Arial"/>
          <w:szCs w:val="20"/>
          <w:lang w:eastAsia="sl-SI"/>
        </w:rPr>
      </w:pPr>
    </w:p>
    <w:p w14:paraId="22915222" w14:textId="77777777" w:rsidR="009406EE" w:rsidRPr="00224EF9" w:rsidRDefault="009406EE" w:rsidP="00BC6520">
      <w:pPr>
        <w:pStyle w:val="pogodbaleni"/>
        <w:numPr>
          <w:ilvl w:val="0"/>
          <w:numId w:val="11"/>
        </w:numPr>
        <w:spacing w:before="0" w:after="0" w:line="240" w:lineRule="auto"/>
        <w:ind w:left="0" w:hanging="425"/>
        <w:rPr>
          <w:rFonts w:cs="Arial"/>
          <w:b/>
          <w:szCs w:val="20"/>
        </w:rPr>
      </w:pPr>
      <w:r w:rsidRPr="00224EF9">
        <w:rPr>
          <w:rFonts w:cs="Arial"/>
          <w:b/>
          <w:szCs w:val="20"/>
        </w:rPr>
        <w:t>člen</w:t>
      </w:r>
    </w:p>
    <w:p w14:paraId="3C089ED2" w14:textId="77777777" w:rsidR="009406EE" w:rsidRPr="00224EF9" w:rsidRDefault="009406EE" w:rsidP="00BC6520">
      <w:pPr>
        <w:spacing w:line="240" w:lineRule="auto"/>
        <w:jc w:val="both"/>
        <w:rPr>
          <w:rFonts w:cs="Arial"/>
          <w:szCs w:val="20"/>
          <w:lang w:eastAsia="sl-SI"/>
        </w:rPr>
      </w:pPr>
    </w:p>
    <w:p w14:paraId="3C488F56" w14:textId="77777777" w:rsidR="007C3F51" w:rsidRPr="007C3F51" w:rsidRDefault="007C3F51" w:rsidP="007C3F51">
      <w:pPr>
        <w:spacing w:line="240" w:lineRule="auto"/>
        <w:jc w:val="both"/>
        <w:rPr>
          <w:rFonts w:cs="Arial"/>
        </w:rPr>
      </w:pPr>
      <w:r w:rsidRPr="007C3F51">
        <w:rPr>
          <w:rFonts w:cs="Arial"/>
        </w:rPr>
        <w:t>Če katerakoli od določb te pogodbe je ali postane neveljavna, to ne vpliva na ostale določbe. Neveljavna določba se nadomesti z veljavno, ki mora čim bolj ustrezati namenu, ki ga je želela doseči neveljavna določba.</w:t>
      </w:r>
    </w:p>
    <w:p w14:paraId="3A443562" w14:textId="77777777" w:rsidR="00781BDF" w:rsidRPr="00224EF9" w:rsidRDefault="00781BDF" w:rsidP="00BC6520">
      <w:pPr>
        <w:suppressAutoHyphens/>
        <w:overflowPunct w:val="0"/>
        <w:autoSpaceDE w:val="0"/>
        <w:spacing w:line="240" w:lineRule="auto"/>
        <w:jc w:val="both"/>
        <w:rPr>
          <w:rFonts w:cs="Arial"/>
          <w:szCs w:val="20"/>
          <w:lang w:eastAsia="zh-CN"/>
        </w:rPr>
      </w:pPr>
    </w:p>
    <w:p w14:paraId="7B43FC7B" w14:textId="77777777" w:rsidR="009406EE" w:rsidRPr="00224EF9" w:rsidRDefault="009406EE" w:rsidP="00BC6520">
      <w:pPr>
        <w:pStyle w:val="pogodbaleni"/>
        <w:numPr>
          <w:ilvl w:val="0"/>
          <w:numId w:val="11"/>
        </w:numPr>
        <w:spacing w:before="0" w:after="0" w:line="240" w:lineRule="auto"/>
        <w:ind w:left="0" w:hanging="425"/>
        <w:rPr>
          <w:rFonts w:cs="Arial"/>
          <w:b/>
          <w:szCs w:val="20"/>
        </w:rPr>
      </w:pPr>
      <w:r w:rsidRPr="00224EF9">
        <w:rPr>
          <w:rFonts w:cs="Arial"/>
          <w:b/>
          <w:szCs w:val="20"/>
        </w:rPr>
        <w:t>člen</w:t>
      </w:r>
    </w:p>
    <w:p w14:paraId="7A39F291" w14:textId="77777777" w:rsidR="009406EE" w:rsidRPr="00224EF9" w:rsidRDefault="009406EE" w:rsidP="00BC6520">
      <w:pPr>
        <w:spacing w:line="240" w:lineRule="auto"/>
        <w:rPr>
          <w:rFonts w:eastAsia="Calibri"/>
        </w:rPr>
      </w:pPr>
    </w:p>
    <w:p w14:paraId="1A05122B" w14:textId="77777777" w:rsidR="007C3F51" w:rsidRPr="007C3F51" w:rsidRDefault="007C3F51" w:rsidP="004176D4">
      <w:pPr>
        <w:spacing w:line="240" w:lineRule="auto"/>
        <w:jc w:val="both"/>
        <w:rPr>
          <w:rFonts w:cs="Arial"/>
          <w:szCs w:val="20"/>
        </w:rPr>
      </w:pPr>
      <w:r w:rsidRPr="007C3F51">
        <w:rPr>
          <w:rFonts w:cs="Arial"/>
          <w:szCs w:val="20"/>
        </w:rPr>
        <w:t>Pogodba se lahko spremeni ali dopolni s pisnim aneksom, ki ga sprejmeta in podpišeta obe pogodbeni stranki.</w:t>
      </w:r>
    </w:p>
    <w:p w14:paraId="4F96B936" w14:textId="77777777" w:rsidR="007C3F51" w:rsidRPr="007C3F51" w:rsidRDefault="007C3F51" w:rsidP="004176D4">
      <w:pPr>
        <w:spacing w:line="240" w:lineRule="auto"/>
        <w:jc w:val="both"/>
        <w:rPr>
          <w:rFonts w:cs="Arial"/>
          <w:szCs w:val="20"/>
        </w:rPr>
      </w:pPr>
    </w:p>
    <w:p w14:paraId="644C324B" w14:textId="77777777" w:rsidR="007C3F51" w:rsidRPr="007C3F51" w:rsidRDefault="007C3F51" w:rsidP="004176D4">
      <w:pPr>
        <w:spacing w:line="240" w:lineRule="auto"/>
        <w:jc w:val="both"/>
        <w:rPr>
          <w:rFonts w:cs="Arial"/>
          <w:szCs w:val="20"/>
        </w:rPr>
      </w:pPr>
      <w:r w:rsidRPr="007C3F51">
        <w:rPr>
          <w:rFonts w:cs="Arial"/>
          <w:szCs w:val="20"/>
        </w:rPr>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potrebno skleniti aneksa k pogodbi.</w:t>
      </w:r>
    </w:p>
    <w:p w14:paraId="62047EF4" w14:textId="77777777" w:rsidR="00BE6A82" w:rsidRPr="00224EF9" w:rsidRDefault="00BE6A82" w:rsidP="00BC6520">
      <w:pPr>
        <w:spacing w:line="240" w:lineRule="auto"/>
      </w:pPr>
    </w:p>
    <w:p w14:paraId="081A0508" w14:textId="336BCB76" w:rsidR="007C3F51" w:rsidRDefault="007C3F51" w:rsidP="00BC6520">
      <w:pPr>
        <w:pStyle w:val="pogodbaleni"/>
        <w:numPr>
          <w:ilvl w:val="0"/>
          <w:numId w:val="11"/>
        </w:numPr>
        <w:spacing w:before="0" w:after="0" w:line="240" w:lineRule="auto"/>
        <w:ind w:left="0" w:hanging="425"/>
        <w:rPr>
          <w:rFonts w:cs="Arial"/>
          <w:b/>
          <w:szCs w:val="20"/>
        </w:rPr>
      </w:pPr>
      <w:r>
        <w:rPr>
          <w:rFonts w:cs="Arial"/>
          <w:b/>
          <w:szCs w:val="20"/>
        </w:rPr>
        <w:t>člen</w:t>
      </w:r>
    </w:p>
    <w:p w14:paraId="3C20AFF6" w14:textId="77777777" w:rsidR="007C3F51" w:rsidRDefault="007C3F51" w:rsidP="007C3F51"/>
    <w:p w14:paraId="38225A4A" w14:textId="0EB91176" w:rsidR="007C3F51" w:rsidRDefault="007C3F51" w:rsidP="007C3F51">
      <w:pPr>
        <w:jc w:val="both"/>
      </w:pPr>
      <w:r w:rsidRPr="007C3F51">
        <w:t>Pogodbeni stranki se zavezujeta, da bosta morebitne spore reševali sporazumno. Če to ne bo mogoče, spore rešuje stvarno pristojno sodišče v Ljubljani</w:t>
      </w:r>
    </w:p>
    <w:p w14:paraId="404E16D7" w14:textId="77777777" w:rsidR="007C3F51" w:rsidRPr="004176D4" w:rsidRDefault="007C3F51" w:rsidP="004176D4">
      <w:pPr>
        <w:jc w:val="both"/>
      </w:pPr>
    </w:p>
    <w:p w14:paraId="61873ABE" w14:textId="17F0B344" w:rsidR="009406EE" w:rsidRDefault="009406EE" w:rsidP="00BC6520">
      <w:pPr>
        <w:pStyle w:val="pogodbaleni"/>
        <w:numPr>
          <w:ilvl w:val="0"/>
          <w:numId w:val="11"/>
        </w:numPr>
        <w:spacing w:before="0" w:after="0" w:line="240" w:lineRule="auto"/>
        <w:ind w:left="0" w:hanging="425"/>
        <w:rPr>
          <w:rFonts w:cs="Arial"/>
          <w:b/>
          <w:szCs w:val="20"/>
        </w:rPr>
      </w:pPr>
      <w:r w:rsidRPr="00224EF9">
        <w:rPr>
          <w:rFonts w:cs="Arial"/>
          <w:b/>
          <w:szCs w:val="20"/>
        </w:rPr>
        <w:t>člen</w:t>
      </w:r>
    </w:p>
    <w:p w14:paraId="1BE57EA4" w14:textId="77777777" w:rsidR="009406EE" w:rsidRPr="00224EF9" w:rsidRDefault="009406EE" w:rsidP="00BC6520">
      <w:pPr>
        <w:spacing w:line="240" w:lineRule="auto"/>
      </w:pPr>
    </w:p>
    <w:p w14:paraId="4E381778" w14:textId="77777777" w:rsidR="00DE19FF" w:rsidRPr="00224EF9" w:rsidRDefault="003B4361" w:rsidP="00BC6520">
      <w:pPr>
        <w:pStyle w:val="Telobesedila"/>
        <w:tabs>
          <w:tab w:val="left" w:pos="4862"/>
        </w:tabs>
        <w:rPr>
          <w:rFonts w:ascii="Arial" w:hAnsi="Arial" w:cs="Arial"/>
          <w:sz w:val="20"/>
        </w:rPr>
      </w:pPr>
      <w:r w:rsidRPr="00224EF9">
        <w:rPr>
          <w:rFonts w:ascii="Arial" w:hAnsi="Arial" w:cs="Arial"/>
          <w:sz w:val="20"/>
        </w:rPr>
        <w:t>Pogodba se podpiše z elektronskim podpisom.</w:t>
      </w:r>
    </w:p>
    <w:p w14:paraId="2A15FD54" w14:textId="77777777" w:rsidR="007C3F51" w:rsidRDefault="007C3F51" w:rsidP="00BC6520">
      <w:pPr>
        <w:numPr>
          <w:ilvl w:val="12"/>
          <w:numId w:val="0"/>
        </w:numPr>
        <w:spacing w:line="240" w:lineRule="auto"/>
        <w:rPr>
          <w:rFonts w:cs="Arial"/>
          <w:szCs w:val="20"/>
        </w:rPr>
      </w:pPr>
    </w:p>
    <w:p w14:paraId="6B014575" w14:textId="77777777" w:rsidR="007C3F51" w:rsidRDefault="007C3F51" w:rsidP="00BC6520">
      <w:pPr>
        <w:numPr>
          <w:ilvl w:val="12"/>
          <w:numId w:val="0"/>
        </w:numPr>
        <w:spacing w:line="240" w:lineRule="auto"/>
        <w:rPr>
          <w:rFonts w:cs="Arial"/>
          <w:szCs w:val="20"/>
        </w:rPr>
      </w:pPr>
    </w:p>
    <w:p w14:paraId="6D57E2C9" w14:textId="77777777" w:rsidR="007C3F51" w:rsidRPr="00224EF9" w:rsidRDefault="007C3F51" w:rsidP="00BC6520">
      <w:pPr>
        <w:numPr>
          <w:ilvl w:val="12"/>
          <w:numId w:val="0"/>
        </w:numPr>
        <w:spacing w:line="240" w:lineRule="auto"/>
        <w:rPr>
          <w:rFonts w:cs="Arial"/>
          <w:szCs w:val="20"/>
        </w:rPr>
      </w:pPr>
    </w:p>
    <w:p w14:paraId="2361CA3B" w14:textId="77777777" w:rsidR="007C3F51" w:rsidRPr="00224EF9" w:rsidRDefault="007C3F51" w:rsidP="00BC6520">
      <w:pPr>
        <w:numPr>
          <w:ilvl w:val="12"/>
          <w:numId w:val="0"/>
        </w:numPr>
        <w:spacing w:line="240" w:lineRule="auto"/>
        <w:rPr>
          <w:rFonts w:cs="Arial"/>
          <w:szCs w:val="20"/>
        </w:rPr>
      </w:pPr>
    </w:p>
    <w:p w14:paraId="17AF0A99" w14:textId="0E6761BF" w:rsidR="002120FA" w:rsidRPr="00224EF9" w:rsidRDefault="002120FA" w:rsidP="00BC6520">
      <w:pPr>
        <w:numPr>
          <w:ilvl w:val="12"/>
          <w:numId w:val="0"/>
        </w:numPr>
        <w:spacing w:line="240" w:lineRule="auto"/>
        <w:rPr>
          <w:rFonts w:cs="Arial"/>
          <w:szCs w:val="20"/>
        </w:rPr>
      </w:pPr>
      <w:r w:rsidRPr="00224EF9">
        <w:rPr>
          <w:rFonts w:cs="Arial"/>
          <w:szCs w:val="20"/>
        </w:rPr>
        <w:t>Prilog</w:t>
      </w:r>
      <w:r w:rsidR="00C3203C" w:rsidRPr="00224EF9">
        <w:rPr>
          <w:rFonts w:cs="Arial"/>
          <w:szCs w:val="20"/>
        </w:rPr>
        <w:t>e</w:t>
      </w:r>
      <w:r w:rsidRPr="00224EF9">
        <w:rPr>
          <w:rFonts w:cs="Arial"/>
          <w:szCs w:val="20"/>
        </w:rPr>
        <w:t>:</w:t>
      </w:r>
    </w:p>
    <w:p w14:paraId="3136436F" w14:textId="7D59ABA5" w:rsidR="00EF4F15" w:rsidRPr="00224EF9" w:rsidRDefault="003B4361" w:rsidP="00BC6520">
      <w:pPr>
        <w:numPr>
          <w:ilvl w:val="0"/>
          <w:numId w:val="1"/>
        </w:numPr>
        <w:tabs>
          <w:tab w:val="left" w:pos="0"/>
        </w:tabs>
        <w:spacing w:line="240" w:lineRule="auto"/>
        <w:jc w:val="both"/>
        <w:rPr>
          <w:rFonts w:cs="Arial"/>
          <w:szCs w:val="20"/>
        </w:rPr>
      </w:pPr>
      <w:r w:rsidRPr="00224EF9">
        <w:rPr>
          <w:rFonts w:cs="Arial"/>
          <w:szCs w:val="20"/>
        </w:rPr>
        <w:lastRenderedPageBreak/>
        <w:t>Priloga 1:</w:t>
      </w:r>
      <w:r w:rsidR="008F7B63" w:rsidRPr="00224EF9">
        <w:rPr>
          <w:rFonts w:cs="Arial"/>
          <w:szCs w:val="20"/>
        </w:rPr>
        <w:t xml:space="preserve"> </w:t>
      </w:r>
      <w:r w:rsidR="00EF4F15" w:rsidRPr="00224EF9">
        <w:rPr>
          <w:rFonts w:cs="Arial"/>
          <w:szCs w:val="20"/>
        </w:rPr>
        <w:t>Tehnične specifikacije</w:t>
      </w:r>
    </w:p>
    <w:p w14:paraId="09C5C77A" w14:textId="741AD758" w:rsidR="00340617" w:rsidRPr="00224EF9" w:rsidRDefault="003B4361" w:rsidP="00BC6520">
      <w:pPr>
        <w:numPr>
          <w:ilvl w:val="0"/>
          <w:numId w:val="1"/>
        </w:numPr>
        <w:tabs>
          <w:tab w:val="left" w:pos="0"/>
        </w:tabs>
        <w:spacing w:line="240" w:lineRule="auto"/>
        <w:jc w:val="both"/>
        <w:rPr>
          <w:rFonts w:cs="Arial"/>
          <w:szCs w:val="20"/>
        </w:rPr>
      </w:pPr>
      <w:r w:rsidRPr="00224EF9">
        <w:rPr>
          <w:rFonts w:cs="Arial"/>
          <w:szCs w:val="20"/>
        </w:rPr>
        <w:t>Priloga 2:</w:t>
      </w:r>
      <w:r w:rsidR="008F7B63" w:rsidRPr="00224EF9">
        <w:rPr>
          <w:rFonts w:cs="Arial"/>
          <w:szCs w:val="20"/>
        </w:rPr>
        <w:t xml:space="preserve"> </w:t>
      </w:r>
      <w:r w:rsidR="00340617" w:rsidRPr="00224EF9">
        <w:rPr>
          <w:rFonts w:cs="Arial"/>
          <w:szCs w:val="20"/>
        </w:rPr>
        <w:t>Predračun</w:t>
      </w:r>
    </w:p>
    <w:p w14:paraId="060A7AF2" w14:textId="057C2026" w:rsidR="003D3399" w:rsidRPr="00224EF9" w:rsidRDefault="00A33D3C" w:rsidP="00BC6520">
      <w:pPr>
        <w:pStyle w:val="Odstavekseznama"/>
        <w:numPr>
          <w:ilvl w:val="0"/>
          <w:numId w:val="1"/>
        </w:numPr>
        <w:suppressAutoHyphens w:val="0"/>
        <w:spacing w:line="240" w:lineRule="auto"/>
      </w:pPr>
      <w:r w:rsidRPr="00224EF9">
        <w:t>Priloga 3: Priloga A v zvezi z osebnimi podatki</w:t>
      </w:r>
    </w:p>
    <w:p w14:paraId="72568C84" w14:textId="3C1EC3EB" w:rsidR="00A33D3C" w:rsidRPr="00224EF9" w:rsidRDefault="00A33D3C" w:rsidP="00BC6520">
      <w:pPr>
        <w:numPr>
          <w:ilvl w:val="0"/>
          <w:numId w:val="1"/>
        </w:numPr>
        <w:spacing w:line="240" w:lineRule="auto"/>
        <w:rPr>
          <w:rFonts w:cs="Arial"/>
          <w:szCs w:val="20"/>
        </w:rPr>
      </w:pPr>
      <w:r w:rsidRPr="00224EF9">
        <w:rPr>
          <w:rFonts w:cs="Arial"/>
          <w:szCs w:val="20"/>
          <w:lang w:eastAsia="sl-SI"/>
        </w:rPr>
        <w:t>Priloga 4: Priloga B v zvezi z osebnimi podatki</w:t>
      </w:r>
    </w:p>
    <w:p w14:paraId="68F92637" w14:textId="26844A2F" w:rsidR="00A33D3C" w:rsidRPr="00224EF9" w:rsidRDefault="00A33D3C" w:rsidP="00BC6520">
      <w:pPr>
        <w:numPr>
          <w:ilvl w:val="0"/>
          <w:numId w:val="1"/>
        </w:numPr>
        <w:spacing w:line="240" w:lineRule="auto"/>
        <w:rPr>
          <w:rFonts w:cs="Arial"/>
          <w:szCs w:val="20"/>
        </w:rPr>
      </w:pPr>
      <w:r w:rsidRPr="00224EF9">
        <w:rPr>
          <w:rFonts w:cs="Arial"/>
          <w:szCs w:val="20"/>
        </w:rPr>
        <w:t>Priloga 5: Priloga C v zvezi z osebnimi podatki</w:t>
      </w:r>
    </w:p>
    <w:p w14:paraId="2112558C" w14:textId="61E826C5" w:rsidR="007D2136" w:rsidRPr="00224EF9" w:rsidRDefault="00240454" w:rsidP="00BC6520">
      <w:pPr>
        <w:numPr>
          <w:ilvl w:val="0"/>
          <w:numId w:val="1"/>
        </w:numPr>
        <w:spacing w:line="240" w:lineRule="auto"/>
        <w:rPr>
          <w:rFonts w:cs="Arial"/>
          <w:szCs w:val="20"/>
        </w:rPr>
      </w:pPr>
      <w:r w:rsidRPr="00224EF9">
        <w:rPr>
          <w:rFonts w:cs="Arial"/>
          <w:szCs w:val="20"/>
        </w:rPr>
        <w:t>Priloga 6: ESPD - Podatki o podizvajalcih (če bo ponudnik nastopal s podizvajalcem</w:t>
      </w:r>
      <w:r w:rsidR="00A33D3C" w:rsidRPr="00224EF9">
        <w:rPr>
          <w:rFonts w:cs="Arial"/>
          <w:szCs w:val="20"/>
        </w:rPr>
        <w:t>)</w:t>
      </w:r>
    </w:p>
    <w:p w14:paraId="5A695AA2" w14:textId="77777777" w:rsidR="00DD64A7" w:rsidRDefault="00DD64A7" w:rsidP="00824B88">
      <w:pPr>
        <w:tabs>
          <w:tab w:val="left" w:pos="3256"/>
        </w:tabs>
        <w:spacing w:line="240" w:lineRule="auto"/>
        <w:rPr>
          <w:rFonts w:eastAsiaTheme="minorHAnsi"/>
          <w:b/>
          <w:bCs/>
        </w:rPr>
      </w:pPr>
    </w:p>
    <w:p w14:paraId="67EBFB2C" w14:textId="77777777" w:rsidR="00DD64A7" w:rsidRDefault="00DD64A7" w:rsidP="00824B88">
      <w:pPr>
        <w:tabs>
          <w:tab w:val="left" w:pos="3256"/>
        </w:tabs>
        <w:spacing w:line="240" w:lineRule="auto"/>
        <w:rPr>
          <w:rFonts w:eastAsiaTheme="minorHAnsi"/>
          <w:b/>
          <w:bCs/>
        </w:rPr>
      </w:pPr>
    </w:p>
    <w:p w14:paraId="6DFA9DE2" w14:textId="77777777" w:rsidR="00DD64A7" w:rsidRDefault="00DD64A7" w:rsidP="00824B88">
      <w:pPr>
        <w:tabs>
          <w:tab w:val="left" w:pos="3256"/>
        </w:tabs>
        <w:spacing w:line="240" w:lineRule="auto"/>
        <w:rPr>
          <w:rFonts w:eastAsiaTheme="minorHAnsi"/>
          <w:b/>
          <w:bCs/>
        </w:rPr>
      </w:pPr>
    </w:p>
    <w:p w14:paraId="734B66DF" w14:textId="77777777" w:rsidR="00DD64A7" w:rsidRDefault="00DD64A7" w:rsidP="00824B88">
      <w:pPr>
        <w:tabs>
          <w:tab w:val="left" w:pos="3256"/>
        </w:tabs>
        <w:spacing w:line="240" w:lineRule="auto"/>
        <w:rPr>
          <w:rFonts w:eastAsiaTheme="minorHAnsi"/>
          <w:b/>
          <w:bCs/>
        </w:rPr>
      </w:pPr>
    </w:p>
    <w:p w14:paraId="296923E6" w14:textId="77777777" w:rsidR="00DD64A7" w:rsidRDefault="00DD64A7" w:rsidP="00824B88">
      <w:pPr>
        <w:tabs>
          <w:tab w:val="left" w:pos="3256"/>
        </w:tabs>
        <w:spacing w:line="240" w:lineRule="auto"/>
        <w:rPr>
          <w:rFonts w:eastAsiaTheme="minorHAnsi"/>
          <w:b/>
          <w:bCs/>
        </w:rPr>
      </w:pPr>
    </w:p>
    <w:p w14:paraId="3E6896E0" w14:textId="77777777" w:rsidR="00DD64A7" w:rsidRDefault="00DD64A7" w:rsidP="00824B88">
      <w:pPr>
        <w:tabs>
          <w:tab w:val="left" w:pos="3256"/>
        </w:tabs>
        <w:spacing w:line="240" w:lineRule="auto"/>
        <w:rPr>
          <w:rFonts w:eastAsiaTheme="minorHAnsi"/>
          <w:b/>
          <w:bCs/>
        </w:rPr>
      </w:pPr>
    </w:p>
    <w:p w14:paraId="7FBE1401" w14:textId="77777777" w:rsidR="00DD64A7" w:rsidRDefault="00DD64A7" w:rsidP="00824B88">
      <w:pPr>
        <w:tabs>
          <w:tab w:val="left" w:pos="3256"/>
        </w:tabs>
        <w:spacing w:line="240" w:lineRule="auto"/>
        <w:rPr>
          <w:rFonts w:eastAsiaTheme="minorHAnsi"/>
          <w:b/>
          <w:bCs/>
        </w:rPr>
      </w:pPr>
    </w:p>
    <w:p w14:paraId="6C6752D6" w14:textId="77777777" w:rsidR="00DD64A7" w:rsidRDefault="00DD64A7" w:rsidP="00824B88">
      <w:pPr>
        <w:tabs>
          <w:tab w:val="left" w:pos="3256"/>
        </w:tabs>
        <w:spacing w:line="240" w:lineRule="auto"/>
        <w:rPr>
          <w:rFonts w:eastAsiaTheme="minorHAnsi"/>
          <w:b/>
          <w:bCs/>
        </w:rPr>
      </w:pPr>
    </w:p>
    <w:p w14:paraId="3B166363" w14:textId="77777777" w:rsidR="00DD64A7" w:rsidRDefault="00DD64A7" w:rsidP="00824B88">
      <w:pPr>
        <w:tabs>
          <w:tab w:val="left" w:pos="3256"/>
        </w:tabs>
        <w:spacing w:line="240" w:lineRule="auto"/>
        <w:rPr>
          <w:rFonts w:eastAsiaTheme="minorHAnsi"/>
          <w:b/>
          <w:bCs/>
        </w:rPr>
      </w:pPr>
    </w:p>
    <w:p w14:paraId="57C82B0D" w14:textId="77777777" w:rsidR="00DD64A7" w:rsidRDefault="00DD64A7" w:rsidP="00824B88">
      <w:pPr>
        <w:tabs>
          <w:tab w:val="left" w:pos="3256"/>
        </w:tabs>
        <w:spacing w:line="240" w:lineRule="auto"/>
        <w:rPr>
          <w:rFonts w:eastAsiaTheme="minorHAnsi"/>
          <w:b/>
          <w:bCs/>
        </w:rPr>
      </w:pPr>
    </w:p>
    <w:p w14:paraId="6D0C09F4" w14:textId="77777777" w:rsidR="00DD64A7" w:rsidRDefault="00DD64A7" w:rsidP="00824B88">
      <w:pPr>
        <w:tabs>
          <w:tab w:val="left" w:pos="3256"/>
        </w:tabs>
        <w:spacing w:line="240" w:lineRule="auto"/>
        <w:rPr>
          <w:rFonts w:eastAsiaTheme="minorHAnsi"/>
          <w:b/>
          <w:bCs/>
        </w:rPr>
      </w:pPr>
    </w:p>
    <w:p w14:paraId="0CFD4FF2" w14:textId="77777777" w:rsidR="00DD64A7" w:rsidRDefault="00DD64A7" w:rsidP="00824B88">
      <w:pPr>
        <w:tabs>
          <w:tab w:val="left" w:pos="3256"/>
        </w:tabs>
        <w:spacing w:line="240" w:lineRule="auto"/>
        <w:rPr>
          <w:rFonts w:eastAsiaTheme="minorHAnsi"/>
          <w:b/>
          <w:bCs/>
        </w:rPr>
      </w:pPr>
    </w:p>
    <w:p w14:paraId="66AED389" w14:textId="77777777" w:rsidR="00DD64A7" w:rsidRDefault="00DD64A7" w:rsidP="00824B88">
      <w:pPr>
        <w:tabs>
          <w:tab w:val="left" w:pos="3256"/>
        </w:tabs>
        <w:spacing w:line="240" w:lineRule="auto"/>
        <w:rPr>
          <w:rFonts w:eastAsiaTheme="minorHAnsi"/>
          <w:b/>
          <w:bCs/>
        </w:rPr>
      </w:pPr>
    </w:p>
    <w:p w14:paraId="0D2D26E0" w14:textId="77777777" w:rsidR="00DD64A7" w:rsidRDefault="00DD64A7" w:rsidP="00824B88">
      <w:pPr>
        <w:tabs>
          <w:tab w:val="left" w:pos="3256"/>
        </w:tabs>
        <w:spacing w:line="240" w:lineRule="auto"/>
        <w:rPr>
          <w:rFonts w:eastAsiaTheme="minorHAnsi"/>
          <w:b/>
          <w:bCs/>
        </w:rPr>
      </w:pPr>
    </w:p>
    <w:p w14:paraId="61EDF759" w14:textId="77777777" w:rsidR="00DD64A7" w:rsidRDefault="00DD64A7" w:rsidP="00824B88">
      <w:pPr>
        <w:tabs>
          <w:tab w:val="left" w:pos="3256"/>
        </w:tabs>
        <w:spacing w:line="240" w:lineRule="auto"/>
        <w:rPr>
          <w:rFonts w:eastAsiaTheme="minorHAnsi"/>
          <w:b/>
          <w:bCs/>
        </w:rPr>
      </w:pPr>
    </w:p>
    <w:p w14:paraId="33788231" w14:textId="77777777" w:rsidR="00DD64A7" w:rsidRDefault="00DD64A7" w:rsidP="00824B88">
      <w:pPr>
        <w:tabs>
          <w:tab w:val="left" w:pos="3256"/>
        </w:tabs>
        <w:spacing w:line="240" w:lineRule="auto"/>
        <w:rPr>
          <w:rFonts w:eastAsiaTheme="minorHAnsi"/>
          <w:b/>
          <w:bCs/>
        </w:rPr>
      </w:pPr>
    </w:p>
    <w:p w14:paraId="4E25E919" w14:textId="77777777" w:rsidR="00DD64A7" w:rsidRDefault="00DD64A7" w:rsidP="00824B88">
      <w:pPr>
        <w:tabs>
          <w:tab w:val="left" w:pos="3256"/>
        </w:tabs>
        <w:spacing w:line="240" w:lineRule="auto"/>
        <w:rPr>
          <w:rFonts w:eastAsiaTheme="minorHAnsi"/>
          <w:b/>
          <w:bCs/>
        </w:rPr>
      </w:pPr>
    </w:p>
    <w:p w14:paraId="19018C51" w14:textId="77777777" w:rsidR="00DD64A7" w:rsidRDefault="00DD64A7" w:rsidP="00824B88">
      <w:pPr>
        <w:tabs>
          <w:tab w:val="left" w:pos="3256"/>
        </w:tabs>
        <w:spacing w:line="240" w:lineRule="auto"/>
        <w:rPr>
          <w:rFonts w:eastAsiaTheme="minorHAnsi"/>
          <w:b/>
          <w:bCs/>
        </w:rPr>
      </w:pPr>
    </w:p>
    <w:p w14:paraId="61A82A41" w14:textId="77777777" w:rsidR="00DD64A7" w:rsidRDefault="00DD64A7" w:rsidP="00824B88">
      <w:pPr>
        <w:tabs>
          <w:tab w:val="left" w:pos="3256"/>
        </w:tabs>
        <w:spacing w:line="240" w:lineRule="auto"/>
        <w:rPr>
          <w:rFonts w:eastAsiaTheme="minorHAnsi"/>
          <w:b/>
          <w:bCs/>
        </w:rPr>
      </w:pPr>
    </w:p>
    <w:p w14:paraId="7AA4DC52" w14:textId="77777777" w:rsidR="00DD64A7" w:rsidRDefault="00DD64A7" w:rsidP="00824B88">
      <w:pPr>
        <w:tabs>
          <w:tab w:val="left" w:pos="3256"/>
        </w:tabs>
        <w:spacing w:line="240" w:lineRule="auto"/>
        <w:rPr>
          <w:rFonts w:eastAsiaTheme="minorHAnsi"/>
          <w:b/>
          <w:bCs/>
        </w:rPr>
      </w:pPr>
    </w:p>
    <w:p w14:paraId="5A48E0B1" w14:textId="77777777" w:rsidR="00DD64A7" w:rsidRDefault="00DD64A7" w:rsidP="00824B88">
      <w:pPr>
        <w:tabs>
          <w:tab w:val="left" w:pos="3256"/>
        </w:tabs>
        <w:spacing w:line="240" w:lineRule="auto"/>
        <w:rPr>
          <w:rFonts w:eastAsiaTheme="minorHAnsi"/>
          <w:b/>
          <w:bCs/>
        </w:rPr>
      </w:pPr>
    </w:p>
    <w:p w14:paraId="2293C71B" w14:textId="77777777" w:rsidR="00DD64A7" w:rsidRDefault="00DD64A7" w:rsidP="00824B88">
      <w:pPr>
        <w:tabs>
          <w:tab w:val="left" w:pos="3256"/>
        </w:tabs>
        <w:spacing w:line="240" w:lineRule="auto"/>
        <w:rPr>
          <w:rFonts w:eastAsiaTheme="minorHAnsi"/>
          <w:b/>
          <w:bCs/>
        </w:rPr>
      </w:pPr>
    </w:p>
    <w:p w14:paraId="256B04D7" w14:textId="77777777" w:rsidR="00DD64A7" w:rsidRDefault="00DD64A7" w:rsidP="00824B88">
      <w:pPr>
        <w:tabs>
          <w:tab w:val="left" w:pos="3256"/>
        </w:tabs>
        <w:spacing w:line="240" w:lineRule="auto"/>
        <w:rPr>
          <w:rFonts w:eastAsiaTheme="minorHAnsi"/>
          <w:b/>
          <w:bCs/>
        </w:rPr>
      </w:pPr>
    </w:p>
    <w:p w14:paraId="0755E604" w14:textId="77777777" w:rsidR="00DD64A7" w:rsidRDefault="00DD64A7" w:rsidP="00824B88">
      <w:pPr>
        <w:tabs>
          <w:tab w:val="left" w:pos="3256"/>
        </w:tabs>
        <w:spacing w:line="240" w:lineRule="auto"/>
        <w:rPr>
          <w:rFonts w:eastAsiaTheme="minorHAnsi"/>
          <w:b/>
          <w:bCs/>
        </w:rPr>
      </w:pPr>
    </w:p>
    <w:p w14:paraId="3013C80E" w14:textId="77777777" w:rsidR="00DD64A7" w:rsidRDefault="00DD64A7" w:rsidP="00824B88">
      <w:pPr>
        <w:tabs>
          <w:tab w:val="left" w:pos="3256"/>
        </w:tabs>
        <w:spacing w:line="240" w:lineRule="auto"/>
        <w:rPr>
          <w:rFonts w:eastAsiaTheme="minorHAnsi"/>
          <w:b/>
          <w:bCs/>
        </w:rPr>
      </w:pPr>
    </w:p>
    <w:p w14:paraId="39612BC8" w14:textId="77777777" w:rsidR="00DD64A7" w:rsidRDefault="00DD64A7" w:rsidP="00824B88">
      <w:pPr>
        <w:tabs>
          <w:tab w:val="left" w:pos="3256"/>
        </w:tabs>
        <w:spacing w:line="240" w:lineRule="auto"/>
        <w:rPr>
          <w:rFonts w:eastAsiaTheme="minorHAnsi"/>
          <w:b/>
          <w:bCs/>
        </w:rPr>
      </w:pPr>
    </w:p>
    <w:p w14:paraId="2FF8CAF3" w14:textId="77777777" w:rsidR="00DD64A7" w:rsidRDefault="00DD64A7" w:rsidP="00824B88">
      <w:pPr>
        <w:tabs>
          <w:tab w:val="left" w:pos="3256"/>
        </w:tabs>
        <w:spacing w:line="240" w:lineRule="auto"/>
        <w:rPr>
          <w:rFonts w:eastAsiaTheme="minorHAnsi"/>
          <w:b/>
          <w:bCs/>
        </w:rPr>
      </w:pPr>
    </w:p>
    <w:p w14:paraId="552C50BF" w14:textId="77777777" w:rsidR="00DD64A7" w:rsidRDefault="00DD64A7" w:rsidP="00824B88">
      <w:pPr>
        <w:tabs>
          <w:tab w:val="left" w:pos="3256"/>
        </w:tabs>
        <w:spacing w:line="240" w:lineRule="auto"/>
        <w:rPr>
          <w:rFonts w:eastAsiaTheme="minorHAnsi"/>
          <w:b/>
          <w:bCs/>
        </w:rPr>
      </w:pPr>
    </w:p>
    <w:p w14:paraId="6BD41B40" w14:textId="77777777" w:rsidR="00DD64A7" w:rsidRDefault="00DD64A7" w:rsidP="00824B88">
      <w:pPr>
        <w:tabs>
          <w:tab w:val="left" w:pos="3256"/>
        </w:tabs>
        <w:spacing w:line="240" w:lineRule="auto"/>
        <w:rPr>
          <w:rFonts w:eastAsiaTheme="minorHAnsi"/>
          <w:b/>
          <w:bCs/>
        </w:rPr>
      </w:pPr>
    </w:p>
    <w:p w14:paraId="3368FF90" w14:textId="77777777" w:rsidR="00DD64A7" w:rsidRDefault="00DD64A7" w:rsidP="00824B88">
      <w:pPr>
        <w:tabs>
          <w:tab w:val="left" w:pos="3256"/>
        </w:tabs>
        <w:spacing w:line="240" w:lineRule="auto"/>
        <w:rPr>
          <w:rFonts w:eastAsiaTheme="minorHAnsi"/>
          <w:b/>
          <w:bCs/>
        </w:rPr>
      </w:pPr>
    </w:p>
    <w:p w14:paraId="3137E968" w14:textId="77777777" w:rsidR="00DD64A7" w:rsidRDefault="00DD64A7" w:rsidP="00824B88">
      <w:pPr>
        <w:tabs>
          <w:tab w:val="left" w:pos="3256"/>
        </w:tabs>
        <w:spacing w:line="240" w:lineRule="auto"/>
        <w:rPr>
          <w:rFonts w:eastAsiaTheme="minorHAnsi"/>
          <w:b/>
          <w:bCs/>
        </w:rPr>
      </w:pPr>
    </w:p>
    <w:p w14:paraId="6FCF8A14" w14:textId="77777777" w:rsidR="00DD64A7" w:rsidRDefault="00DD64A7" w:rsidP="00824B88">
      <w:pPr>
        <w:tabs>
          <w:tab w:val="left" w:pos="3256"/>
        </w:tabs>
        <w:spacing w:line="240" w:lineRule="auto"/>
        <w:rPr>
          <w:rFonts w:eastAsiaTheme="minorHAnsi"/>
          <w:b/>
          <w:bCs/>
        </w:rPr>
      </w:pPr>
    </w:p>
    <w:p w14:paraId="45E349B1" w14:textId="77777777" w:rsidR="00DD64A7" w:rsidRDefault="00DD64A7" w:rsidP="00824B88">
      <w:pPr>
        <w:tabs>
          <w:tab w:val="left" w:pos="3256"/>
        </w:tabs>
        <w:spacing w:line="240" w:lineRule="auto"/>
        <w:rPr>
          <w:rFonts w:eastAsiaTheme="minorHAnsi"/>
          <w:b/>
          <w:bCs/>
        </w:rPr>
      </w:pPr>
    </w:p>
    <w:p w14:paraId="748081AB" w14:textId="77777777" w:rsidR="00DD64A7" w:rsidRDefault="00DD64A7" w:rsidP="00824B88">
      <w:pPr>
        <w:tabs>
          <w:tab w:val="left" w:pos="3256"/>
        </w:tabs>
        <w:spacing w:line="240" w:lineRule="auto"/>
        <w:rPr>
          <w:rFonts w:eastAsiaTheme="minorHAnsi"/>
          <w:b/>
          <w:bCs/>
        </w:rPr>
      </w:pPr>
    </w:p>
    <w:p w14:paraId="4AAA8ED5" w14:textId="77777777" w:rsidR="00DD64A7" w:rsidRDefault="00DD64A7" w:rsidP="00824B88">
      <w:pPr>
        <w:tabs>
          <w:tab w:val="left" w:pos="3256"/>
        </w:tabs>
        <w:spacing w:line="240" w:lineRule="auto"/>
        <w:rPr>
          <w:rFonts w:eastAsiaTheme="minorHAnsi"/>
          <w:b/>
          <w:bCs/>
        </w:rPr>
      </w:pPr>
    </w:p>
    <w:p w14:paraId="1E2ADB67" w14:textId="77777777" w:rsidR="00DD64A7" w:rsidRDefault="00DD64A7" w:rsidP="00824B88">
      <w:pPr>
        <w:tabs>
          <w:tab w:val="left" w:pos="3256"/>
        </w:tabs>
        <w:spacing w:line="240" w:lineRule="auto"/>
        <w:rPr>
          <w:rFonts w:eastAsiaTheme="minorHAnsi"/>
          <w:b/>
          <w:bCs/>
        </w:rPr>
      </w:pPr>
    </w:p>
    <w:p w14:paraId="5B551E04" w14:textId="77777777" w:rsidR="00DD64A7" w:rsidRDefault="00DD64A7" w:rsidP="00824B88">
      <w:pPr>
        <w:tabs>
          <w:tab w:val="left" w:pos="3256"/>
        </w:tabs>
        <w:spacing w:line="240" w:lineRule="auto"/>
        <w:rPr>
          <w:rFonts w:eastAsiaTheme="minorHAnsi"/>
          <w:b/>
          <w:bCs/>
        </w:rPr>
      </w:pPr>
    </w:p>
    <w:p w14:paraId="5DF8D90E" w14:textId="77777777" w:rsidR="00DD64A7" w:rsidRDefault="00DD64A7" w:rsidP="00824B88">
      <w:pPr>
        <w:tabs>
          <w:tab w:val="left" w:pos="3256"/>
        </w:tabs>
        <w:spacing w:line="240" w:lineRule="auto"/>
        <w:rPr>
          <w:rFonts w:eastAsiaTheme="minorHAnsi"/>
          <w:b/>
          <w:bCs/>
        </w:rPr>
      </w:pPr>
    </w:p>
    <w:p w14:paraId="0EF3A2D8" w14:textId="77777777" w:rsidR="00DD64A7" w:rsidRDefault="00DD64A7" w:rsidP="00824B88">
      <w:pPr>
        <w:tabs>
          <w:tab w:val="left" w:pos="3256"/>
        </w:tabs>
        <w:spacing w:line="240" w:lineRule="auto"/>
        <w:rPr>
          <w:rFonts w:eastAsiaTheme="minorHAnsi"/>
          <w:b/>
          <w:bCs/>
        </w:rPr>
      </w:pPr>
    </w:p>
    <w:p w14:paraId="234B47FD" w14:textId="77777777" w:rsidR="00DD64A7" w:rsidRDefault="00DD64A7" w:rsidP="00824B88">
      <w:pPr>
        <w:tabs>
          <w:tab w:val="left" w:pos="3256"/>
        </w:tabs>
        <w:spacing w:line="240" w:lineRule="auto"/>
        <w:rPr>
          <w:rFonts w:eastAsiaTheme="minorHAnsi"/>
          <w:b/>
          <w:bCs/>
        </w:rPr>
      </w:pPr>
    </w:p>
    <w:p w14:paraId="42E7E8E9" w14:textId="77777777" w:rsidR="00DD64A7" w:rsidRDefault="00DD64A7" w:rsidP="00824B88">
      <w:pPr>
        <w:tabs>
          <w:tab w:val="left" w:pos="3256"/>
        </w:tabs>
        <w:spacing w:line="240" w:lineRule="auto"/>
        <w:rPr>
          <w:rFonts w:eastAsiaTheme="minorHAnsi"/>
          <w:b/>
          <w:bCs/>
        </w:rPr>
      </w:pPr>
    </w:p>
    <w:p w14:paraId="6B3EE813" w14:textId="77777777" w:rsidR="00DD64A7" w:rsidRDefault="00DD64A7" w:rsidP="00824B88">
      <w:pPr>
        <w:tabs>
          <w:tab w:val="left" w:pos="3256"/>
        </w:tabs>
        <w:spacing w:line="240" w:lineRule="auto"/>
        <w:rPr>
          <w:rFonts w:eastAsiaTheme="minorHAnsi"/>
          <w:b/>
          <w:bCs/>
        </w:rPr>
      </w:pPr>
    </w:p>
    <w:p w14:paraId="06E5E3DF" w14:textId="77777777" w:rsidR="00DD64A7" w:rsidRDefault="00DD64A7" w:rsidP="00824B88">
      <w:pPr>
        <w:tabs>
          <w:tab w:val="left" w:pos="3256"/>
        </w:tabs>
        <w:spacing w:line="240" w:lineRule="auto"/>
        <w:rPr>
          <w:rFonts w:eastAsiaTheme="minorHAnsi"/>
          <w:b/>
          <w:bCs/>
        </w:rPr>
      </w:pPr>
    </w:p>
    <w:p w14:paraId="52DDD46B" w14:textId="77777777" w:rsidR="00DD64A7" w:rsidRDefault="00DD64A7" w:rsidP="00824B88">
      <w:pPr>
        <w:tabs>
          <w:tab w:val="left" w:pos="3256"/>
        </w:tabs>
        <w:spacing w:line="240" w:lineRule="auto"/>
        <w:rPr>
          <w:rFonts w:eastAsiaTheme="minorHAnsi"/>
          <w:b/>
          <w:bCs/>
        </w:rPr>
      </w:pPr>
    </w:p>
    <w:p w14:paraId="4154751B" w14:textId="77777777" w:rsidR="00DD64A7" w:rsidRDefault="00DD64A7" w:rsidP="00824B88">
      <w:pPr>
        <w:tabs>
          <w:tab w:val="left" w:pos="3256"/>
        </w:tabs>
        <w:spacing w:line="240" w:lineRule="auto"/>
        <w:rPr>
          <w:rFonts w:eastAsiaTheme="minorHAnsi"/>
          <w:b/>
          <w:bCs/>
        </w:rPr>
      </w:pPr>
    </w:p>
    <w:p w14:paraId="63B8574F" w14:textId="77777777" w:rsidR="00DD64A7" w:rsidRDefault="00DD64A7" w:rsidP="00824B88">
      <w:pPr>
        <w:tabs>
          <w:tab w:val="left" w:pos="3256"/>
        </w:tabs>
        <w:spacing w:line="240" w:lineRule="auto"/>
        <w:rPr>
          <w:rFonts w:eastAsiaTheme="minorHAnsi"/>
          <w:b/>
          <w:bCs/>
        </w:rPr>
      </w:pPr>
    </w:p>
    <w:p w14:paraId="6EBCEA6D" w14:textId="77777777" w:rsidR="00DD64A7" w:rsidRDefault="00DD64A7" w:rsidP="00824B88">
      <w:pPr>
        <w:tabs>
          <w:tab w:val="left" w:pos="3256"/>
        </w:tabs>
        <w:spacing w:line="240" w:lineRule="auto"/>
        <w:rPr>
          <w:rFonts w:eastAsiaTheme="minorHAnsi"/>
          <w:b/>
          <w:bCs/>
        </w:rPr>
      </w:pPr>
    </w:p>
    <w:p w14:paraId="4D8D6791" w14:textId="77777777" w:rsidR="00DD64A7" w:rsidRDefault="00DD64A7" w:rsidP="00824B88">
      <w:pPr>
        <w:tabs>
          <w:tab w:val="left" w:pos="3256"/>
        </w:tabs>
        <w:spacing w:line="240" w:lineRule="auto"/>
        <w:rPr>
          <w:rFonts w:eastAsiaTheme="minorHAnsi"/>
          <w:b/>
          <w:bCs/>
        </w:rPr>
      </w:pPr>
    </w:p>
    <w:p w14:paraId="39ADE8A7" w14:textId="77777777" w:rsidR="00DD64A7" w:rsidRDefault="00DD64A7" w:rsidP="00824B88">
      <w:pPr>
        <w:tabs>
          <w:tab w:val="left" w:pos="3256"/>
        </w:tabs>
        <w:spacing w:line="240" w:lineRule="auto"/>
        <w:rPr>
          <w:rFonts w:eastAsiaTheme="minorHAnsi"/>
          <w:b/>
          <w:bCs/>
        </w:rPr>
      </w:pPr>
    </w:p>
    <w:p w14:paraId="5CD63652" w14:textId="77777777" w:rsidR="00DD64A7" w:rsidRDefault="00DD64A7" w:rsidP="00824B88">
      <w:pPr>
        <w:tabs>
          <w:tab w:val="left" w:pos="3256"/>
        </w:tabs>
        <w:spacing w:line="240" w:lineRule="auto"/>
        <w:rPr>
          <w:rFonts w:eastAsiaTheme="minorHAnsi"/>
          <w:b/>
          <w:bCs/>
        </w:rPr>
      </w:pPr>
    </w:p>
    <w:p w14:paraId="038123EA" w14:textId="77777777" w:rsidR="00DD64A7" w:rsidRDefault="00DD64A7" w:rsidP="00824B88">
      <w:pPr>
        <w:tabs>
          <w:tab w:val="left" w:pos="3256"/>
        </w:tabs>
        <w:spacing w:line="240" w:lineRule="auto"/>
        <w:rPr>
          <w:rFonts w:eastAsiaTheme="minorHAnsi"/>
          <w:b/>
          <w:bCs/>
        </w:rPr>
      </w:pPr>
    </w:p>
    <w:p w14:paraId="44BF0D63" w14:textId="77777777" w:rsidR="00DD64A7" w:rsidRDefault="00DD64A7" w:rsidP="00824B88">
      <w:pPr>
        <w:tabs>
          <w:tab w:val="left" w:pos="3256"/>
        </w:tabs>
        <w:spacing w:line="240" w:lineRule="auto"/>
        <w:rPr>
          <w:rFonts w:eastAsiaTheme="minorHAnsi"/>
          <w:b/>
          <w:bCs/>
        </w:rPr>
      </w:pPr>
    </w:p>
    <w:p w14:paraId="47C62FEA" w14:textId="77777777" w:rsidR="00DD64A7" w:rsidRDefault="00DD64A7" w:rsidP="00824B88">
      <w:pPr>
        <w:tabs>
          <w:tab w:val="left" w:pos="3256"/>
        </w:tabs>
        <w:spacing w:line="240" w:lineRule="auto"/>
        <w:rPr>
          <w:rFonts w:eastAsiaTheme="minorHAnsi"/>
          <w:b/>
          <w:bCs/>
        </w:rPr>
      </w:pPr>
    </w:p>
    <w:p w14:paraId="571D62CB" w14:textId="77777777" w:rsidR="00DD64A7" w:rsidRDefault="00DD64A7" w:rsidP="00824B88">
      <w:pPr>
        <w:tabs>
          <w:tab w:val="left" w:pos="3256"/>
        </w:tabs>
        <w:spacing w:line="240" w:lineRule="auto"/>
        <w:rPr>
          <w:rFonts w:eastAsiaTheme="minorHAnsi"/>
          <w:b/>
          <w:bCs/>
        </w:rPr>
      </w:pPr>
    </w:p>
    <w:p w14:paraId="1C5445DB" w14:textId="77777777" w:rsidR="00DD64A7" w:rsidRDefault="00DD64A7" w:rsidP="00824B88">
      <w:pPr>
        <w:tabs>
          <w:tab w:val="left" w:pos="3256"/>
        </w:tabs>
        <w:spacing w:line="240" w:lineRule="auto"/>
        <w:rPr>
          <w:rFonts w:eastAsiaTheme="minorHAnsi"/>
          <w:b/>
          <w:bCs/>
        </w:rPr>
      </w:pPr>
    </w:p>
    <w:p w14:paraId="2DE65821" w14:textId="77777777" w:rsidR="00DD64A7" w:rsidRDefault="00DD64A7" w:rsidP="00824B88">
      <w:pPr>
        <w:tabs>
          <w:tab w:val="left" w:pos="3256"/>
        </w:tabs>
        <w:spacing w:line="240" w:lineRule="auto"/>
        <w:rPr>
          <w:rFonts w:eastAsiaTheme="minorHAnsi"/>
          <w:b/>
          <w:bCs/>
        </w:rPr>
      </w:pPr>
    </w:p>
    <w:p w14:paraId="31EA0F8D" w14:textId="68089FC6" w:rsidR="007D2136" w:rsidRPr="00224EF9" w:rsidRDefault="007D2136" w:rsidP="00824B88">
      <w:pPr>
        <w:tabs>
          <w:tab w:val="left" w:pos="3256"/>
        </w:tabs>
        <w:spacing w:line="240" w:lineRule="auto"/>
        <w:rPr>
          <w:rFonts w:eastAsiaTheme="minorHAnsi"/>
        </w:rPr>
      </w:pPr>
      <w:r w:rsidRPr="00224EF9">
        <w:rPr>
          <w:rFonts w:eastAsiaTheme="minorHAnsi"/>
          <w:b/>
          <w:bCs/>
        </w:rPr>
        <w:lastRenderedPageBreak/>
        <w:t xml:space="preserve">Priloga A – Informacije o obdelavi  </w:t>
      </w:r>
    </w:p>
    <w:p w14:paraId="7B63722E" w14:textId="77777777" w:rsidR="007D2136" w:rsidRPr="00224EF9" w:rsidRDefault="007D2136" w:rsidP="00BC6520">
      <w:pPr>
        <w:spacing w:line="240" w:lineRule="auto"/>
        <w:rPr>
          <w:rFonts w:eastAsiaTheme="minorHAnsi"/>
        </w:rPr>
      </w:pPr>
    </w:p>
    <w:p w14:paraId="3120465F" w14:textId="4EB076CE" w:rsidR="007D2136" w:rsidRPr="00224EF9" w:rsidRDefault="007D2136" w:rsidP="00BC6520">
      <w:pPr>
        <w:spacing w:line="240" w:lineRule="auto"/>
        <w:rPr>
          <w:rFonts w:eastAsiaTheme="minorHAnsi"/>
        </w:rPr>
      </w:pPr>
      <w:r w:rsidRPr="00224EF9">
        <w:rPr>
          <w:rFonts w:eastAsiaTheme="minorHAnsi"/>
        </w:rPr>
        <w:t>Namen obdelave osebnih podatkov s strani obdelovalca v imenu in za račun upravljavca je opredeljen v 2</w:t>
      </w:r>
      <w:r w:rsidR="00245DFC">
        <w:rPr>
          <w:rFonts w:eastAsiaTheme="minorHAnsi"/>
        </w:rPr>
        <w:t>6</w:t>
      </w:r>
      <w:r w:rsidRPr="00224EF9">
        <w:rPr>
          <w:rFonts w:eastAsiaTheme="minorHAnsi"/>
        </w:rPr>
        <w:t>. členu pogodbe.</w:t>
      </w:r>
    </w:p>
    <w:p w14:paraId="3E388780" w14:textId="77777777" w:rsidR="007D2136" w:rsidRPr="00224EF9" w:rsidRDefault="007D2136" w:rsidP="00BC6520">
      <w:pPr>
        <w:spacing w:line="240" w:lineRule="auto"/>
        <w:rPr>
          <w:rFonts w:eastAsiaTheme="minorHAnsi"/>
        </w:rPr>
      </w:pPr>
    </w:p>
    <w:p w14:paraId="19B2FCF0" w14:textId="11119BE0" w:rsidR="007D2136" w:rsidRPr="00224EF9" w:rsidRDefault="007D2136" w:rsidP="00BC6520">
      <w:pPr>
        <w:spacing w:line="240" w:lineRule="auto"/>
        <w:rPr>
          <w:rFonts w:eastAsiaTheme="minorHAnsi"/>
        </w:rPr>
      </w:pPr>
      <w:r w:rsidRPr="00224EF9">
        <w:rPr>
          <w:rFonts w:eastAsiaTheme="minorHAnsi"/>
        </w:rPr>
        <w:t>Obdelava osebnih podatkov vključuje osebne podatke, ki so opredeljeni v 2</w:t>
      </w:r>
      <w:r w:rsidR="00245DFC">
        <w:rPr>
          <w:rFonts w:eastAsiaTheme="minorHAnsi"/>
        </w:rPr>
        <w:t>6</w:t>
      </w:r>
      <w:r w:rsidRPr="00224EF9">
        <w:rPr>
          <w:rFonts w:eastAsiaTheme="minorHAnsi"/>
        </w:rPr>
        <w:t xml:space="preserve">. členu pogodbe. </w:t>
      </w:r>
    </w:p>
    <w:p w14:paraId="029E48F3" w14:textId="77777777" w:rsidR="007D2136" w:rsidRPr="00224EF9" w:rsidRDefault="007D2136" w:rsidP="00BC6520">
      <w:pPr>
        <w:spacing w:line="240" w:lineRule="auto"/>
        <w:rPr>
          <w:rFonts w:eastAsiaTheme="minorHAnsi"/>
        </w:rPr>
      </w:pPr>
    </w:p>
    <w:p w14:paraId="0D6149E1" w14:textId="77777777" w:rsidR="007D2136" w:rsidRPr="00224EF9" w:rsidRDefault="007D2136" w:rsidP="00BC6520">
      <w:pPr>
        <w:spacing w:line="240" w:lineRule="auto"/>
        <w:rPr>
          <w:rFonts w:eastAsiaTheme="minorHAnsi"/>
          <w:color w:val="000000" w:themeColor="text1"/>
        </w:rPr>
      </w:pPr>
      <w:r w:rsidRPr="00224EF9">
        <w:rPr>
          <w:rFonts w:eastAsiaTheme="minorHAnsi"/>
          <w:color w:val="000000" w:themeColor="text1"/>
        </w:rPr>
        <w:t>Obdelava se nanaša na naslednje kategorije posameznikov:</w:t>
      </w:r>
    </w:p>
    <w:p w14:paraId="685BE7AC" w14:textId="77777777" w:rsidR="007D2136" w:rsidRPr="00224EF9" w:rsidRDefault="007D2136" w:rsidP="00BC6520">
      <w:pPr>
        <w:pStyle w:val="Odstavekseznama"/>
        <w:numPr>
          <w:ilvl w:val="0"/>
          <w:numId w:val="35"/>
        </w:numPr>
        <w:spacing w:line="240" w:lineRule="auto"/>
        <w:rPr>
          <w:color w:val="000000" w:themeColor="text1"/>
        </w:rPr>
      </w:pPr>
      <w:r w:rsidRPr="00224EF9">
        <w:rPr>
          <w:color w:val="000000" w:themeColor="text1"/>
        </w:rPr>
        <w:t>posamezniki, ki sodelujejo pri vsebinski izvedbi javnega naročila, ki jih bo naročnik vključil v posamezno fazo izvedbe javnega naročila skladno s predmetom te pogodbe,</w:t>
      </w:r>
    </w:p>
    <w:p w14:paraId="28D3A566" w14:textId="77777777" w:rsidR="007D2136" w:rsidRPr="00224EF9" w:rsidRDefault="007D2136" w:rsidP="00BC6520">
      <w:pPr>
        <w:pStyle w:val="Odstavekseznama"/>
        <w:numPr>
          <w:ilvl w:val="0"/>
          <w:numId w:val="35"/>
        </w:numPr>
        <w:spacing w:line="240" w:lineRule="auto"/>
        <w:rPr>
          <w:color w:val="000000" w:themeColor="text1"/>
        </w:rPr>
      </w:pPr>
      <w:r w:rsidRPr="00224EF9">
        <w:rPr>
          <w:color w:val="000000" w:themeColor="text1"/>
        </w:rPr>
        <w:t>posamezniki, ki so uporabniki aplikacije in imajo kreiran uporabniški račun,</w:t>
      </w:r>
    </w:p>
    <w:p w14:paraId="5A7D13D1" w14:textId="77777777" w:rsidR="007D2136" w:rsidRPr="00224EF9" w:rsidRDefault="007D2136" w:rsidP="00BC6520">
      <w:pPr>
        <w:pStyle w:val="Odstavekseznama"/>
        <w:numPr>
          <w:ilvl w:val="0"/>
          <w:numId w:val="35"/>
        </w:numPr>
        <w:spacing w:line="240" w:lineRule="auto"/>
        <w:rPr>
          <w:color w:val="000000" w:themeColor="text1"/>
        </w:rPr>
      </w:pPr>
      <w:r w:rsidRPr="00224EF9">
        <w:rPr>
          <w:color w:val="000000" w:themeColor="text1"/>
        </w:rPr>
        <w:t>posamezniki, ki so deležniki programa ali projekta, katerih podatki se hranijo v aplikaciji (npr. odgovorna oseba organa, vodja programa, vodja projekta, član skupine).</w:t>
      </w:r>
    </w:p>
    <w:p w14:paraId="0B6E29FF" w14:textId="77777777" w:rsidR="007D2136" w:rsidRPr="00224EF9" w:rsidRDefault="007D2136" w:rsidP="00BC6520">
      <w:pPr>
        <w:spacing w:line="240" w:lineRule="auto"/>
        <w:rPr>
          <w:rFonts w:eastAsiaTheme="minorHAnsi"/>
        </w:rPr>
      </w:pPr>
    </w:p>
    <w:p w14:paraId="1C4DD2C9" w14:textId="5A28AD91" w:rsidR="007D2136" w:rsidRPr="00224EF9" w:rsidRDefault="007D2136" w:rsidP="00BC6520">
      <w:pPr>
        <w:spacing w:line="240" w:lineRule="auto"/>
        <w:rPr>
          <w:rFonts w:eastAsiaTheme="minorHAnsi"/>
        </w:rPr>
      </w:pPr>
      <w:r w:rsidRPr="00224EF9">
        <w:rPr>
          <w:rFonts w:eastAsiaTheme="minorHAnsi"/>
        </w:rPr>
        <w:t>Čas obdelave se izvaja ves čas izvajanja te pogodbe in je opredeljen v 2</w:t>
      </w:r>
      <w:r w:rsidR="00245DFC">
        <w:rPr>
          <w:rFonts w:eastAsiaTheme="minorHAnsi"/>
        </w:rPr>
        <w:t>7</w:t>
      </w:r>
      <w:r w:rsidRPr="00224EF9">
        <w:rPr>
          <w:rFonts w:eastAsiaTheme="minorHAnsi"/>
        </w:rPr>
        <w:t>. členu pogodbe.</w:t>
      </w:r>
    </w:p>
    <w:p w14:paraId="709C36DE" w14:textId="77777777" w:rsidR="007D2136" w:rsidRPr="00224EF9" w:rsidRDefault="007D2136" w:rsidP="00BC6520">
      <w:pPr>
        <w:spacing w:line="240" w:lineRule="auto"/>
        <w:rPr>
          <w:rFonts w:eastAsiaTheme="minorHAnsi"/>
        </w:rPr>
      </w:pPr>
    </w:p>
    <w:p w14:paraId="33F1D849" w14:textId="77777777" w:rsidR="007D2136" w:rsidRPr="00224EF9" w:rsidRDefault="007D2136" w:rsidP="00BC6520">
      <w:pPr>
        <w:spacing w:line="240" w:lineRule="auto"/>
        <w:rPr>
          <w:rFonts w:eastAsiaTheme="minorHAnsi"/>
        </w:rPr>
      </w:pPr>
      <w:r w:rsidRPr="00224EF9">
        <w:rPr>
          <w:rFonts w:eastAsiaTheme="minorHAnsi"/>
        </w:rPr>
        <w:t>Upravljavec osebnih podatkov zagotavlja, da ima imenovano pooblaščeno osebo za varstvo podatkov, e-naslov: gp.mdp@gov.si.</w:t>
      </w:r>
    </w:p>
    <w:p w14:paraId="60034940" w14:textId="77777777" w:rsidR="007D2136" w:rsidRPr="00224EF9" w:rsidRDefault="007D2136" w:rsidP="00BC6520">
      <w:pPr>
        <w:spacing w:line="240" w:lineRule="auto"/>
        <w:rPr>
          <w:rFonts w:eastAsiaTheme="minorHAnsi"/>
        </w:rPr>
      </w:pPr>
      <w:r w:rsidRPr="00224EF9">
        <w:rPr>
          <w:rFonts w:eastAsiaTheme="minorHAnsi"/>
        </w:rPr>
        <w:t> </w:t>
      </w:r>
    </w:p>
    <w:p w14:paraId="791E0931" w14:textId="77777777" w:rsidR="007D2136" w:rsidRPr="00224EF9" w:rsidRDefault="007D2136" w:rsidP="00BC6520">
      <w:pPr>
        <w:spacing w:line="240" w:lineRule="auto"/>
      </w:pPr>
    </w:p>
    <w:p w14:paraId="1053A10D" w14:textId="77777777" w:rsidR="007D2136" w:rsidRPr="00224EF9" w:rsidRDefault="007D2136" w:rsidP="00BC6520">
      <w:pPr>
        <w:spacing w:after="160" w:line="240" w:lineRule="auto"/>
        <w:rPr>
          <w:rFonts w:eastAsiaTheme="minorHAnsi"/>
        </w:rPr>
      </w:pPr>
      <w:r w:rsidRPr="00224EF9">
        <w:rPr>
          <w:rFonts w:eastAsiaTheme="minorHAnsi"/>
        </w:rPr>
        <w:br w:type="page"/>
      </w:r>
    </w:p>
    <w:p w14:paraId="73563A20" w14:textId="77777777" w:rsidR="007D2136" w:rsidRPr="00224EF9" w:rsidRDefault="007D2136" w:rsidP="00BC6520">
      <w:pPr>
        <w:spacing w:line="240" w:lineRule="auto"/>
        <w:rPr>
          <w:rFonts w:eastAsiaTheme="minorHAnsi"/>
          <w:b/>
          <w:bCs/>
        </w:rPr>
      </w:pPr>
      <w:r w:rsidRPr="00224EF9">
        <w:rPr>
          <w:rFonts w:eastAsiaTheme="minorHAnsi"/>
          <w:b/>
          <w:bCs/>
        </w:rPr>
        <w:lastRenderedPageBreak/>
        <w:t xml:space="preserve">Priloga B – Odobreni pod-izvajalci oziroma pod-obdelovalci </w:t>
      </w:r>
    </w:p>
    <w:p w14:paraId="4E00C5A0" w14:textId="77777777" w:rsidR="007D2136" w:rsidRPr="00224EF9" w:rsidRDefault="007D2136" w:rsidP="00BC6520">
      <w:pPr>
        <w:spacing w:line="240" w:lineRule="auto"/>
        <w:rPr>
          <w:rFonts w:eastAsiaTheme="minorHAnsi"/>
        </w:rPr>
      </w:pPr>
    </w:p>
    <w:p w14:paraId="0EAA6977" w14:textId="77777777" w:rsidR="007D2136" w:rsidRPr="00224EF9" w:rsidRDefault="007D2136" w:rsidP="00BC6520">
      <w:pPr>
        <w:spacing w:line="240" w:lineRule="auto"/>
        <w:rPr>
          <w:rFonts w:eastAsiaTheme="minorHAnsi"/>
        </w:rPr>
      </w:pPr>
      <w:r w:rsidRPr="00224EF9">
        <w:rPr>
          <w:rFonts w:eastAsiaTheme="minorHAnsi"/>
        </w:rPr>
        <w:t>B.1 Odobreni pod-izvajalci oziroma pod-obdelovalci</w:t>
      </w:r>
    </w:p>
    <w:p w14:paraId="3A9CA1A5" w14:textId="77777777" w:rsidR="007D2136" w:rsidRPr="00224EF9" w:rsidRDefault="007D2136" w:rsidP="00BC6520">
      <w:pPr>
        <w:spacing w:line="240" w:lineRule="auto"/>
        <w:rPr>
          <w:rFonts w:eastAsiaTheme="minorHAnsi"/>
        </w:rPr>
      </w:pPr>
    </w:p>
    <w:p w14:paraId="25F1FF40" w14:textId="77777777" w:rsidR="007D2136" w:rsidRPr="00224EF9" w:rsidRDefault="007D2136" w:rsidP="00BC6520">
      <w:pPr>
        <w:spacing w:line="240" w:lineRule="auto"/>
        <w:rPr>
          <w:rFonts w:eastAsiaTheme="minorHAnsi"/>
        </w:rPr>
      </w:pPr>
      <w:r w:rsidRPr="00224EF9">
        <w:rPr>
          <w:rFonts w:eastAsiaTheme="minorHAnsi"/>
        </w:rPr>
        <w:t>1.</w:t>
      </w:r>
    </w:p>
    <w:p w14:paraId="4FD9F897" w14:textId="77777777" w:rsidR="007D2136" w:rsidRPr="00224EF9" w:rsidRDefault="007D2136" w:rsidP="00BC6520">
      <w:pPr>
        <w:spacing w:line="240" w:lineRule="auto"/>
        <w:rPr>
          <w:rFonts w:eastAsiaTheme="minorHAnsi"/>
        </w:rPr>
      </w:pPr>
      <w:r w:rsidRPr="00224EF9">
        <w:rPr>
          <w:rFonts w:eastAsiaTheme="minorHAnsi"/>
        </w:rPr>
        <w:t xml:space="preserve">Naziv:      </w:t>
      </w:r>
    </w:p>
    <w:p w14:paraId="7822977D" w14:textId="77777777" w:rsidR="007D2136" w:rsidRPr="00224EF9" w:rsidRDefault="007D2136" w:rsidP="00BC6520">
      <w:pPr>
        <w:spacing w:line="240" w:lineRule="auto"/>
        <w:rPr>
          <w:rFonts w:eastAsiaTheme="minorHAnsi"/>
        </w:rPr>
      </w:pPr>
      <w:r w:rsidRPr="00224EF9">
        <w:rPr>
          <w:rFonts w:eastAsiaTheme="minorHAnsi"/>
        </w:rPr>
        <w:t xml:space="preserve">Matična številka:      </w:t>
      </w:r>
    </w:p>
    <w:p w14:paraId="621A800F" w14:textId="77777777" w:rsidR="007D2136" w:rsidRPr="00224EF9" w:rsidRDefault="007D2136" w:rsidP="00BC6520">
      <w:pPr>
        <w:spacing w:line="240" w:lineRule="auto"/>
        <w:rPr>
          <w:rFonts w:eastAsiaTheme="minorHAnsi"/>
        </w:rPr>
      </w:pPr>
      <w:r w:rsidRPr="00224EF9">
        <w:rPr>
          <w:rFonts w:eastAsiaTheme="minorHAnsi"/>
        </w:rPr>
        <w:t xml:space="preserve">Davčna številka:      </w:t>
      </w:r>
    </w:p>
    <w:p w14:paraId="2DAF9DC9" w14:textId="77777777" w:rsidR="007D2136" w:rsidRPr="00224EF9" w:rsidRDefault="007D2136" w:rsidP="00BC6520">
      <w:pPr>
        <w:spacing w:line="240" w:lineRule="auto"/>
        <w:rPr>
          <w:rFonts w:eastAsiaTheme="minorHAnsi"/>
        </w:rPr>
      </w:pPr>
      <w:r w:rsidRPr="00224EF9">
        <w:rPr>
          <w:rFonts w:eastAsiaTheme="minorHAnsi"/>
        </w:rPr>
        <w:t xml:space="preserve">Opis obdelav s strani pod-obdelovalca:      </w:t>
      </w:r>
    </w:p>
    <w:p w14:paraId="4544F5CC" w14:textId="77777777" w:rsidR="007D2136" w:rsidRPr="00224EF9" w:rsidRDefault="007D2136" w:rsidP="00BC6520">
      <w:pPr>
        <w:spacing w:line="240" w:lineRule="auto"/>
      </w:pPr>
    </w:p>
    <w:p w14:paraId="01965B6B" w14:textId="77777777" w:rsidR="007D2136" w:rsidRPr="00224EF9" w:rsidRDefault="007D2136" w:rsidP="00BC6520">
      <w:pPr>
        <w:spacing w:line="240" w:lineRule="auto"/>
      </w:pPr>
    </w:p>
    <w:p w14:paraId="003DD637" w14:textId="77777777" w:rsidR="007D2136" w:rsidRPr="00224EF9" w:rsidRDefault="007D2136" w:rsidP="00BC6520">
      <w:pPr>
        <w:spacing w:after="160" w:line="240" w:lineRule="auto"/>
        <w:rPr>
          <w:rFonts w:eastAsiaTheme="minorHAnsi"/>
        </w:rPr>
      </w:pPr>
      <w:r w:rsidRPr="00224EF9">
        <w:rPr>
          <w:rFonts w:eastAsiaTheme="minorHAnsi"/>
        </w:rPr>
        <w:br w:type="page"/>
      </w:r>
    </w:p>
    <w:p w14:paraId="5F4FB440" w14:textId="77777777" w:rsidR="007D2136" w:rsidRPr="00224EF9" w:rsidRDefault="007D2136" w:rsidP="00BC6520">
      <w:pPr>
        <w:spacing w:line="240" w:lineRule="auto"/>
        <w:rPr>
          <w:rFonts w:eastAsiaTheme="minorHAnsi"/>
          <w:b/>
          <w:bCs/>
        </w:rPr>
      </w:pPr>
      <w:r w:rsidRPr="00224EF9">
        <w:rPr>
          <w:rFonts w:eastAsiaTheme="minorHAnsi"/>
          <w:b/>
          <w:bCs/>
        </w:rPr>
        <w:lastRenderedPageBreak/>
        <w:t xml:space="preserve">Priloga C – Navodilo glede uporabe osebnih podatkov </w:t>
      </w:r>
    </w:p>
    <w:p w14:paraId="0FC2F067" w14:textId="77777777" w:rsidR="007D2136" w:rsidRPr="00224EF9" w:rsidRDefault="007D2136" w:rsidP="00BC6520">
      <w:pPr>
        <w:spacing w:line="240" w:lineRule="auto"/>
        <w:rPr>
          <w:rFonts w:eastAsiaTheme="minorHAnsi"/>
        </w:rPr>
      </w:pPr>
    </w:p>
    <w:p w14:paraId="448D51C5" w14:textId="77777777" w:rsidR="007D2136" w:rsidRPr="00224EF9" w:rsidRDefault="007D2136" w:rsidP="00BC6520">
      <w:pPr>
        <w:spacing w:line="240" w:lineRule="auto"/>
        <w:rPr>
          <w:rFonts w:eastAsiaTheme="minorHAnsi"/>
        </w:rPr>
      </w:pPr>
      <w:r w:rsidRPr="00224EF9">
        <w:rPr>
          <w:rFonts w:eastAsiaTheme="minorHAnsi"/>
        </w:rPr>
        <w:t>C.1 Predmet navodila glede obdelave osebnih podatkov</w:t>
      </w:r>
    </w:p>
    <w:p w14:paraId="7C86CECD" w14:textId="77777777" w:rsidR="007D2136" w:rsidRPr="00224EF9" w:rsidRDefault="007D2136" w:rsidP="00BC6520">
      <w:pPr>
        <w:spacing w:line="240" w:lineRule="auto"/>
        <w:rPr>
          <w:rFonts w:eastAsiaTheme="minorHAnsi"/>
        </w:rPr>
      </w:pPr>
      <w:r w:rsidRPr="00224EF9">
        <w:rPr>
          <w:rFonts w:eastAsiaTheme="minorHAnsi"/>
        </w:rPr>
        <w:t>Obdelava osebnih podatkov s strani obdelovalca v imenu in za račun upravljavca vključuje zagotovitev namena pogodbe iz 2. člena te pogodbe.</w:t>
      </w:r>
    </w:p>
    <w:p w14:paraId="5AB87F50" w14:textId="77777777" w:rsidR="007D2136" w:rsidRPr="00224EF9" w:rsidRDefault="007D2136" w:rsidP="00BC6520">
      <w:pPr>
        <w:spacing w:line="240" w:lineRule="auto"/>
        <w:rPr>
          <w:rFonts w:eastAsiaTheme="minorHAnsi"/>
        </w:rPr>
      </w:pPr>
    </w:p>
    <w:p w14:paraId="72F90F2E" w14:textId="77777777" w:rsidR="007D2136" w:rsidRPr="00224EF9" w:rsidRDefault="007D2136" w:rsidP="00BC6520">
      <w:pPr>
        <w:spacing w:line="240" w:lineRule="auto"/>
        <w:rPr>
          <w:rFonts w:eastAsiaTheme="minorHAnsi"/>
        </w:rPr>
      </w:pPr>
      <w:r w:rsidRPr="00224EF9">
        <w:rPr>
          <w:rFonts w:eastAsiaTheme="minorHAnsi"/>
        </w:rPr>
        <w:t>C.2 Varnost obdelave</w:t>
      </w:r>
    </w:p>
    <w:p w14:paraId="57C83FDC" w14:textId="77777777" w:rsidR="007D2136" w:rsidRPr="00224EF9" w:rsidRDefault="007D2136" w:rsidP="00BC6520">
      <w:pPr>
        <w:spacing w:line="240" w:lineRule="auto"/>
        <w:rPr>
          <w:rFonts w:eastAsiaTheme="minorHAnsi"/>
        </w:rPr>
      </w:pPr>
      <w:r w:rsidRPr="00224EF9">
        <w:rPr>
          <w:rFonts w:eastAsiaTheme="minorHAnsi"/>
        </w:rPr>
        <w:t xml:space="preserve">Obdelovalec je upravičen in zavezan za sprejemanje odločitev o tehničnih in organizacijskih ukrepih za varnost podatkov, ki se izvajajo za zagotovitev potrebne (in dogovorjene) ravni varnosti podatkov. </w:t>
      </w:r>
    </w:p>
    <w:p w14:paraId="3846C758" w14:textId="77777777" w:rsidR="007D2136" w:rsidRPr="00224EF9" w:rsidRDefault="007D2136" w:rsidP="00BC6520">
      <w:pPr>
        <w:spacing w:line="240" w:lineRule="auto"/>
        <w:rPr>
          <w:rFonts w:eastAsiaTheme="minorHAnsi"/>
        </w:rPr>
      </w:pPr>
      <w:r w:rsidRPr="00224EF9">
        <w:rPr>
          <w:rFonts w:eastAsiaTheme="minorHAnsi"/>
        </w:rPr>
        <w:t>Obdelovalec bo v vsakem primeru zagotovil najmanj naslednje ukrepe, ki so dogovorjeni z upravljavcem:</w:t>
      </w:r>
    </w:p>
    <w:p w14:paraId="686C3637" w14:textId="77777777" w:rsidR="005F609E" w:rsidRPr="00224EF9" w:rsidRDefault="005F609E" w:rsidP="00BC6520">
      <w:pPr>
        <w:spacing w:line="240" w:lineRule="auto"/>
        <w:rPr>
          <w:rFonts w:eastAsiaTheme="minorHAnsi"/>
        </w:rPr>
      </w:pPr>
    </w:p>
    <w:p w14:paraId="0E5A4E71" w14:textId="58F5CAA6" w:rsidR="007D2136" w:rsidRPr="00224EF9" w:rsidRDefault="007D2136" w:rsidP="00BC6520">
      <w:pPr>
        <w:spacing w:line="240" w:lineRule="auto"/>
        <w:rPr>
          <w:rFonts w:eastAsiaTheme="minorHAnsi"/>
        </w:rPr>
      </w:pPr>
      <w:r w:rsidRPr="00224EF9">
        <w:rPr>
          <w:rFonts w:eastAsiaTheme="minorHAnsi"/>
        </w:rPr>
        <w:t>UKREPI ZA PSEVDONIMIZACIJO IN ŠIFRIRANJE OSEBNIH PODATKOV:</w:t>
      </w:r>
    </w:p>
    <w:p w14:paraId="398005DD" w14:textId="77777777" w:rsidR="007D2136" w:rsidRPr="00224EF9" w:rsidRDefault="007D2136" w:rsidP="00BC6520">
      <w:pPr>
        <w:spacing w:line="240" w:lineRule="auto"/>
        <w:rPr>
          <w:rFonts w:eastAsiaTheme="minorHAnsi"/>
        </w:rPr>
      </w:pPr>
      <w:r w:rsidRPr="00224EF9">
        <w:rPr>
          <w:rFonts w:eastAsiaTheme="minorHAnsi"/>
        </w:rPr>
        <w:t>/</w:t>
      </w:r>
    </w:p>
    <w:p w14:paraId="43D0E8E0" w14:textId="77777777" w:rsidR="005F609E" w:rsidRPr="00224EF9" w:rsidRDefault="005F609E" w:rsidP="00BC6520">
      <w:pPr>
        <w:spacing w:line="240" w:lineRule="auto"/>
        <w:rPr>
          <w:rFonts w:eastAsiaTheme="minorHAnsi"/>
        </w:rPr>
      </w:pPr>
    </w:p>
    <w:p w14:paraId="7F6DCDB1" w14:textId="1A68DC1C" w:rsidR="007D2136" w:rsidRPr="00224EF9" w:rsidRDefault="007D2136" w:rsidP="00BC6520">
      <w:pPr>
        <w:spacing w:line="240" w:lineRule="auto"/>
        <w:rPr>
          <w:rFonts w:eastAsiaTheme="minorHAnsi"/>
        </w:rPr>
      </w:pPr>
      <w:r w:rsidRPr="00224EF9">
        <w:rPr>
          <w:rFonts w:eastAsiaTheme="minorHAnsi"/>
        </w:rPr>
        <w:t>UKREPI ZA ZAGOTAVLJANJE STALNE ZAUPNOSTI, CELOVITOSTI RAZPOLOŽLJIVOSTI IN ODPORNOSTI SISTEMOV IN STORITEV ZA OBDELAVO:</w:t>
      </w:r>
    </w:p>
    <w:p w14:paraId="3278FA69" w14:textId="77777777" w:rsidR="007D2136" w:rsidRPr="00224EF9" w:rsidRDefault="007D2136" w:rsidP="00BC6520">
      <w:pPr>
        <w:numPr>
          <w:ilvl w:val="1"/>
          <w:numId w:val="0"/>
        </w:numPr>
        <w:spacing w:line="240" w:lineRule="auto"/>
        <w:ind w:left="2145" w:hanging="705"/>
        <w:contextualSpacing/>
        <w:rPr>
          <w:rFonts w:eastAsia="Calibri"/>
        </w:rPr>
      </w:pPr>
      <w:r w:rsidRPr="00224EF9">
        <w:rPr>
          <w:rFonts w:eastAsia="Calibri"/>
        </w:rPr>
        <w:t>Varnostno kopiranje aplikacije in podatkov</w:t>
      </w:r>
    </w:p>
    <w:p w14:paraId="662B5267" w14:textId="77777777" w:rsidR="007D2136" w:rsidRPr="00224EF9" w:rsidRDefault="007D2136" w:rsidP="00BC6520">
      <w:pPr>
        <w:numPr>
          <w:ilvl w:val="1"/>
          <w:numId w:val="0"/>
        </w:numPr>
        <w:spacing w:line="240" w:lineRule="auto"/>
        <w:ind w:left="2145" w:hanging="705"/>
        <w:contextualSpacing/>
        <w:rPr>
          <w:rFonts w:eastAsia="Calibri"/>
        </w:rPr>
      </w:pPr>
      <w:r w:rsidRPr="00224EF9">
        <w:rPr>
          <w:rFonts w:eastAsia="Calibri"/>
        </w:rPr>
        <w:t>Varovanje sistemskih prostorov</w:t>
      </w:r>
    </w:p>
    <w:p w14:paraId="71AEF050" w14:textId="77777777" w:rsidR="005F609E" w:rsidRPr="00224EF9" w:rsidRDefault="005F609E" w:rsidP="00BC6520">
      <w:pPr>
        <w:spacing w:line="240" w:lineRule="auto"/>
        <w:rPr>
          <w:rFonts w:eastAsiaTheme="minorHAnsi"/>
        </w:rPr>
      </w:pPr>
    </w:p>
    <w:p w14:paraId="27052577" w14:textId="4082B6E3" w:rsidR="007D2136" w:rsidRPr="00224EF9" w:rsidRDefault="007D2136" w:rsidP="00BC6520">
      <w:pPr>
        <w:spacing w:line="240" w:lineRule="auto"/>
        <w:rPr>
          <w:rFonts w:eastAsiaTheme="minorHAnsi"/>
        </w:rPr>
      </w:pPr>
      <w:r w:rsidRPr="00224EF9">
        <w:rPr>
          <w:rFonts w:eastAsiaTheme="minorHAnsi"/>
        </w:rPr>
        <w:t>UKREPI ZA ZAGOTAVLJANJE ZMOŽNOSTI ZA PRAVOČASNO POVRNITEV RAZPOLOŽLJIVOSTI IN DOSTOP DO OSEBNIH PODATKOV V PRIMERU FIZIČNEGA ALI TEHNIČNEGA INCIDENTA:</w:t>
      </w:r>
    </w:p>
    <w:p w14:paraId="0B7B1D3A" w14:textId="77777777" w:rsidR="007D2136" w:rsidRPr="00224EF9" w:rsidRDefault="007D2136" w:rsidP="00BC6520">
      <w:pPr>
        <w:numPr>
          <w:ilvl w:val="1"/>
          <w:numId w:val="0"/>
        </w:numPr>
        <w:spacing w:line="240" w:lineRule="auto"/>
        <w:ind w:left="2145" w:hanging="705"/>
        <w:contextualSpacing/>
        <w:rPr>
          <w:rFonts w:eastAsia="Calibri"/>
        </w:rPr>
      </w:pPr>
      <w:r w:rsidRPr="00224EF9">
        <w:rPr>
          <w:rFonts w:eastAsia="Calibri"/>
        </w:rPr>
        <w:t>Večnivojsko varnostno kopiranje aplikacije in podatkov</w:t>
      </w:r>
    </w:p>
    <w:p w14:paraId="20AE0DC3" w14:textId="77777777" w:rsidR="005F609E" w:rsidRPr="00224EF9" w:rsidRDefault="005F609E" w:rsidP="00BC6520">
      <w:pPr>
        <w:spacing w:line="240" w:lineRule="auto"/>
        <w:rPr>
          <w:rFonts w:eastAsiaTheme="minorHAnsi"/>
        </w:rPr>
      </w:pPr>
    </w:p>
    <w:p w14:paraId="0D1CE921" w14:textId="5F4622B3" w:rsidR="007D2136" w:rsidRPr="00224EF9" w:rsidRDefault="007D2136" w:rsidP="00BC6520">
      <w:pPr>
        <w:spacing w:line="240" w:lineRule="auto"/>
        <w:rPr>
          <w:rFonts w:eastAsiaTheme="minorHAnsi"/>
        </w:rPr>
      </w:pPr>
      <w:r w:rsidRPr="00224EF9">
        <w:rPr>
          <w:rFonts w:eastAsiaTheme="minorHAnsi"/>
        </w:rPr>
        <w:t>UKREPI ZA POSTOPKE REDNEGA TESTIRANJA, OCENJEVANJA IN VREDNOTENJA UČINKOVITOSTI TEHNIČNIH IN ORGANIZACIJSKIH UKREPOV ZA ZAGOTAVLJANJE VARNOSTI OBDELAVE:</w:t>
      </w:r>
    </w:p>
    <w:p w14:paraId="29284D2A" w14:textId="77777777" w:rsidR="007D2136" w:rsidRPr="00224EF9" w:rsidRDefault="007D2136" w:rsidP="00BC6520">
      <w:pPr>
        <w:numPr>
          <w:ilvl w:val="1"/>
          <w:numId w:val="0"/>
        </w:numPr>
        <w:spacing w:line="240" w:lineRule="auto"/>
        <w:ind w:left="2145" w:hanging="705"/>
        <w:contextualSpacing/>
        <w:rPr>
          <w:rFonts w:eastAsia="Calibri"/>
        </w:rPr>
      </w:pPr>
      <w:r w:rsidRPr="00224EF9">
        <w:rPr>
          <w:rFonts w:eastAsia="Calibri"/>
        </w:rPr>
        <w:t>Redno preverjanje kakovosti in uporabnosti varnostnih kopij</w:t>
      </w:r>
    </w:p>
    <w:p w14:paraId="0A250440" w14:textId="77777777" w:rsidR="007D2136" w:rsidRPr="00224EF9" w:rsidRDefault="007D2136" w:rsidP="00BC6520">
      <w:pPr>
        <w:numPr>
          <w:ilvl w:val="1"/>
          <w:numId w:val="0"/>
        </w:numPr>
        <w:spacing w:line="240" w:lineRule="auto"/>
        <w:ind w:left="2145" w:hanging="705"/>
        <w:contextualSpacing/>
        <w:rPr>
          <w:rFonts w:eastAsia="Calibri"/>
        </w:rPr>
      </w:pPr>
      <w:r w:rsidRPr="00224EF9">
        <w:rPr>
          <w:rFonts w:eastAsia="Calibri"/>
        </w:rPr>
        <w:t>Redno preverjanje in spremljanje sistemskih dogodkov na strežnikih in omrežju</w:t>
      </w:r>
    </w:p>
    <w:p w14:paraId="1079E51F" w14:textId="77777777" w:rsidR="005F609E" w:rsidRPr="00224EF9" w:rsidRDefault="005F609E" w:rsidP="00BC6520">
      <w:pPr>
        <w:spacing w:line="240" w:lineRule="auto"/>
        <w:rPr>
          <w:rFonts w:eastAsiaTheme="minorHAnsi"/>
        </w:rPr>
      </w:pPr>
    </w:p>
    <w:p w14:paraId="4920C35F" w14:textId="5052B86C" w:rsidR="007D2136" w:rsidRPr="00224EF9" w:rsidRDefault="007D2136" w:rsidP="00BC6520">
      <w:pPr>
        <w:spacing w:line="240" w:lineRule="auto"/>
        <w:rPr>
          <w:rFonts w:eastAsiaTheme="minorHAnsi"/>
        </w:rPr>
      </w:pPr>
      <w:r w:rsidRPr="00224EF9">
        <w:rPr>
          <w:rFonts w:eastAsiaTheme="minorHAnsi"/>
        </w:rPr>
        <w:t>UKREPI ZA PREPREČEVANJE NEPOOBLAŠČENEGA DOSTOPA DO OSEBNIH PODATKOV:</w:t>
      </w:r>
    </w:p>
    <w:p w14:paraId="08F3EF3A" w14:textId="77777777" w:rsidR="007D2136" w:rsidRPr="00224EF9" w:rsidRDefault="007D2136" w:rsidP="00BC6520">
      <w:pPr>
        <w:spacing w:line="240" w:lineRule="auto"/>
        <w:rPr>
          <w:rFonts w:eastAsiaTheme="minorHAnsi"/>
        </w:rPr>
      </w:pPr>
      <w:r w:rsidRPr="00224EF9">
        <w:rPr>
          <w:rFonts w:eastAsiaTheme="minorHAnsi"/>
        </w:rPr>
        <w:t>Ukrepi se izvajajo na več nivojih:</w:t>
      </w:r>
    </w:p>
    <w:p w14:paraId="112D4423" w14:textId="6FCD1F5E" w:rsidR="007D2136" w:rsidRPr="00224EF9" w:rsidRDefault="007D2136" w:rsidP="00E644E3">
      <w:pPr>
        <w:pStyle w:val="Odstavekseznama"/>
        <w:numPr>
          <w:ilvl w:val="1"/>
          <w:numId w:val="38"/>
        </w:numPr>
        <w:spacing w:line="240" w:lineRule="auto"/>
        <w:rPr>
          <w:rFonts w:eastAsia="Calibri"/>
        </w:rPr>
      </w:pPr>
      <w:r w:rsidRPr="00224EF9">
        <w:rPr>
          <w:rFonts w:eastAsia="Calibri"/>
        </w:rPr>
        <w:t>strežniki se nahajajo v sistemskih prostorih do katerih imajo dostop samo pooblaščene osebe preko pristopnih mehanizmov,</w:t>
      </w:r>
    </w:p>
    <w:p w14:paraId="109BB1CF" w14:textId="4761E80C" w:rsidR="007D2136" w:rsidRPr="00224EF9" w:rsidRDefault="007D2136" w:rsidP="00E644E3">
      <w:pPr>
        <w:pStyle w:val="Odstavekseznama"/>
        <w:numPr>
          <w:ilvl w:val="1"/>
          <w:numId w:val="38"/>
        </w:numPr>
        <w:spacing w:line="240" w:lineRule="auto"/>
        <w:rPr>
          <w:rFonts w:eastAsia="Calibri"/>
        </w:rPr>
      </w:pPr>
      <w:r w:rsidRPr="00224EF9">
        <w:rPr>
          <w:rFonts w:eastAsia="Calibri"/>
        </w:rPr>
        <w:t>iz internetnega območja so strežniki z osebnimi podatki ščiteni preko požarnih pregrad ter drugih mehanizmov, ki preprečujejo zunanje administratorske posege.</w:t>
      </w:r>
    </w:p>
    <w:p w14:paraId="4001036D" w14:textId="2B2F7194" w:rsidR="007D2136" w:rsidRPr="00224EF9" w:rsidRDefault="007D2136" w:rsidP="00E644E3">
      <w:pPr>
        <w:pStyle w:val="Odstavekseznama"/>
        <w:numPr>
          <w:ilvl w:val="1"/>
          <w:numId w:val="38"/>
        </w:numPr>
        <w:spacing w:line="240" w:lineRule="auto"/>
        <w:rPr>
          <w:rFonts w:eastAsia="Calibri"/>
        </w:rPr>
      </w:pPr>
      <w:r w:rsidRPr="00224EF9">
        <w:rPr>
          <w:rFonts w:eastAsia="Calibri"/>
        </w:rPr>
        <w:t xml:space="preserve">dostop do sistemskih prostorov je omejen (alarmni sistem, zapiralni sistem s kodo, zavarovanje fizičnih dostopov v prostore, kartice s čipi, video nadzor) </w:t>
      </w:r>
    </w:p>
    <w:p w14:paraId="01ED5367" w14:textId="5D470C08" w:rsidR="007D2136" w:rsidRPr="00224EF9" w:rsidRDefault="007D2136" w:rsidP="00E644E3">
      <w:pPr>
        <w:pStyle w:val="Odstavekseznama"/>
        <w:numPr>
          <w:ilvl w:val="1"/>
          <w:numId w:val="38"/>
        </w:numPr>
        <w:spacing w:line="240" w:lineRule="auto"/>
        <w:rPr>
          <w:rFonts w:eastAsia="Calibri"/>
        </w:rPr>
      </w:pPr>
      <w:r w:rsidRPr="00224EF9">
        <w:rPr>
          <w:rFonts w:eastAsia="Calibri"/>
        </w:rPr>
        <w:t>nadzor dostopanja glede sistema za obdelovanje podatkov: dodelitev uporabniških pravic, dodelitev gesel</w:t>
      </w:r>
    </w:p>
    <w:p w14:paraId="08A551FD" w14:textId="5CE5B861" w:rsidR="007D2136" w:rsidRPr="00224EF9" w:rsidRDefault="007D2136" w:rsidP="00E644E3">
      <w:pPr>
        <w:pStyle w:val="Odstavekseznama"/>
        <w:numPr>
          <w:ilvl w:val="1"/>
          <w:numId w:val="38"/>
        </w:numPr>
        <w:spacing w:line="240" w:lineRule="auto"/>
        <w:rPr>
          <w:rFonts w:eastAsia="Calibri"/>
        </w:rPr>
      </w:pPr>
      <w:r w:rsidRPr="00224EF9">
        <w:rPr>
          <w:rFonts w:eastAsia="Calibri"/>
        </w:rPr>
        <w:t>uporaba požarnega zidu, redno posodabljanje protivirusne zaščite</w:t>
      </w:r>
    </w:p>
    <w:p w14:paraId="494719E6" w14:textId="77777777" w:rsidR="007D2136" w:rsidRPr="00224EF9" w:rsidRDefault="007D2136" w:rsidP="00BC6520">
      <w:pPr>
        <w:numPr>
          <w:ilvl w:val="0"/>
          <w:numId w:val="38"/>
        </w:numPr>
        <w:spacing w:line="240" w:lineRule="auto"/>
        <w:contextualSpacing/>
        <w:jc w:val="both"/>
        <w:rPr>
          <w:rFonts w:eastAsia="Calibri"/>
        </w:rPr>
      </w:pPr>
      <w:r w:rsidRPr="00224EF9">
        <w:rPr>
          <w:rFonts w:eastAsia="Calibri"/>
        </w:rPr>
        <w:t>Dostop do podatkov imajo samo pooblaščene osebe s strani obdelovalca. Dostop do podatkov v elektronski obliki je zaščiten z geslom na ravni operacijskega sistema.</w:t>
      </w:r>
    </w:p>
    <w:p w14:paraId="4FB8A1E3" w14:textId="77777777" w:rsidR="005F609E" w:rsidRPr="00224EF9" w:rsidRDefault="005F609E" w:rsidP="00BC6520">
      <w:pPr>
        <w:spacing w:line="240" w:lineRule="auto"/>
        <w:rPr>
          <w:rFonts w:eastAsiaTheme="minorHAnsi"/>
        </w:rPr>
      </w:pPr>
    </w:p>
    <w:p w14:paraId="47B965DC" w14:textId="2F57A098" w:rsidR="007D2136" w:rsidRPr="00224EF9" w:rsidRDefault="007D2136" w:rsidP="00BC6520">
      <w:pPr>
        <w:spacing w:line="240" w:lineRule="auto"/>
        <w:rPr>
          <w:rFonts w:eastAsiaTheme="minorHAnsi"/>
        </w:rPr>
      </w:pPr>
      <w:r w:rsidRPr="00224EF9">
        <w:rPr>
          <w:rFonts w:eastAsiaTheme="minorHAnsi"/>
        </w:rPr>
        <w:t>UKREPI ZA VARNOST PROGRAMSKE OPREME, KI SE UPORABLJA ZA OBDELAVO OSEBNIH PODATKOV:</w:t>
      </w:r>
    </w:p>
    <w:p w14:paraId="2E858742" w14:textId="77777777" w:rsidR="007D2136" w:rsidRPr="00224EF9" w:rsidRDefault="007D2136" w:rsidP="00BC6520">
      <w:pPr>
        <w:numPr>
          <w:ilvl w:val="0"/>
          <w:numId w:val="38"/>
        </w:numPr>
        <w:spacing w:line="240" w:lineRule="auto"/>
        <w:contextualSpacing/>
        <w:jc w:val="both"/>
        <w:rPr>
          <w:rFonts w:eastAsia="Calibri"/>
        </w:rPr>
      </w:pPr>
      <w:r w:rsidRPr="00224EF9">
        <w:rPr>
          <w:rFonts w:eastAsia="Calibri"/>
        </w:rPr>
        <w:t>Redno posodabljanje aplikativne programske opreme</w:t>
      </w:r>
    </w:p>
    <w:p w14:paraId="77312222" w14:textId="77777777" w:rsidR="005F609E" w:rsidRPr="00224EF9" w:rsidRDefault="005F609E" w:rsidP="00BC6520">
      <w:pPr>
        <w:spacing w:line="240" w:lineRule="auto"/>
        <w:rPr>
          <w:rFonts w:eastAsiaTheme="minorHAnsi"/>
        </w:rPr>
      </w:pPr>
    </w:p>
    <w:p w14:paraId="53A2BCC0" w14:textId="792763EB" w:rsidR="007D2136" w:rsidRPr="00224EF9" w:rsidRDefault="007D2136" w:rsidP="00BC6520">
      <w:pPr>
        <w:spacing w:line="240" w:lineRule="auto"/>
        <w:rPr>
          <w:rFonts w:eastAsiaTheme="minorHAnsi"/>
        </w:rPr>
      </w:pPr>
      <w:r w:rsidRPr="00224EF9">
        <w:rPr>
          <w:rFonts w:eastAsiaTheme="minorHAnsi"/>
        </w:rPr>
        <w:t>UKREPI ZA VARNOST PODATKOV V ČASU HRAMBE:</w:t>
      </w:r>
    </w:p>
    <w:p w14:paraId="2530006C" w14:textId="77777777" w:rsidR="007D2136" w:rsidRPr="00224EF9" w:rsidRDefault="007D2136" w:rsidP="00BC6520">
      <w:pPr>
        <w:numPr>
          <w:ilvl w:val="0"/>
          <w:numId w:val="38"/>
        </w:numPr>
        <w:spacing w:line="240" w:lineRule="auto"/>
        <w:contextualSpacing/>
        <w:jc w:val="both"/>
        <w:rPr>
          <w:rFonts w:eastAsia="Calibri"/>
        </w:rPr>
      </w:pPr>
      <w:r w:rsidRPr="00224EF9">
        <w:rPr>
          <w:rFonts w:eastAsia="Calibri"/>
        </w:rPr>
        <w:t>Podatki se hranijo v varovanih sistemskih prostorih na sedežu podjetja oziroma v varovanih sistemskih prostorih na rezervni lokaciji</w:t>
      </w:r>
    </w:p>
    <w:p w14:paraId="57DBDB63" w14:textId="77777777" w:rsidR="005F609E" w:rsidRPr="00224EF9" w:rsidRDefault="005F609E" w:rsidP="00BC6520">
      <w:pPr>
        <w:spacing w:line="240" w:lineRule="auto"/>
        <w:rPr>
          <w:rFonts w:eastAsiaTheme="minorHAnsi"/>
        </w:rPr>
      </w:pPr>
    </w:p>
    <w:p w14:paraId="3D8CED93" w14:textId="32F7649E" w:rsidR="007D2136" w:rsidRPr="00224EF9" w:rsidRDefault="007D2136" w:rsidP="00BC6520">
      <w:pPr>
        <w:spacing w:line="240" w:lineRule="auto"/>
        <w:rPr>
          <w:rFonts w:eastAsiaTheme="minorHAnsi"/>
        </w:rPr>
      </w:pPr>
      <w:r w:rsidRPr="00224EF9">
        <w:rPr>
          <w:rFonts w:eastAsiaTheme="minorHAnsi"/>
        </w:rPr>
        <w:t>UKREPI ZA VARNOST PROSTOROV, OPREME IN SISTEMSKE PROGRAMSKE OPREME ZA OBDELAVO OSEBNIH PODATKOV:</w:t>
      </w:r>
    </w:p>
    <w:p w14:paraId="6282FF09" w14:textId="0DBE2BBB" w:rsidR="007D2136" w:rsidRPr="00224EF9" w:rsidRDefault="007D2136" w:rsidP="005F609E">
      <w:pPr>
        <w:pStyle w:val="Odstavekseznama"/>
        <w:numPr>
          <w:ilvl w:val="1"/>
          <w:numId w:val="38"/>
        </w:numPr>
        <w:spacing w:line="240" w:lineRule="auto"/>
        <w:rPr>
          <w:rFonts w:eastAsia="Calibri"/>
        </w:rPr>
      </w:pPr>
      <w:r w:rsidRPr="00224EF9">
        <w:rPr>
          <w:rFonts w:eastAsia="Calibri"/>
        </w:rPr>
        <w:t>dostop do sistemskih prostorov je omejen (alarmni sistem, zapiralni sistem s kodo, zavarovanje fizičnih dostopov v prostore, kartice s čipi, video nadzor)</w:t>
      </w:r>
    </w:p>
    <w:p w14:paraId="567EE5EB" w14:textId="0C3F9942" w:rsidR="007D2136" w:rsidRPr="00224EF9" w:rsidRDefault="007D2136" w:rsidP="005F609E">
      <w:pPr>
        <w:pStyle w:val="Odstavekseznama"/>
        <w:numPr>
          <w:ilvl w:val="1"/>
          <w:numId w:val="38"/>
        </w:numPr>
        <w:spacing w:line="240" w:lineRule="auto"/>
        <w:rPr>
          <w:rFonts w:eastAsia="Calibri"/>
        </w:rPr>
      </w:pPr>
      <w:r w:rsidRPr="00224EF9">
        <w:rPr>
          <w:rFonts w:eastAsia="Calibri"/>
        </w:rPr>
        <w:t>nadzor dostopanja glede sistema za obdelovanje podatkov: dodelitev uporabniških pravic, dodelitev gesel</w:t>
      </w:r>
    </w:p>
    <w:p w14:paraId="5D47468E" w14:textId="472D5F9F" w:rsidR="007D2136" w:rsidRPr="00224EF9" w:rsidRDefault="007D2136" w:rsidP="005F609E">
      <w:pPr>
        <w:pStyle w:val="Odstavekseznama"/>
        <w:numPr>
          <w:ilvl w:val="1"/>
          <w:numId w:val="38"/>
        </w:numPr>
        <w:spacing w:line="240" w:lineRule="auto"/>
        <w:rPr>
          <w:rFonts w:eastAsia="Calibri"/>
        </w:rPr>
      </w:pPr>
      <w:r w:rsidRPr="00224EF9">
        <w:rPr>
          <w:rFonts w:eastAsia="Calibri"/>
        </w:rPr>
        <w:t>uporaba požarnega zidu, redno posodabljanje protivirusne zaščite</w:t>
      </w:r>
    </w:p>
    <w:p w14:paraId="49F9AD25" w14:textId="77777777" w:rsidR="005F609E" w:rsidRPr="00224EF9" w:rsidRDefault="005F609E" w:rsidP="005F609E">
      <w:pPr>
        <w:pStyle w:val="Odstavekseznama"/>
        <w:spacing w:line="240" w:lineRule="auto"/>
        <w:ind w:left="1440"/>
        <w:rPr>
          <w:rFonts w:eastAsia="Calibri"/>
        </w:rPr>
      </w:pPr>
    </w:p>
    <w:p w14:paraId="126A9BCB" w14:textId="77777777" w:rsidR="007D2136" w:rsidRPr="00224EF9" w:rsidRDefault="007D2136" w:rsidP="00BC6520">
      <w:pPr>
        <w:numPr>
          <w:ilvl w:val="0"/>
          <w:numId w:val="36"/>
        </w:numPr>
        <w:spacing w:line="240" w:lineRule="auto"/>
        <w:contextualSpacing/>
        <w:jc w:val="both"/>
        <w:rPr>
          <w:rFonts w:eastAsia="Calibri"/>
        </w:rPr>
      </w:pPr>
      <w:r w:rsidRPr="00224EF9">
        <w:rPr>
          <w:rFonts w:eastAsia="Calibri"/>
        </w:rPr>
        <w:t xml:space="preserve">V delovnem času je prostor varovan s prisotnostjo zaposlenih. Izvaja se videonadzor vstopa v poslovne prostore. Izvaja se 24-urno tehnično varovanje. </w:t>
      </w:r>
    </w:p>
    <w:p w14:paraId="1EE764EF" w14:textId="77777777" w:rsidR="007D2136" w:rsidRPr="00224EF9" w:rsidRDefault="007D2136" w:rsidP="00BC6520">
      <w:pPr>
        <w:numPr>
          <w:ilvl w:val="0"/>
          <w:numId w:val="36"/>
        </w:numPr>
        <w:spacing w:line="240" w:lineRule="auto"/>
        <w:contextualSpacing/>
        <w:jc w:val="both"/>
        <w:rPr>
          <w:rFonts w:eastAsia="Calibri"/>
        </w:rPr>
      </w:pPr>
      <w:r w:rsidRPr="00224EF9">
        <w:rPr>
          <w:rFonts w:eastAsia="Calibri"/>
        </w:rPr>
        <w:lastRenderedPageBreak/>
        <w:t>V delovnem času je prostor varovan s prisotnostjo zaposlenih. Izvaja se videonadzor vstopa v poslovne prostore. Vstop imajo le pooblaščene osebe obdelovalca z nfc ključkom, pisarne so pod alarmnim sistemom.</w:t>
      </w:r>
    </w:p>
    <w:p w14:paraId="6E2769FC" w14:textId="77777777" w:rsidR="005F609E" w:rsidRPr="00224EF9" w:rsidRDefault="005F609E" w:rsidP="005F609E">
      <w:pPr>
        <w:spacing w:line="240" w:lineRule="auto"/>
        <w:ind w:left="720"/>
        <w:contextualSpacing/>
        <w:jc w:val="both"/>
        <w:rPr>
          <w:rFonts w:eastAsia="Calibri"/>
        </w:rPr>
      </w:pPr>
    </w:p>
    <w:p w14:paraId="2E17E26B" w14:textId="02BD8A9B" w:rsidR="007D2136" w:rsidRPr="00224EF9" w:rsidRDefault="007D2136" w:rsidP="00BC6520">
      <w:pPr>
        <w:spacing w:line="240" w:lineRule="auto"/>
        <w:rPr>
          <w:rFonts w:eastAsiaTheme="minorHAnsi"/>
        </w:rPr>
      </w:pPr>
      <w:r w:rsidRPr="00224EF9">
        <w:rPr>
          <w:rFonts w:eastAsiaTheme="minorHAnsi"/>
        </w:rPr>
        <w:t>UKREPI ZA UPORABO ODDALJENEGA DOSTOPA/DELA OD DOMA:</w:t>
      </w:r>
    </w:p>
    <w:p w14:paraId="1E24BEEF" w14:textId="77777777" w:rsidR="005F609E" w:rsidRPr="00224EF9" w:rsidRDefault="005F609E" w:rsidP="00BC6520">
      <w:pPr>
        <w:spacing w:line="240" w:lineRule="auto"/>
        <w:rPr>
          <w:rFonts w:eastAsiaTheme="minorHAnsi"/>
        </w:rPr>
      </w:pPr>
    </w:p>
    <w:p w14:paraId="6555E22F" w14:textId="77777777" w:rsidR="007D2136" w:rsidRPr="00224EF9" w:rsidRDefault="007D2136" w:rsidP="00BC6520">
      <w:pPr>
        <w:numPr>
          <w:ilvl w:val="0"/>
          <w:numId w:val="37"/>
        </w:numPr>
        <w:spacing w:line="240" w:lineRule="auto"/>
        <w:contextualSpacing/>
        <w:jc w:val="both"/>
        <w:rPr>
          <w:rFonts w:eastAsia="Calibri"/>
        </w:rPr>
      </w:pPr>
      <w:r w:rsidRPr="00224EF9">
        <w:rPr>
          <w:rFonts w:eastAsia="Calibri"/>
        </w:rPr>
        <w:t xml:space="preserve">Za oddaljen dostop se uporablja službena oprema ter varna VPN komunikacijska povezava.  </w:t>
      </w:r>
    </w:p>
    <w:p w14:paraId="65CD0855" w14:textId="77777777" w:rsidR="005F609E" w:rsidRPr="00224EF9" w:rsidRDefault="005F609E" w:rsidP="005F609E">
      <w:pPr>
        <w:spacing w:line="240" w:lineRule="auto"/>
        <w:contextualSpacing/>
        <w:jc w:val="both"/>
        <w:rPr>
          <w:rFonts w:eastAsia="Calibri"/>
        </w:rPr>
      </w:pPr>
    </w:p>
    <w:p w14:paraId="2AD31192" w14:textId="554DA3E5" w:rsidR="007D2136" w:rsidRPr="00224EF9" w:rsidRDefault="007D2136" w:rsidP="00BC6520">
      <w:pPr>
        <w:spacing w:line="240" w:lineRule="auto"/>
        <w:rPr>
          <w:rFonts w:eastAsiaTheme="minorHAnsi"/>
        </w:rPr>
      </w:pPr>
      <w:r w:rsidRPr="00224EF9">
        <w:rPr>
          <w:rFonts w:eastAsiaTheme="minorHAnsi"/>
        </w:rPr>
        <w:t>UKREPI ZA SLEDLJIVOST OBDELAVE</w:t>
      </w:r>
      <w:r w:rsidR="005F609E" w:rsidRPr="00224EF9">
        <w:rPr>
          <w:rFonts w:eastAsiaTheme="minorHAnsi"/>
        </w:rPr>
        <w:t>:</w:t>
      </w:r>
    </w:p>
    <w:p w14:paraId="7E55E879" w14:textId="77777777" w:rsidR="007D2136" w:rsidRPr="00224EF9" w:rsidRDefault="007D2136" w:rsidP="00BC6520">
      <w:pPr>
        <w:numPr>
          <w:ilvl w:val="1"/>
          <w:numId w:val="37"/>
        </w:numPr>
        <w:spacing w:line="240" w:lineRule="auto"/>
        <w:contextualSpacing/>
        <w:jc w:val="both"/>
        <w:rPr>
          <w:rFonts w:eastAsia="Calibri"/>
        </w:rPr>
      </w:pPr>
      <w:r w:rsidRPr="00224EF9">
        <w:rPr>
          <w:rFonts w:eastAsia="Calibri"/>
        </w:rPr>
        <w:t>Notranja sledljivost obdelovanja osebnih podatkov, ki omogoča poznejše ugotavljanje, kdaj so bili posamezni osebni podatki obdelani in kdo je to storil.</w:t>
      </w:r>
    </w:p>
    <w:p w14:paraId="40C47360" w14:textId="77777777" w:rsidR="007D2136" w:rsidRPr="00224EF9" w:rsidRDefault="007D2136" w:rsidP="00BC6520">
      <w:pPr>
        <w:spacing w:line="240" w:lineRule="auto"/>
        <w:rPr>
          <w:rFonts w:eastAsiaTheme="minorHAnsi"/>
        </w:rPr>
      </w:pPr>
    </w:p>
    <w:p w14:paraId="4B8B08CF" w14:textId="77777777" w:rsidR="007D2136" w:rsidRPr="00224EF9" w:rsidRDefault="007D2136" w:rsidP="00BC6520">
      <w:pPr>
        <w:spacing w:line="240" w:lineRule="auto"/>
        <w:rPr>
          <w:rFonts w:eastAsiaTheme="minorHAnsi"/>
        </w:rPr>
      </w:pPr>
      <w:r w:rsidRPr="00224EF9">
        <w:rPr>
          <w:rFonts w:eastAsiaTheme="minorHAnsi"/>
        </w:rPr>
        <w:t>C.3 Pomoč upravljavcu</w:t>
      </w:r>
    </w:p>
    <w:p w14:paraId="2FDDCC5C" w14:textId="77777777" w:rsidR="007D2136" w:rsidRPr="00224EF9" w:rsidRDefault="007D2136" w:rsidP="00BC6520">
      <w:pPr>
        <w:spacing w:line="240" w:lineRule="auto"/>
        <w:rPr>
          <w:rFonts w:eastAsiaTheme="minorHAnsi"/>
        </w:rPr>
      </w:pPr>
      <w:r w:rsidRPr="00224EF9">
        <w:rPr>
          <w:rFonts w:eastAsiaTheme="minorHAnsi"/>
        </w:rPr>
        <w:t>Obdelovalec bo v obsegu pomoči, kot je opredeljena spodaj, kolikor je mogoče pomagal upravljavcu skladno z določbami te pogodbe z uveljavitvijo naslednjih tehničnih in organizacijskih ukrepov:</w:t>
      </w:r>
    </w:p>
    <w:p w14:paraId="6AF5B31F" w14:textId="77777777" w:rsidR="007D2136" w:rsidRPr="00224EF9" w:rsidRDefault="007D2136" w:rsidP="00BC6520">
      <w:pPr>
        <w:spacing w:line="240" w:lineRule="auto"/>
        <w:rPr>
          <w:rFonts w:eastAsiaTheme="minorHAnsi"/>
        </w:rPr>
      </w:pPr>
      <w:r w:rsidRPr="00224EF9">
        <w:rPr>
          <w:rFonts w:eastAsiaTheme="minorHAnsi"/>
        </w:rPr>
        <w:t>SPECIFIČNI TEHNIČNI IN ORGANIZACIJSKI UKREPI, KI JIH BO IZVAJAL OBDELOVALEC ZA ZAGOTAVLJANJE POMOČI UPRAVLJAVCU:</w:t>
      </w:r>
    </w:p>
    <w:p w14:paraId="6EE593F6" w14:textId="77777777" w:rsidR="007D2136" w:rsidRPr="00224EF9" w:rsidRDefault="007D2136" w:rsidP="00BC6520">
      <w:pPr>
        <w:spacing w:line="240" w:lineRule="auto"/>
        <w:rPr>
          <w:rFonts w:eastAsiaTheme="minorHAnsi"/>
        </w:rPr>
      </w:pPr>
      <w:r w:rsidRPr="00224EF9">
        <w:rPr>
          <w:rFonts w:eastAsiaTheme="minorHAnsi"/>
        </w:rPr>
        <w:t>/</w:t>
      </w:r>
    </w:p>
    <w:p w14:paraId="3E887D11" w14:textId="77777777" w:rsidR="00EF18AB" w:rsidRPr="00224EF9" w:rsidRDefault="00EF18AB" w:rsidP="00BC6520">
      <w:pPr>
        <w:spacing w:line="240" w:lineRule="auto"/>
        <w:rPr>
          <w:rFonts w:eastAsiaTheme="minorHAnsi"/>
        </w:rPr>
      </w:pPr>
    </w:p>
    <w:p w14:paraId="786A2D30" w14:textId="1DE392EE" w:rsidR="007D2136" w:rsidRPr="00224EF9" w:rsidRDefault="007D2136" w:rsidP="00BC6520">
      <w:pPr>
        <w:spacing w:line="240" w:lineRule="auto"/>
        <w:rPr>
          <w:rFonts w:eastAsiaTheme="minorHAnsi"/>
        </w:rPr>
      </w:pPr>
      <w:r w:rsidRPr="00224EF9">
        <w:rPr>
          <w:rFonts w:eastAsiaTheme="minorHAnsi"/>
        </w:rPr>
        <w:t>VSEBINA OBVESTILA O KRŠITVI VARNOSTI OSEBNIH PODATKOV, KI GA BO ZAGOTOVIL OBDELOVALEC:</w:t>
      </w:r>
    </w:p>
    <w:p w14:paraId="1C548F23" w14:textId="7023DA3D" w:rsidR="007D2136" w:rsidRPr="00224EF9" w:rsidRDefault="007D2136" w:rsidP="00EF18AB">
      <w:pPr>
        <w:pStyle w:val="Odstavekseznama"/>
        <w:numPr>
          <w:ilvl w:val="0"/>
          <w:numId w:val="44"/>
        </w:numPr>
        <w:spacing w:line="240" w:lineRule="auto"/>
        <w:rPr>
          <w:rFonts w:eastAsiaTheme="minorHAnsi"/>
        </w:rPr>
      </w:pPr>
      <w:r w:rsidRPr="00224EF9">
        <w:rPr>
          <w:rFonts w:eastAsiaTheme="minorHAnsi"/>
        </w:rPr>
        <w:t>opis vrste kršitve varstva osebnih podatkov, po možnosti tudi kategorije in približno število zadevnih posameznikov, na katere se nanašajo osebni podatki, ter vrste in približno število zadevnih evidenc osebnih podatkov;</w:t>
      </w:r>
    </w:p>
    <w:p w14:paraId="7303FF90" w14:textId="515160D9" w:rsidR="007D2136" w:rsidRPr="00224EF9" w:rsidRDefault="007D2136" w:rsidP="00EF18AB">
      <w:pPr>
        <w:pStyle w:val="Odstavekseznama"/>
        <w:numPr>
          <w:ilvl w:val="0"/>
          <w:numId w:val="44"/>
        </w:numPr>
        <w:spacing w:line="240" w:lineRule="auto"/>
        <w:rPr>
          <w:rFonts w:eastAsiaTheme="minorHAnsi"/>
        </w:rPr>
      </w:pPr>
      <w:r w:rsidRPr="00224EF9">
        <w:rPr>
          <w:rFonts w:eastAsiaTheme="minorHAnsi"/>
        </w:rPr>
        <w:t>sporočilo o imenu in kontaktnih podatkih pooblaščene osebe za varstvo podatkov ali druge kontaktne točke, pri kateri je mogoče pridobiti več informacij;</w:t>
      </w:r>
    </w:p>
    <w:p w14:paraId="7B702CF2" w14:textId="3B6507DA" w:rsidR="007D2136" w:rsidRPr="00224EF9" w:rsidRDefault="007D2136" w:rsidP="00EF18AB">
      <w:pPr>
        <w:pStyle w:val="Odstavekseznama"/>
        <w:numPr>
          <w:ilvl w:val="0"/>
          <w:numId w:val="44"/>
        </w:numPr>
        <w:spacing w:line="240" w:lineRule="auto"/>
        <w:rPr>
          <w:rFonts w:eastAsiaTheme="minorHAnsi"/>
        </w:rPr>
      </w:pPr>
      <w:r w:rsidRPr="00224EF9">
        <w:rPr>
          <w:rFonts w:eastAsiaTheme="minorHAnsi"/>
        </w:rPr>
        <w:t>opis verjetnih posledic kršitve varstva osebnih podatkov;</w:t>
      </w:r>
    </w:p>
    <w:p w14:paraId="19794703" w14:textId="44AF88F3" w:rsidR="007D2136" w:rsidRPr="00224EF9" w:rsidRDefault="007D2136" w:rsidP="00EF18AB">
      <w:pPr>
        <w:pStyle w:val="Odstavekseznama"/>
        <w:numPr>
          <w:ilvl w:val="0"/>
          <w:numId w:val="44"/>
        </w:numPr>
        <w:spacing w:line="240" w:lineRule="auto"/>
        <w:rPr>
          <w:rFonts w:eastAsiaTheme="minorHAnsi"/>
        </w:rPr>
      </w:pPr>
      <w:r w:rsidRPr="00224EF9">
        <w:rPr>
          <w:rFonts w:eastAsiaTheme="minorHAnsi"/>
        </w:rPr>
        <w:t>opis ukrepov, ki jih obdelovalec sprejme ali katerih sprejetje predlaga za obravnavanje kršitve varstva osebnih podatkov, pa tudi ukrepov za ublažitev morebitnih škodljivih učinkov kršitve, če je to ustrezno.</w:t>
      </w:r>
    </w:p>
    <w:p w14:paraId="5CA604BF" w14:textId="77777777" w:rsidR="007D2136" w:rsidRPr="00224EF9" w:rsidRDefault="007D2136" w:rsidP="00BC6520">
      <w:pPr>
        <w:spacing w:line="240" w:lineRule="auto"/>
        <w:rPr>
          <w:rFonts w:eastAsiaTheme="minorHAnsi"/>
        </w:rPr>
      </w:pPr>
    </w:p>
    <w:p w14:paraId="6810F83D" w14:textId="77777777" w:rsidR="007D2136" w:rsidRPr="00224EF9" w:rsidRDefault="007D2136" w:rsidP="00BC6520">
      <w:pPr>
        <w:spacing w:line="240" w:lineRule="auto"/>
        <w:rPr>
          <w:rFonts w:eastAsiaTheme="minorHAnsi"/>
        </w:rPr>
      </w:pPr>
      <w:r w:rsidRPr="00224EF9">
        <w:rPr>
          <w:rFonts w:eastAsiaTheme="minorHAnsi"/>
        </w:rPr>
        <w:t>POSTOPEK, KI GA MORA UPOŠTEVATI OBDELOVALEC PRI NUDENJU POMOČI UPRAVLJAVCU PRI IZPOLNJEVANJU OBVEZNOSTI UPRAVLJAVCA GLEDE OBVEŠČANJA POSAMEZNIKOV O KRŠITVAH VARNOSTI OSEBNIH PODATKOV:</w:t>
      </w:r>
    </w:p>
    <w:p w14:paraId="6E1028BB" w14:textId="77777777" w:rsidR="007D2136" w:rsidRPr="00224EF9" w:rsidRDefault="007D2136" w:rsidP="00BC6520">
      <w:pPr>
        <w:spacing w:line="240" w:lineRule="auto"/>
        <w:rPr>
          <w:rFonts w:eastAsiaTheme="minorHAnsi"/>
        </w:rPr>
      </w:pPr>
      <w:r w:rsidRPr="00224EF9">
        <w:rPr>
          <w:rFonts w:eastAsiaTheme="minorHAnsi"/>
        </w:rPr>
        <w:t xml:space="preserve">Obdelovalec lahko izdela seznam posameznikov in njihovih naslovov, na katere se nanaša morebitna kršitev ter ga posredovati upravljavcu. </w:t>
      </w:r>
    </w:p>
    <w:p w14:paraId="518E66CF" w14:textId="77777777" w:rsidR="00EF18AB" w:rsidRPr="00224EF9" w:rsidRDefault="00EF18AB" w:rsidP="00BC6520">
      <w:pPr>
        <w:spacing w:line="240" w:lineRule="auto"/>
        <w:rPr>
          <w:rFonts w:eastAsiaTheme="minorHAnsi"/>
        </w:rPr>
      </w:pPr>
    </w:p>
    <w:p w14:paraId="4145A987" w14:textId="28858712" w:rsidR="00EF18AB" w:rsidRPr="00224EF9" w:rsidRDefault="007D2136" w:rsidP="00BC6520">
      <w:pPr>
        <w:spacing w:line="240" w:lineRule="auto"/>
        <w:rPr>
          <w:rFonts w:eastAsiaTheme="minorHAnsi"/>
        </w:rPr>
      </w:pPr>
      <w:r w:rsidRPr="00224EF9">
        <w:rPr>
          <w:rFonts w:eastAsiaTheme="minorHAnsi"/>
        </w:rPr>
        <w:t>POSTOPEK, KI GA MORA UPOŠTEVATI OBDELOVALEC PRI NUDENJU POMOČI PRI IZPOLNJEVANJU OBVEZNOSTI UPRAVLJAVCA GLEDE IZVAJANJA OCEN UČINKOV V ZVEZI Z VARSTVOM PODATKOV IN MOREBITNEGA PREDHODNEGA POSVETOVANJA Z NADZORNIM ORGANOM:</w:t>
      </w:r>
    </w:p>
    <w:p w14:paraId="3B773B8A" w14:textId="77777777" w:rsidR="007D2136" w:rsidRPr="00224EF9" w:rsidRDefault="007D2136" w:rsidP="00BC6520">
      <w:pPr>
        <w:spacing w:line="240" w:lineRule="auto"/>
        <w:rPr>
          <w:rFonts w:eastAsiaTheme="minorHAnsi"/>
        </w:rPr>
      </w:pPr>
      <w:r w:rsidRPr="00224EF9">
        <w:rPr>
          <w:rFonts w:eastAsiaTheme="minorHAnsi"/>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6833FC5D" w14:textId="77777777" w:rsidR="007D2136" w:rsidRPr="00224EF9" w:rsidRDefault="007D2136" w:rsidP="00BC6520">
      <w:pPr>
        <w:spacing w:line="240" w:lineRule="auto"/>
        <w:rPr>
          <w:rFonts w:eastAsiaTheme="minorHAnsi"/>
        </w:rPr>
      </w:pPr>
    </w:p>
    <w:p w14:paraId="2D6576D2" w14:textId="77777777" w:rsidR="007D2136" w:rsidRPr="00224EF9" w:rsidRDefault="007D2136" w:rsidP="00BC6520">
      <w:pPr>
        <w:spacing w:line="240" w:lineRule="auto"/>
        <w:rPr>
          <w:rFonts w:eastAsiaTheme="minorHAnsi"/>
        </w:rPr>
      </w:pPr>
      <w:r w:rsidRPr="00224EF9">
        <w:rPr>
          <w:rFonts w:eastAsiaTheme="minorHAnsi"/>
        </w:rPr>
        <w:t xml:space="preserve">C.4 Roki hrambe podatkov/postopki izbrisa podatkov </w:t>
      </w:r>
    </w:p>
    <w:p w14:paraId="288C1382" w14:textId="61A4EC40" w:rsidR="007D2136" w:rsidRPr="00224EF9" w:rsidRDefault="007D2136" w:rsidP="00BC6520">
      <w:pPr>
        <w:spacing w:line="240" w:lineRule="auto"/>
        <w:rPr>
          <w:rFonts w:eastAsiaTheme="minorHAnsi"/>
        </w:rPr>
      </w:pPr>
      <w:r w:rsidRPr="00224EF9">
        <w:rPr>
          <w:rFonts w:eastAsiaTheme="minorHAnsi"/>
        </w:rPr>
        <w:t xml:space="preserve">V poštev pride rok hrambe glede na trajanje pogodbe, kot izhaja iz </w:t>
      </w:r>
      <w:r w:rsidR="00EF18AB" w:rsidRPr="00224EF9">
        <w:rPr>
          <w:rFonts w:eastAsiaTheme="minorHAnsi"/>
        </w:rPr>
        <w:t>2</w:t>
      </w:r>
      <w:r w:rsidR="00C36CD2">
        <w:rPr>
          <w:rFonts w:eastAsiaTheme="minorHAnsi"/>
        </w:rPr>
        <w:t>7</w:t>
      </w:r>
      <w:r w:rsidR="00EF18AB" w:rsidRPr="00224EF9">
        <w:rPr>
          <w:rFonts w:eastAsiaTheme="minorHAnsi"/>
        </w:rPr>
        <w:t xml:space="preserve">. </w:t>
      </w:r>
      <w:r w:rsidRPr="00224EF9">
        <w:rPr>
          <w:rFonts w:eastAsiaTheme="minorHAnsi"/>
        </w:rPr>
        <w:t>člena te</w:t>
      </w:r>
      <w:r w:rsidR="00EF18AB" w:rsidRPr="00224EF9">
        <w:rPr>
          <w:rFonts w:eastAsiaTheme="minorHAnsi"/>
        </w:rPr>
        <w:t xml:space="preserve"> pogodbe</w:t>
      </w:r>
      <w:r w:rsidRPr="00224EF9">
        <w:rPr>
          <w:rFonts w:eastAsiaTheme="minorHAnsi"/>
        </w:rPr>
        <w:t xml:space="preserve">. </w:t>
      </w:r>
    </w:p>
    <w:p w14:paraId="20D52511" w14:textId="77777777" w:rsidR="007D2136" w:rsidRPr="00224EF9" w:rsidRDefault="007D2136" w:rsidP="00BC6520">
      <w:pPr>
        <w:spacing w:line="240" w:lineRule="auto"/>
        <w:rPr>
          <w:rFonts w:eastAsiaTheme="minorHAnsi"/>
        </w:rPr>
      </w:pPr>
    </w:p>
    <w:p w14:paraId="2BFBB18D" w14:textId="77777777" w:rsidR="007D2136" w:rsidRPr="00224EF9" w:rsidRDefault="007D2136" w:rsidP="00BC6520">
      <w:pPr>
        <w:spacing w:line="240" w:lineRule="auto"/>
        <w:rPr>
          <w:rFonts w:eastAsiaTheme="minorHAnsi"/>
        </w:rPr>
      </w:pPr>
      <w:r w:rsidRPr="00224EF9">
        <w:rPr>
          <w:rFonts w:eastAsiaTheme="minorHAnsi"/>
        </w:rPr>
        <w:t>C.5 Lokacija obdelave podatkov</w:t>
      </w:r>
    </w:p>
    <w:p w14:paraId="71D746C9" w14:textId="0965C244" w:rsidR="007D2136" w:rsidRPr="00224EF9" w:rsidRDefault="006A5D17" w:rsidP="00BC6520">
      <w:pPr>
        <w:spacing w:line="240" w:lineRule="auto"/>
        <w:rPr>
          <w:rFonts w:eastAsiaTheme="minorHAnsi"/>
        </w:rPr>
      </w:pPr>
      <w:r w:rsidRPr="00224EF9">
        <w:rPr>
          <w:rFonts w:eastAsiaTheme="minorHAnsi"/>
        </w:rPr>
        <w:t>Obdelava osebnih podatkov skladno z dogovorom/s pogodbo ne sme potekati izven Republike Slovenije.</w:t>
      </w:r>
    </w:p>
    <w:p w14:paraId="6AC381AE" w14:textId="77777777" w:rsidR="007D2136" w:rsidRPr="00224EF9" w:rsidRDefault="007D2136" w:rsidP="00BC6520">
      <w:pPr>
        <w:spacing w:line="240" w:lineRule="auto"/>
        <w:rPr>
          <w:rFonts w:eastAsiaTheme="minorHAnsi"/>
        </w:rPr>
      </w:pPr>
    </w:p>
    <w:p w14:paraId="6952E95E" w14:textId="77777777" w:rsidR="007D2136" w:rsidRPr="00224EF9" w:rsidRDefault="007D2136" w:rsidP="00BC6520">
      <w:pPr>
        <w:spacing w:line="240" w:lineRule="auto"/>
        <w:rPr>
          <w:rFonts w:eastAsiaTheme="minorHAnsi"/>
        </w:rPr>
      </w:pPr>
      <w:r w:rsidRPr="00224EF9">
        <w:rPr>
          <w:rFonts w:eastAsiaTheme="minorHAnsi"/>
        </w:rPr>
        <w:t xml:space="preserve">C.6 Navodilo glede prenosa osebnih podatkov v tretje države </w:t>
      </w:r>
    </w:p>
    <w:p w14:paraId="2CCFB056" w14:textId="77777777" w:rsidR="007D2136" w:rsidRPr="00224EF9" w:rsidRDefault="007D2136" w:rsidP="00BC6520">
      <w:pPr>
        <w:spacing w:line="240" w:lineRule="auto"/>
        <w:rPr>
          <w:rFonts w:eastAsiaTheme="minorHAnsi"/>
        </w:rPr>
      </w:pPr>
      <w:r w:rsidRPr="00224EF9">
        <w:rPr>
          <w:rFonts w:eastAsiaTheme="minorHAnsi"/>
        </w:rPr>
        <w:t xml:space="preserve">V konkretnem primeru se podatki ne prenašajo v tretje države v smislu obdelave osebnih podatkov. </w:t>
      </w:r>
    </w:p>
    <w:p w14:paraId="36ACB061" w14:textId="77777777" w:rsidR="007D2136" w:rsidRPr="00224EF9" w:rsidRDefault="007D2136" w:rsidP="00BC6520">
      <w:pPr>
        <w:spacing w:line="240" w:lineRule="auto"/>
        <w:rPr>
          <w:rFonts w:eastAsiaTheme="minorHAnsi"/>
        </w:rPr>
      </w:pPr>
    </w:p>
    <w:p w14:paraId="19F74A9D" w14:textId="77777777" w:rsidR="007D2136" w:rsidRPr="00224EF9" w:rsidRDefault="007D2136" w:rsidP="00BC6520">
      <w:pPr>
        <w:spacing w:line="240" w:lineRule="auto"/>
        <w:rPr>
          <w:rFonts w:eastAsiaTheme="minorHAnsi"/>
        </w:rPr>
      </w:pPr>
      <w:r w:rsidRPr="00224EF9">
        <w:rPr>
          <w:rFonts w:eastAsiaTheme="minorHAnsi"/>
        </w:rPr>
        <w:t>C.7 Postopki izvajanja pregledov s strani upravljavca, vključno z izvajanjem pregledov, nad obdelavami osebnih podatkov pri obdelovalcu</w:t>
      </w:r>
    </w:p>
    <w:p w14:paraId="3EF6268D" w14:textId="324C4FE9" w:rsidR="007D2136" w:rsidRPr="00224EF9" w:rsidRDefault="007D2136" w:rsidP="008604B4">
      <w:pPr>
        <w:spacing w:line="240" w:lineRule="auto"/>
        <w:jc w:val="both"/>
        <w:rPr>
          <w:rFonts w:eastAsiaTheme="minorHAnsi"/>
        </w:rPr>
      </w:pPr>
      <w:r w:rsidRPr="00224EF9">
        <w:rPr>
          <w:rFonts w:eastAsiaTheme="minorHAnsi"/>
        </w:rPr>
        <w:t>Upravljavec lahko kadarkoli izvede pregled pri obdelovalcu, kadar ocenjuje, da je to potrebno. Pregled se napove 14 dni prej. Stroške upravljavca, če je ustrezno, ki se nanašajo na fizični pregled</w:t>
      </w:r>
      <w:r w:rsidR="008604B4" w:rsidRPr="00224EF9">
        <w:rPr>
          <w:rFonts w:eastAsiaTheme="minorHAnsi"/>
        </w:rPr>
        <w:t xml:space="preserve"> </w:t>
      </w:r>
      <w:r w:rsidRPr="00224EF9">
        <w:rPr>
          <w:rFonts w:eastAsiaTheme="minorHAnsi"/>
        </w:rPr>
        <w:t xml:space="preserve">obdelovalca, </w:t>
      </w:r>
      <w:r w:rsidRPr="00224EF9">
        <w:rPr>
          <w:rFonts w:eastAsiaTheme="minorHAnsi"/>
        </w:rPr>
        <w:lastRenderedPageBreak/>
        <w:t>nosi upravljavec. Obdelovalec je ne glede na navedeno zavezan zagotoviti ustrezne resurse (predvsem časovne), ki so potrebni za izvedbo pregleda s strani upravljavca.</w:t>
      </w:r>
    </w:p>
    <w:p w14:paraId="0431CDF0" w14:textId="77777777" w:rsidR="007D2136" w:rsidRPr="00224EF9" w:rsidRDefault="007D2136" w:rsidP="00BC6520">
      <w:pPr>
        <w:spacing w:line="240" w:lineRule="auto"/>
        <w:rPr>
          <w:rFonts w:eastAsiaTheme="minorHAnsi"/>
        </w:rPr>
      </w:pPr>
    </w:p>
    <w:p w14:paraId="05B61415" w14:textId="77777777" w:rsidR="007D2136" w:rsidRPr="00224EF9" w:rsidRDefault="007D2136" w:rsidP="00BC6520">
      <w:pPr>
        <w:spacing w:line="240" w:lineRule="auto"/>
        <w:rPr>
          <w:rFonts w:eastAsiaTheme="minorHAnsi"/>
        </w:rPr>
      </w:pPr>
      <w:r w:rsidRPr="00224EF9">
        <w:rPr>
          <w:rFonts w:eastAsiaTheme="minorHAnsi"/>
        </w:rPr>
        <w:t>C.8 Če je ustrezno: Postopki izvajanja revizij s stani upravljavca, vključno z izvajanjem pregledov, nad obdelavami osebnih podatkov pri pod-izvajalcu oziroma pod-obdelovalcu</w:t>
      </w:r>
    </w:p>
    <w:p w14:paraId="16E6DE47" w14:textId="352D1D55" w:rsidR="007D2136" w:rsidRPr="007D2136" w:rsidRDefault="007D2136" w:rsidP="00BC6520">
      <w:pPr>
        <w:tabs>
          <w:tab w:val="left" w:pos="3256"/>
        </w:tabs>
        <w:spacing w:line="240" w:lineRule="auto"/>
        <w:rPr>
          <w:rFonts w:cs="Arial"/>
          <w:szCs w:val="20"/>
        </w:rPr>
      </w:pPr>
      <w:r w:rsidRPr="00224EF9">
        <w:rPr>
          <w:rFonts w:eastAsiaTheme="minorHAnsi"/>
        </w:rPr>
        <w:t>Naloge nadzora pod-izvajalca oziroma pod-obdelovalca zagotavlja obdelovalec na svoje stroške.</w:t>
      </w:r>
    </w:p>
    <w:sectPr w:rsidR="007D2136" w:rsidRPr="007D2136" w:rsidSect="00DE19FF">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D881B" w14:textId="77777777" w:rsidR="001F0C24" w:rsidRDefault="001F0C24" w:rsidP="00A71F03">
      <w:pPr>
        <w:spacing w:line="240" w:lineRule="auto"/>
      </w:pPr>
      <w:r>
        <w:separator/>
      </w:r>
    </w:p>
  </w:endnote>
  <w:endnote w:type="continuationSeparator" w:id="0">
    <w:p w14:paraId="55E9931F" w14:textId="77777777" w:rsidR="001F0C24" w:rsidRDefault="001F0C24" w:rsidP="00A71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52872" w14:textId="11EEA114" w:rsidR="0016667E" w:rsidRPr="00F1058E" w:rsidRDefault="00262182" w:rsidP="00F1058E">
    <w:pPr>
      <w:pBdr>
        <w:top w:val="single" w:sz="4" w:space="1" w:color="auto"/>
      </w:pBdr>
      <w:tabs>
        <w:tab w:val="center" w:pos="4536"/>
        <w:tab w:val="right" w:pos="9072"/>
      </w:tabs>
      <w:spacing w:line="260" w:lineRule="atLeast"/>
      <w:jc w:val="both"/>
      <w:rPr>
        <w:sz w:val="18"/>
        <w:szCs w:val="18"/>
        <w:lang w:val="en-US"/>
      </w:rPr>
    </w:pPr>
    <w:r>
      <w:rPr>
        <w:sz w:val="18"/>
        <w:szCs w:val="18"/>
        <w:lang w:val="en-US"/>
      </w:rPr>
      <w:t>JN-13/2025</w:t>
    </w:r>
    <w:r w:rsidR="0016667E" w:rsidRPr="00F1058E">
      <w:rPr>
        <w:sz w:val="18"/>
        <w:szCs w:val="18"/>
        <w:lang w:val="en-US"/>
      </w:rPr>
      <w:tab/>
    </w:r>
    <w:r w:rsidR="0016667E" w:rsidRPr="00F1058E">
      <w:rPr>
        <w:sz w:val="18"/>
        <w:szCs w:val="18"/>
        <w:lang w:val="en-US"/>
      </w:rPr>
      <w:tab/>
    </w:r>
    <w:r w:rsidR="0016667E" w:rsidRPr="00F1058E">
      <w:rPr>
        <w:sz w:val="18"/>
        <w:szCs w:val="18"/>
        <w:lang w:val="en-US"/>
      </w:rPr>
      <w:fldChar w:fldCharType="begin"/>
    </w:r>
    <w:r w:rsidR="0016667E" w:rsidRPr="00F1058E">
      <w:rPr>
        <w:sz w:val="18"/>
        <w:szCs w:val="18"/>
        <w:lang w:val="en-US"/>
      </w:rPr>
      <w:instrText>PAGE   \* MERGEFORMAT</w:instrText>
    </w:r>
    <w:r w:rsidR="0016667E" w:rsidRPr="00F1058E">
      <w:rPr>
        <w:sz w:val="18"/>
        <w:szCs w:val="18"/>
        <w:lang w:val="en-US"/>
      </w:rPr>
      <w:fldChar w:fldCharType="separate"/>
    </w:r>
    <w:r w:rsidR="00622720" w:rsidRPr="00622720">
      <w:rPr>
        <w:noProof/>
        <w:sz w:val="18"/>
        <w:szCs w:val="18"/>
      </w:rPr>
      <w:t>9</w:t>
    </w:r>
    <w:r w:rsidR="0016667E" w:rsidRPr="00F1058E">
      <w:rPr>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3AF41" w14:textId="77777777" w:rsidR="001F0C24" w:rsidRDefault="001F0C24" w:rsidP="00A71F03">
      <w:pPr>
        <w:spacing w:line="240" w:lineRule="auto"/>
      </w:pPr>
      <w:r>
        <w:separator/>
      </w:r>
    </w:p>
  </w:footnote>
  <w:footnote w:type="continuationSeparator" w:id="0">
    <w:p w14:paraId="249DF961" w14:textId="77777777" w:rsidR="001F0C24" w:rsidRDefault="001F0C24" w:rsidP="00A71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9B312" w14:textId="77777777" w:rsidR="0016667E" w:rsidRDefault="0016667E" w:rsidP="00D35891">
    <w:pPr>
      <w:pStyle w:val="Glava"/>
      <w:pBdr>
        <w:bottom w:val="single" w:sz="4" w:space="1" w:color="auto"/>
      </w:pBdr>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3"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4"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5"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6"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7"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9"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10"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1"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E91E52"/>
    <w:multiLevelType w:val="hybridMultilevel"/>
    <w:tmpl w:val="8B02313C"/>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187475F"/>
    <w:multiLevelType w:val="hybridMultilevel"/>
    <w:tmpl w:val="166A24C8"/>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0C5A0C46"/>
    <w:multiLevelType w:val="hybridMultilevel"/>
    <w:tmpl w:val="1C30DEB8"/>
    <w:lvl w:ilvl="0" w:tplc="D4B272FC">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0F513FA8"/>
    <w:multiLevelType w:val="hybridMultilevel"/>
    <w:tmpl w:val="47B67CEC"/>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F5571C3"/>
    <w:multiLevelType w:val="hybridMultilevel"/>
    <w:tmpl w:val="8EF03AA0"/>
    <w:lvl w:ilvl="0" w:tplc="0424000F">
      <w:start w:val="1"/>
      <w:numFmt w:val="decimal"/>
      <w:pStyle w:val="len"/>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6B377FE"/>
    <w:multiLevelType w:val="hybridMultilevel"/>
    <w:tmpl w:val="31D05BF0"/>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171F400A"/>
    <w:multiLevelType w:val="hybridMultilevel"/>
    <w:tmpl w:val="6A3617CA"/>
    <w:lvl w:ilvl="0" w:tplc="26D8759E">
      <w:start w:val="1"/>
      <w:numFmt w:val="bullet"/>
      <w:lvlText w:val="-"/>
      <w:lvlJc w:val="left"/>
      <w:pPr>
        <w:ind w:left="720" w:hanging="360"/>
      </w:pPr>
      <w:rPr>
        <w:rFonts w:ascii="Arial" w:hAnsi="Arial" w:hint="default"/>
        <w:b w:val="0"/>
        <w:bCs/>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BD429C"/>
    <w:multiLevelType w:val="hybridMultilevel"/>
    <w:tmpl w:val="18D60D88"/>
    <w:lvl w:ilvl="0" w:tplc="D4B272FC">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8CA239A"/>
    <w:multiLevelType w:val="hybridMultilevel"/>
    <w:tmpl w:val="4524041E"/>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8D30253"/>
    <w:multiLevelType w:val="hybridMultilevel"/>
    <w:tmpl w:val="3D0666E6"/>
    <w:lvl w:ilvl="0" w:tplc="8AA0BAD0">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0744ABF"/>
    <w:multiLevelType w:val="hybridMultilevel"/>
    <w:tmpl w:val="4DB211B8"/>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1631063"/>
    <w:multiLevelType w:val="hybridMultilevel"/>
    <w:tmpl w:val="BD90B5D6"/>
    <w:lvl w:ilvl="0" w:tplc="D4B272F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3F17C60"/>
    <w:multiLevelType w:val="hybridMultilevel"/>
    <w:tmpl w:val="909EA192"/>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A677862"/>
    <w:multiLevelType w:val="hybridMultilevel"/>
    <w:tmpl w:val="1526999E"/>
    <w:lvl w:ilvl="0" w:tplc="D4B272F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2CDA7323"/>
    <w:multiLevelType w:val="hybridMultilevel"/>
    <w:tmpl w:val="C1B003F0"/>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0B003B6"/>
    <w:multiLevelType w:val="hybridMultilevel"/>
    <w:tmpl w:val="1E9EEFA6"/>
    <w:lvl w:ilvl="0" w:tplc="D4B272F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237F0C"/>
    <w:multiLevelType w:val="hybridMultilevel"/>
    <w:tmpl w:val="A704E6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9468BA"/>
    <w:multiLevelType w:val="hybridMultilevel"/>
    <w:tmpl w:val="015A36D0"/>
    <w:lvl w:ilvl="0" w:tplc="AC7A5EF0">
      <w:start w:val="16"/>
      <w:numFmt w:val="decimal"/>
      <w:lvlText w:val="%1."/>
      <w:lvlJc w:val="left"/>
      <w:pPr>
        <w:tabs>
          <w:tab w:val="num" w:pos="720"/>
        </w:tabs>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D577EA6"/>
    <w:multiLevelType w:val="hybridMultilevel"/>
    <w:tmpl w:val="9E50FCAA"/>
    <w:lvl w:ilvl="0" w:tplc="ED5EEFFE">
      <w:start w:val="6"/>
      <w:numFmt w:val="bullet"/>
      <w:pStyle w:val="Slog1"/>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1347FA"/>
    <w:multiLevelType w:val="hybridMultilevel"/>
    <w:tmpl w:val="5D7CB662"/>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5E223CD"/>
    <w:multiLevelType w:val="hybridMultilevel"/>
    <w:tmpl w:val="4CBE6994"/>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45" w15:restartNumberingAfterBreak="0">
    <w:nsid w:val="5164310A"/>
    <w:multiLevelType w:val="hybridMultilevel"/>
    <w:tmpl w:val="8084B5CE"/>
    <w:lvl w:ilvl="0" w:tplc="49D86430">
      <w:start w:val="1"/>
      <w:numFmt w:val="bullet"/>
      <w:lvlText w:val="-"/>
      <w:lvlJc w:val="left"/>
      <w:pPr>
        <w:ind w:left="720" w:hanging="360"/>
      </w:pPr>
      <w:rPr>
        <w:rFonts w:ascii="Arial" w:eastAsia="Times New Roman" w:hAnsi="Arial" w:hint="default"/>
        <w:b w:val="0"/>
        <w:bCs w:val="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2D631DC"/>
    <w:multiLevelType w:val="hybridMultilevel"/>
    <w:tmpl w:val="FEACCC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BF50185"/>
    <w:multiLevelType w:val="hybridMultilevel"/>
    <w:tmpl w:val="CEC60A1C"/>
    <w:lvl w:ilvl="0" w:tplc="D4B272F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CA74616"/>
    <w:multiLevelType w:val="hybridMultilevel"/>
    <w:tmpl w:val="5E0C5B2E"/>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F5B021F"/>
    <w:multiLevelType w:val="hybridMultilevel"/>
    <w:tmpl w:val="4030EE56"/>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6300D69"/>
    <w:multiLevelType w:val="hybridMultilevel"/>
    <w:tmpl w:val="600ADE5E"/>
    <w:lvl w:ilvl="0" w:tplc="D4B272F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6634334"/>
    <w:multiLevelType w:val="hybridMultilevel"/>
    <w:tmpl w:val="ADA8B6CA"/>
    <w:lvl w:ilvl="0" w:tplc="5EFC7B90">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E6D14DE"/>
    <w:multiLevelType w:val="hybridMultilevel"/>
    <w:tmpl w:val="69B4B44E"/>
    <w:lvl w:ilvl="0" w:tplc="D5C20642">
      <w:start w:val="20"/>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6C4001"/>
    <w:multiLevelType w:val="hybridMultilevel"/>
    <w:tmpl w:val="27E2742A"/>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FF97B94"/>
    <w:multiLevelType w:val="hybridMultilevel"/>
    <w:tmpl w:val="6ECCFAF0"/>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4BC21DA"/>
    <w:multiLevelType w:val="hybridMultilevel"/>
    <w:tmpl w:val="0E6236E0"/>
    <w:lvl w:ilvl="0" w:tplc="1D245720">
      <w:start w:val="2"/>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4947D3"/>
    <w:multiLevelType w:val="hybridMultilevel"/>
    <w:tmpl w:val="92E005F0"/>
    <w:lvl w:ilvl="0" w:tplc="71C2953C">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6455C6"/>
    <w:multiLevelType w:val="hybridMultilevel"/>
    <w:tmpl w:val="8B92FCD8"/>
    <w:lvl w:ilvl="0" w:tplc="830A8732">
      <w:start w:val="6"/>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8771610">
    <w:abstractNumId w:val="0"/>
    <w:lvlOverride w:ilvl="0">
      <w:lvl w:ilvl="0">
        <w:numFmt w:val="bullet"/>
        <w:lvlText w:val="-"/>
        <w:legacy w:legacy="1" w:legacySpace="120" w:legacyIndent="360"/>
        <w:lvlJc w:val="left"/>
        <w:pPr>
          <w:ind w:left="360" w:hanging="360"/>
        </w:pPr>
      </w:lvl>
    </w:lvlOverride>
  </w:num>
  <w:num w:numId="2" w16cid:durableId="1999309411">
    <w:abstractNumId w:val="39"/>
  </w:num>
  <w:num w:numId="3" w16cid:durableId="5336196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9761262">
    <w:abstractNumId w:val="45"/>
  </w:num>
  <w:num w:numId="5" w16cid:durableId="400103295">
    <w:abstractNumId w:val="19"/>
  </w:num>
  <w:num w:numId="6" w16cid:durableId="216361769">
    <w:abstractNumId w:val="31"/>
  </w:num>
  <w:num w:numId="7" w16cid:durableId="1593473150">
    <w:abstractNumId w:val="33"/>
  </w:num>
  <w:num w:numId="8" w16cid:durableId="1598099546">
    <w:abstractNumId w:val="52"/>
  </w:num>
  <w:num w:numId="9" w16cid:durableId="238294316">
    <w:abstractNumId w:val="6"/>
  </w:num>
  <w:num w:numId="10" w16cid:durableId="1846700409">
    <w:abstractNumId w:val="34"/>
  </w:num>
  <w:num w:numId="11" w16cid:durableId="477962332">
    <w:abstractNumId w:val="58"/>
  </w:num>
  <w:num w:numId="12" w16cid:durableId="327175933">
    <w:abstractNumId w:val="14"/>
  </w:num>
  <w:num w:numId="13" w16cid:durableId="79714979">
    <w:abstractNumId w:val="22"/>
  </w:num>
  <w:num w:numId="14" w16cid:durableId="1719085297">
    <w:abstractNumId w:val="44"/>
  </w:num>
  <w:num w:numId="15" w16cid:durableId="1924532740">
    <w:abstractNumId w:val="60"/>
  </w:num>
  <w:num w:numId="16" w16cid:durableId="1912886932">
    <w:abstractNumId w:val="54"/>
  </w:num>
  <w:num w:numId="17" w16cid:durableId="1018503111">
    <w:abstractNumId w:val="38"/>
  </w:num>
  <w:num w:numId="18" w16cid:durableId="1234464014">
    <w:abstractNumId w:val="59"/>
  </w:num>
  <w:num w:numId="19" w16cid:durableId="1955403552">
    <w:abstractNumId w:val="51"/>
  </w:num>
  <w:num w:numId="20" w16cid:durableId="1328679108">
    <w:abstractNumId w:val="23"/>
  </w:num>
  <w:num w:numId="21" w16cid:durableId="2110931731">
    <w:abstractNumId w:val="49"/>
  </w:num>
  <w:num w:numId="22" w16cid:durableId="2114283643">
    <w:abstractNumId w:val="12"/>
  </w:num>
  <w:num w:numId="23" w16cid:durableId="159515602">
    <w:abstractNumId w:val="56"/>
  </w:num>
  <w:num w:numId="24" w16cid:durableId="1049913985">
    <w:abstractNumId w:val="26"/>
  </w:num>
  <w:num w:numId="25" w16cid:durableId="558708030">
    <w:abstractNumId w:val="41"/>
  </w:num>
  <w:num w:numId="26" w16cid:durableId="1096946477">
    <w:abstractNumId w:val="28"/>
  </w:num>
  <w:num w:numId="27" w16cid:durableId="1658803622">
    <w:abstractNumId w:val="13"/>
  </w:num>
  <w:num w:numId="28" w16cid:durableId="2059932262">
    <w:abstractNumId w:val="40"/>
  </w:num>
  <w:num w:numId="29" w16cid:durableId="391346735">
    <w:abstractNumId w:val="18"/>
  </w:num>
  <w:num w:numId="30" w16cid:durableId="518666608">
    <w:abstractNumId w:val="30"/>
  </w:num>
  <w:num w:numId="31" w16cid:durableId="709695851">
    <w:abstractNumId w:val="37"/>
  </w:num>
  <w:num w:numId="32" w16cid:durableId="66920528">
    <w:abstractNumId w:val="24"/>
  </w:num>
  <w:num w:numId="33" w16cid:durableId="399912026">
    <w:abstractNumId w:val="16"/>
  </w:num>
  <w:num w:numId="34" w16cid:durableId="1772506229">
    <w:abstractNumId w:val="50"/>
  </w:num>
  <w:num w:numId="35" w16cid:durableId="236130312">
    <w:abstractNumId w:val="42"/>
  </w:num>
  <w:num w:numId="36" w16cid:durableId="1885436790">
    <w:abstractNumId w:val="47"/>
  </w:num>
  <w:num w:numId="37" w16cid:durableId="528883896">
    <w:abstractNumId w:val="21"/>
  </w:num>
  <w:num w:numId="38" w16cid:durableId="1536695725">
    <w:abstractNumId w:val="36"/>
  </w:num>
  <w:num w:numId="39" w16cid:durableId="526985262">
    <w:abstractNumId w:val="15"/>
  </w:num>
  <w:num w:numId="40" w16cid:durableId="949047475">
    <w:abstractNumId w:val="5"/>
  </w:num>
  <w:num w:numId="41" w16cid:durableId="216673439">
    <w:abstractNumId w:val="43"/>
  </w:num>
  <w:num w:numId="42" w16cid:durableId="1687368498">
    <w:abstractNumId w:val="35"/>
  </w:num>
  <w:num w:numId="43" w16cid:durableId="366684628">
    <w:abstractNumId w:val="57"/>
  </w:num>
  <w:num w:numId="44" w16cid:durableId="41945767">
    <w:abstractNumId w:val="53"/>
  </w:num>
  <w:num w:numId="45" w16cid:durableId="48774491">
    <w:abstractNumId w:val="17"/>
  </w:num>
  <w:num w:numId="46" w16cid:durableId="1792700997">
    <w:abstractNumId w:val="25"/>
  </w:num>
  <w:num w:numId="47" w16cid:durableId="859130111">
    <w:abstractNumId w:val="29"/>
  </w:num>
  <w:num w:numId="48" w16cid:durableId="1731422220">
    <w:abstractNumId w:val="48"/>
  </w:num>
  <w:num w:numId="49" w16cid:durableId="1554922267">
    <w:abstractNumId w:val="32"/>
  </w:num>
  <w:num w:numId="50" w16cid:durableId="2114201414">
    <w:abstractNumId w:val="46"/>
  </w:num>
  <w:num w:numId="51" w16cid:durableId="973409819">
    <w:abstractNumId w:val="27"/>
  </w:num>
  <w:num w:numId="52" w16cid:durableId="1256207676">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EE"/>
    <w:rsid w:val="000044CD"/>
    <w:rsid w:val="0001096E"/>
    <w:rsid w:val="00013347"/>
    <w:rsid w:val="00014700"/>
    <w:rsid w:val="00014BD0"/>
    <w:rsid w:val="00017EDD"/>
    <w:rsid w:val="0002568C"/>
    <w:rsid w:val="0003569A"/>
    <w:rsid w:val="00042099"/>
    <w:rsid w:val="0004436D"/>
    <w:rsid w:val="00051174"/>
    <w:rsid w:val="00055240"/>
    <w:rsid w:val="00061399"/>
    <w:rsid w:val="000626DA"/>
    <w:rsid w:val="00065266"/>
    <w:rsid w:val="00066642"/>
    <w:rsid w:val="00066EEF"/>
    <w:rsid w:val="0007562C"/>
    <w:rsid w:val="00076B9D"/>
    <w:rsid w:val="00082329"/>
    <w:rsid w:val="0008344C"/>
    <w:rsid w:val="00086CBE"/>
    <w:rsid w:val="000A2152"/>
    <w:rsid w:val="000A25BB"/>
    <w:rsid w:val="000B7576"/>
    <w:rsid w:val="000D02A4"/>
    <w:rsid w:val="000D28CB"/>
    <w:rsid w:val="000D50C8"/>
    <w:rsid w:val="000D5D6B"/>
    <w:rsid w:val="000D5F0E"/>
    <w:rsid w:val="000E0490"/>
    <w:rsid w:val="000E7493"/>
    <w:rsid w:val="000F2F6E"/>
    <w:rsid w:val="00102223"/>
    <w:rsid w:val="001027F1"/>
    <w:rsid w:val="00103244"/>
    <w:rsid w:val="00103A36"/>
    <w:rsid w:val="001145CB"/>
    <w:rsid w:val="00120304"/>
    <w:rsid w:val="0012035B"/>
    <w:rsid w:val="00131A40"/>
    <w:rsid w:val="00133FEC"/>
    <w:rsid w:val="00136A9A"/>
    <w:rsid w:val="00145E4E"/>
    <w:rsid w:val="001512BD"/>
    <w:rsid w:val="001513FB"/>
    <w:rsid w:val="00156DB6"/>
    <w:rsid w:val="0016667E"/>
    <w:rsid w:val="00171719"/>
    <w:rsid w:val="00176DA7"/>
    <w:rsid w:val="00176FEC"/>
    <w:rsid w:val="001851E4"/>
    <w:rsid w:val="00185747"/>
    <w:rsid w:val="00192D4A"/>
    <w:rsid w:val="00193D90"/>
    <w:rsid w:val="001958F8"/>
    <w:rsid w:val="0019614C"/>
    <w:rsid w:val="001A1863"/>
    <w:rsid w:val="001B31D2"/>
    <w:rsid w:val="001B3DAB"/>
    <w:rsid w:val="001B46A6"/>
    <w:rsid w:val="001B65A1"/>
    <w:rsid w:val="001B679B"/>
    <w:rsid w:val="001C3836"/>
    <w:rsid w:val="001C543C"/>
    <w:rsid w:val="001C69E1"/>
    <w:rsid w:val="001C6F56"/>
    <w:rsid w:val="001C74DE"/>
    <w:rsid w:val="001C7BAB"/>
    <w:rsid w:val="001D1E8B"/>
    <w:rsid w:val="001D3477"/>
    <w:rsid w:val="001D4E62"/>
    <w:rsid w:val="001D53E8"/>
    <w:rsid w:val="001D6613"/>
    <w:rsid w:val="001F0BCA"/>
    <w:rsid w:val="001F0C24"/>
    <w:rsid w:val="001F1A9F"/>
    <w:rsid w:val="001F323D"/>
    <w:rsid w:val="001F533B"/>
    <w:rsid w:val="00201D6A"/>
    <w:rsid w:val="002024BC"/>
    <w:rsid w:val="00202A7B"/>
    <w:rsid w:val="0021196C"/>
    <w:rsid w:val="00211B90"/>
    <w:rsid w:val="002120FA"/>
    <w:rsid w:val="00220070"/>
    <w:rsid w:val="002201BB"/>
    <w:rsid w:val="0022072A"/>
    <w:rsid w:val="00222423"/>
    <w:rsid w:val="002236DF"/>
    <w:rsid w:val="00224EF9"/>
    <w:rsid w:val="002277BB"/>
    <w:rsid w:val="00240454"/>
    <w:rsid w:val="00245DFC"/>
    <w:rsid w:val="002462B3"/>
    <w:rsid w:val="00262182"/>
    <w:rsid w:val="0026303B"/>
    <w:rsid w:val="002706D7"/>
    <w:rsid w:val="00271568"/>
    <w:rsid w:val="00284E53"/>
    <w:rsid w:val="00287E0B"/>
    <w:rsid w:val="00292576"/>
    <w:rsid w:val="002A5DA7"/>
    <w:rsid w:val="002B2122"/>
    <w:rsid w:val="002C1846"/>
    <w:rsid w:val="002C58B7"/>
    <w:rsid w:val="002E136A"/>
    <w:rsid w:val="002E6CBA"/>
    <w:rsid w:val="002F0ECE"/>
    <w:rsid w:val="002F6A34"/>
    <w:rsid w:val="003011C3"/>
    <w:rsid w:val="0030734B"/>
    <w:rsid w:val="00307C5E"/>
    <w:rsid w:val="0031148B"/>
    <w:rsid w:val="00312A24"/>
    <w:rsid w:val="003274D8"/>
    <w:rsid w:val="00327F48"/>
    <w:rsid w:val="003332A6"/>
    <w:rsid w:val="003364ED"/>
    <w:rsid w:val="00340617"/>
    <w:rsid w:val="00341EF1"/>
    <w:rsid w:val="00350D92"/>
    <w:rsid w:val="00361A5E"/>
    <w:rsid w:val="003622A8"/>
    <w:rsid w:val="00363B72"/>
    <w:rsid w:val="00372680"/>
    <w:rsid w:val="00373770"/>
    <w:rsid w:val="00375238"/>
    <w:rsid w:val="00380B66"/>
    <w:rsid w:val="00383C79"/>
    <w:rsid w:val="003924FB"/>
    <w:rsid w:val="0039725C"/>
    <w:rsid w:val="00397318"/>
    <w:rsid w:val="003A45BC"/>
    <w:rsid w:val="003B2AAD"/>
    <w:rsid w:val="003B4361"/>
    <w:rsid w:val="003D0EAA"/>
    <w:rsid w:val="003D31B5"/>
    <w:rsid w:val="003D3399"/>
    <w:rsid w:val="003F3348"/>
    <w:rsid w:val="003F5B77"/>
    <w:rsid w:val="003F6268"/>
    <w:rsid w:val="00406B88"/>
    <w:rsid w:val="00412DF0"/>
    <w:rsid w:val="0041489D"/>
    <w:rsid w:val="004176D4"/>
    <w:rsid w:val="004230D2"/>
    <w:rsid w:val="0042573A"/>
    <w:rsid w:val="00427E87"/>
    <w:rsid w:val="00444B68"/>
    <w:rsid w:val="004471E6"/>
    <w:rsid w:val="00462369"/>
    <w:rsid w:val="00473550"/>
    <w:rsid w:val="004949AF"/>
    <w:rsid w:val="004A3BD0"/>
    <w:rsid w:val="004A6EB7"/>
    <w:rsid w:val="004B0F06"/>
    <w:rsid w:val="004B4E21"/>
    <w:rsid w:val="004C4B71"/>
    <w:rsid w:val="004D1659"/>
    <w:rsid w:val="004E49C7"/>
    <w:rsid w:val="004E7B10"/>
    <w:rsid w:val="004F0F0B"/>
    <w:rsid w:val="004F2079"/>
    <w:rsid w:val="005008E5"/>
    <w:rsid w:val="0051174C"/>
    <w:rsid w:val="00536439"/>
    <w:rsid w:val="00547580"/>
    <w:rsid w:val="00547B4D"/>
    <w:rsid w:val="0055132B"/>
    <w:rsid w:val="005514EE"/>
    <w:rsid w:val="00562602"/>
    <w:rsid w:val="00566E4D"/>
    <w:rsid w:val="005676DB"/>
    <w:rsid w:val="00576553"/>
    <w:rsid w:val="005775E3"/>
    <w:rsid w:val="005836CD"/>
    <w:rsid w:val="00585264"/>
    <w:rsid w:val="005868DF"/>
    <w:rsid w:val="00593729"/>
    <w:rsid w:val="005972B6"/>
    <w:rsid w:val="005A2577"/>
    <w:rsid w:val="005A7C31"/>
    <w:rsid w:val="005D3717"/>
    <w:rsid w:val="005D40FB"/>
    <w:rsid w:val="005D596C"/>
    <w:rsid w:val="005D6193"/>
    <w:rsid w:val="005E499C"/>
    <w:rsid w:val="005E4B25"/>
    <w:rsid w:val="005F43C2"/>
    <w:rsid w:val="005F609E"/>
    <w:rsid w:val="0060026A"/>
    <w:rsid w:val="00600D2C"/>
    <w:rsid w:val="0062107A"/>
    <w:rsid w:val="00622720"/>
    <w:rsid w:val="00624965"/>
    <w:rsid w:val="0062596B"/>
    <w:rsid w:val="006315F6"/>
    <w:rsid w:val="006371F9"/>
    <w:rsid w:val="00643EA4"/>
    <w:rsid w:val="00645818"/>
    <w:rsid w:val="00645C70"/>
    <w:rsid w:val="00652FC6"/>
    <w:rsid w:val="00656245"/>
    <w:rsid w:val="0066002A"/>
    <w:rsid w:val="00671328"/>
    <w:rsid w:val="00680A17"/>
    <w:rsid w:val="006844C7"/>
    <w:rsid w:val="00692031"/>
    <w:rsid w:val="00692A48"/>
    <w:rsid w:val="006932C2"/>
    <w:rsid w:val="0069651D"/>
    <w:rsid w:val="00697805"/>
    <w:rsid w:val="006A5D17"/>
    <w:rsid w:val="006B192F"/>
    <w:rsid w:val="006B3815"/>
    <w:rsid w:val="006B3CC6"/>
    <w:rsid w:val="006C6673"/>
    <w:rsid w:val="006C71A8"/>
    <w:rsid w:val="006D10A8"/>
    <w:rsid w:val="006D1414"/>
    <w:rsid w:val="006D70D3"/>
    <w:rsid w:val="006F188E"/>
    <w:rsid w:val="0070470A"/>
    <w:rsid w:val="007050BE"/>
    <w:rsid w:val="0071028D"/>
    <w:rsid w:val="00711A07"/>
    <w:rsid w:val="0071323C"/>
    <w:rsid w:val="0072220F"/>
    <w:rsid w:val="00722887"/>
    <w:rsid w:val="007245CA"/>
    <w:rsid w:val="00732D68"/>
    <w:rsid w:val="00736E7B"/>
    <w:rsid w:val="00751DE2"/>
    <w:rsid w:val="00753415"/>
    <w:rsid w:val="00762C01"/>
    <w:rsid w:val="0076334B"/>
    <w:rsid w:val="00774171"/>
    <w:rsid w:val="007771AA"/>
    <w:rsid w:val="00777BEE"/>
    <w:rsid w:val="00781BDF"/>
    <w:rsid w:val="007877AC"/>
    <w:rsid w:val="00787E8E"/>
    <w:rsid w:val="00792595"/>
    <w:rsid w:val="00793A14"/>
    <w:rsid w:val="007946AD"/>
    <w:rsid w:val="007959C5"/>
    <w:rsid w:val="007A096E"/>
    <w:rsid w:val="007A3BCF"/>
    <w:rsid w:val="007A4A3F"/>
    <w:rsid w:val="007A55E5"/>
    <w:rsid w:val="007A7863"/>
    <w:rsid w:val="007B41CE"/>
    <w:rsid w:val="007B4C0D"/>
    <w:rsid w:val="007B6C88"/>
    <w:rsid w:val="007C14DE"/>
    <w:rsid w:val="007C18D9"/>
    <w:rsid w:val="007C3F51"/>
    <w:rsid w:val="007C4036"/>
    <w:rsid w:val="007D03AA"/>
    <w:rsid w:val="007D1437"/>
    <w:rsid w:val="007D2136"/>
    <w:rsid w:val="007D30BD"/>
    <w:rsid w:val="007D431E"/>
    <w:rsid w:val="007E5CCE"/>
    <w:rsid w:val="007E67A5"/>
    <w:rsid w:val="007E78EE"/>
    <w:rsid w:val="007F5D69"/>
    <w:rsid w:val="007F6110"/>
    <w:rsid w:val="007F6A5C"/>
    <w:rsid w:val="008123DF"/>
    <w:rsid w:val="00824B88"/>
    <w:rsid w:val="0083053E"/>
    <w:rsid w:val="0083485A"/>
    <w:rsid w:val="00841942"/>
    <w:rsid w:val="00845207"/>
    <w:rsid w:val="008455E2"/>
    <w:rsid w:val="0085707B"/>
    <w:rsid w:val="00860203"/>
    <w:rsid w:val="008604B4"/>
    <w:rsid w:val="008606C1"/>
    <w:rsid w:val="00866950"/>
    <w:rsid w:val="00867975"/>
    <w:rsid w:val="00871A42"/>
    <w:rsid w:val="0087453E"/>
    <w:rsid w:val="00881F44"/>
    <w:rsid w:val="00882148"/>
    <w:rsid w:val="00891DD5"/>
    <w:rsid w:val="00894C62"/>
    <w:rsid w:val="00896839"/>
    <w:rsid w:val="008E1358"/>
    <w:rsid w:val="008E1EF3"/>
    <w:rsid w:val="008F4A98"/>
    <w:rsid w:val="008F4E8E"/>
    <w:rsid w:val="008F7B63"/>
    <w:rsid w:val="00901190"/>
    <w:rsid w:val="00912415"/>
    <w:rsid w:val="00913F97"/>
    <w:rsid w:val="009153C7"/>
    <w:rsid w:val="0091675F"/>
    <w:rsid w:val="00917D1D"/>
    <w:rsid w:val="00917EAE"/>
    <w:rsid w:val="0092430A"/>
    <w:rsid w:val="00926B16"/>
    <w:rsid w:val="009271AC"/>
    <w:rsid w:val="0093001E"/>
    <w:rsid w:val="00933EE1"/>
    <w:rsid w:val="00934F76"/>
    <w:rsid w:val="009406EE"/>
    <w:rsid w:val="00942058"/>
    <w:rsid w:val="00945A25"/>
    <w:rsid w:val="00966466"/>
    <w:rsid w:val="0097353A"/>
    <w:rsid w:val="00974827"/>
    <w:rsid w:val="0099103F"/>
    <w:rsid w:val="009B29F0"/>
    <w:rsid w:val="009C13A6"/>
    <w:rsid w:val="009C1CDC"/>
    <w:rsid w:val="009C1E72"/>
    <w:rsid w:val="009C3148"/>
    <w:rsid w:val="009C4B63"/>
    <w:rsid w:val="009C5A0C"/>
    <w:rsid w:val="009D7B1D"/>
    <w:rsid w:val="009E690F"/>
    <w:rsid w:val="00A00E23"/>
    <w:rsid w:val="00A04761"/>
    <w:rsid w:val="00A10A5F"/>
    <w:rsid w:val="00A12C4E"/>
    <w:rsid w:val="00A14995"/>
    <w:rsid w:val="00A209F5"/>
    <w:rsid w:val="00A21FF7"/>
    <w:rsid w:val="00A26C97"/>
    <w:rsid w:val="00A33D3C"/>
    <w:rsid w:val="00A372D8"/>
    <w:rsid w:val="00A47D0B"/>
    <w:rsid w:val="00A525F7"/>
    <w:rsid w:val="00A714A7"/>
    <w:rsid w:val="00A71F03"/>
    <w:rsid w:val="00A85526"/>
    <w:rsid w:val="00AA40F8"/>
    <w:rsid w:val="00AA6C97"/>
    <w:rsid w:val="00AA6E59"/>
    <w:rsid w:val="00AC0608"/>
    <w:rsid w:val="00AC7D0F"/>
    <w:rsid w:val="00AD2329"/>
    <w:rsid w:val="00AD2A32"/>
    <w:rsid w:val="00AE2CB0"/>
    <w:rsid w:val="00AE7947"/>
    <w:rsid w:val="00AF249C"/>
    <w:rsid w:val="00AF3722"/>
    <w:rsid w:val="00AF6E59"/>
    <w:rsid w:val="00B10C74"/>
    <w:rsid w:val="00B16AD2"/>
    <w:rsid w:val="00B16EFB"/>
    <w:rsid w:val="00B206ED"/>
    <w:rsid w:val="00B25FB6"/>
    <w:rsid w:val="00B26E70"/>
    <w:rsid w:val="00B4002D"/>
    <w:rsid w:val="00B46A7A"/>
    <w:rsid w:val="00B5131E"/>
    <w:rsid w:val="00B533C7"/>
    <w:rsid w:val="00B61C9C"/>
    <w:rsid w:val="00B75BDE"/>
    <w:rsid w:val="00B77B23"/>
    <w:rsid w:val="00B8085F"/>
    <w:rsid w:val="00B817D2"/>
    <w:rsid w:val="00B838E6"/>
    <w:rsid w:val="00B87268"/>
    <w:rsid w:val="00BC6520"/>
    <w:rsid w:val="00BD37B8"/>
    <w:rsid w:val="00BD69BA"/>
    <w:rsid w:val="00BE04B0"/>
    <w:rsid w:val="00BE1518"/>
    <w:rsid w:val="00BE238D"/>
    <w:rsid w:val="00BE3D18"/>
    <w:rsid w:val="00BE6A82"/>
    <w:rsid w:val="00C013DB"/>
    <w:rsid w:val="00C16E81"/>
    <w:rsid w:val="00C223D8"/>
    <w:rsid w:val="00C3203C"/>
    <w:rsid w:val="00C3666F"/>
    <w:rsid w:val="00C36CD2"/>
    <w:rsid w:val="00C524D5"/>
    <w:rsid w:val="00C52E0A"/>
    <w:rsid w:val="00C5372B"/>
    <w:rsid w:val="00C606C5"/>
    <w:rsid w:val="00C64982"/>
    <w:rsid w:val="00C70657"/>
    <w:rsid w:val="00C76DA8"/>
    <w:rsid w:val="00C779DF"/>
    <w:rsid w:val="00C77EEF"/>
    <w:rsid w:val="00C81C5F"/>
    <w:rsid w:val="00C83BA2"/>
    <w:rsid w:val="00C90BF9"/>
    <w:rsid w:val="00C9666C"/>
    <w:rsid w:val="00CA3A7F"/>
    <w:rsid w:val="00CA3AC6"/>
    <w:rsid w:val="00CA4D08"/>
    <w:rsid w:val="00CC1FD0"/>
    <w:rsid w:val="00CC55F3"/>
    <w:rsid w:val="00CC6332"/>
    <w:rsid w:val="00CC7342"/>
    <w:rsid w:val="00CD4FAF"/>
    <w:rsid w:val="00CD5CBD"/>
    <w:rsid w:val="00CD7E19"/>
    <w:rsid w:val="00CE0683"/>
    <w:rsid w:val="00CE078C"/>
    <w:rsid w:val="00CF3D09"/>
    <w:rsid w:val="00CF5B5C"/>
    <w:rsid w:val="00CF64CE"/>
    <w:rsid w:val="00D02C5F"/>
    <w:rsid w:val="00D03B00"/>
    <w:rsid w:val="00D06703"/>
    <w:rsid w:val="00D1545C"/>
    <w:rsid w:val="00D16065"/>
    <w:rsid w:val="00D2125A"/>
    <w:rsid w:val="00D22BAB"/>
    <w:rsid w:val="00D253CC"/>
    <w:rsid w:val="00D2701E"/>
    <w:rsid w:val="00D35891"/>
    <w:rsid w:val="00D35C52"/>
    <w:rsid w:val="00D36C4D"/>
    <w:rsid w:val="00D44A3D"/>
    <w:rsid w:val="00D5541C"/>
    <w:rsid w:val="00D67F3A"/>
    <w:rsid w:val="00D67FAA"/>
    <w:rsid w:val="00D71BF5"/>
    <w:rsid w:val="00D7497E"/>
    <w:rsid w:val="00D77EA2"/>
    <w:rsid w:val="00D90E45"/>
    <w:rsid w:val="00D90F16"/>
    <w:rsid w:val="00D95129"/>
    <w:rsid w:val="00DA186A"/>
    <w:rsid w:val="00DA1AAF"/>
    <w:rsid w:val="00DA220B"/>
    <w:rsid w:val="00DC2268"/>
    <w:rsid w:val="00DC2336"/>
    <w:rsid w:val="00DC38DA"/>
    <w:rsid w:val="00DC530B"/>
    <w:rsid w:val="00DD022F"/>
    <w:rsid w:val="00DD2AAB"/>
    <w:rsid w:val="00DD64A7"/>
    <w:rsid w:val="00DE0A5E"/>
    <w:rsid w:val="00DE19FF"/>
    <w:rsid w:val="00DE5BC1"/>
    <w:rsid w:val="00DE605D"/>
    <w:rsid w:val="00DE762A"/>
    <w:rsid w:val="00E02B0B"/>
    <w:rsid w:val="00E04C02"/>
    <w:rsid w:val="00E10BC9"/>
    <w:rsid w:val="00E14707"/>
    <w:rsid w:val="00E15CA1"/>
    <w:rsid w:val="00E243C2"/>
    <w:rsid w:val="00E2452C"/>
    <w:rsid w:val="00E247F0"/>
    <w:rsid w:val="00E311E1"/>
    <w:rsid w:val="00E356CA"/>
    <w:rsid w:val="00E35FAC"/>
    <w:rsid w:val="00E54BC0"/>
    <w:rsid w:val="00E54CE5"/>
    <w:rsid w:val="00E644E3"/>
    <w:rsid w:val="00E64EA6"/>
    <w:rsid w:val="00E65009"/>
    <w:rsid w:val="00E80DA4"/>
    <w:rsid w:val="00E903E0"/>
    <w:rsid w:val="00E912FD"/>
    <w:rsid w:val="00E963DB"/>
    <w:rsid w:val="00EA61C2"/>
    <w:rsid w:val="00EA73DF"/>
    <w:rsid w:val="00EB0871"/>
    <w:rsid w:val="00EC2CBA"/>
    <w:rsid w:val="00EC2DCB"/>
    <w:rsid w:val="00EC44C4"/>
    <w:rsid w:val="00EC4FA0"/>
    <w:rsid w:val="00EC50ED"/>
    <w:rsid w:val="00EC5841"/>
    <w:rsid w:val="00EC5BA9"/>
    <w:rsid w:val="00ED5BC0"/>
    <w:rsid w:val="00ED695E"/>
    <w:rsid w:val="00EE0C15"/>
    <w:rsid w:val="00EE7EB9"/>
    <w:rsid w:val="00EF18AB"/>
    <w:rsid w:val="00EF4F15"/>
    <w:rsid w:val="00EF5640"/>
    <w:rsid w:val="00F05282"/>
    <w:rsid w:val="00F05AF5"/>
    <w:rsid w:val="00F070A0"/>
    <w:rsid w:val="00F1058E"/>
    <w:rsid w:val="00F22F9A"/>
    <w:rsid w:val="00F26817"/>
    <w:rsid w:val="00F32E85"/>
    <w:rsid w:val="00F42A97"/>
    <w:rsid w:val="00F514B9"/>
    <w:rsid w:val="00F54E00"/>
    <w:rsid w:val="00F55E03"/>
    <w:rsid w:val="00F71C30"/>
    <w:rsid w:val="00F726A3"/>
    <w:rsid w:val="00F72A11"/>
    <w:rsid w:val="00F72C69"/>
    <w:rsid w:val="00F73ADE"/>
    <w:rsid w:val="00F765AF"/>
    <w:rsid w:val="00F76E7D"/>
    <w:rsid w:val="00F77103"/>
    <w:rsid w:val="00F803A2"/>
    <w:rsid w:val="00F85B1D"/>
    <w:rsid w:val="00F93D7D"/>
    <w:rsid w:val="00F95A6A"/>
    <w:rsid w:val="00FA1644"/>
    <w:rsid w:val="00FA369E"/>
    <w:rsid w:val="00FB1BDD"/>
    <w:rsid w:val="00FC191C"/>
    <w:rsid w:val="00FD5984"/>
    <w:rsid w:val="00FF2C25"/>
    <w:rsid w:val="00FF2CF0"/>
    <w:rsid w:val="00FF42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E9F85"/>
  <w15:chartTrackingRefBased/>
  <w15:docId w15:val="{330D434B-159D-4687-9E4A-29787FAC6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A71F03"/>
    <w:pPr>
      <w:keepNext/>
      <w:spacing w:before="240" w:after="60"/>
      <w:outlineLvl w:val="0"/>
    </w:pPr>
    <w:rPr>
      <w:rFonts w:ascii="Cambria" w:hAnsi="Cambria"/>
      <w:b/>
      <w:bCs/>
      <w:kern w:val="32"/>
      <w:sz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Telobesedila21">
    <w:name w:val="Telo besedila 21"/>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A71F03"/>
    <w:rPr>
      <w:rFonts w:ascii="Cambria" w:eastAsia="Times New Roman" w:hAnsi="Cambria" w:cs="Times New Roman"/>
      <w:b/>
      <w:bCs/>
      <w:kern w:val="32"/>
      <w:sz w:val="32"/>
      <w:szCs w:val="32"/>
      <w:lang w:eastAsia="en-US"/>
    </w:rPr>
  </w:style>
  <w:style w:type="character" w:styleId="Hiperpovezava">
    <w:name w:val="Hyperlink"/>
    <w:rsid w:val="00A71F03"/>
    <w:rPr>
      <w:color w:val="0000FF"/>
      <w:u w:val="single"/>
    </w:rPr>
  </w:style>
  <w:style w:type="paragraph" w:styleId="Glava">
    <w:name w:val="header"/>
    <w:basedOn w:val="Navaden"/>
    <w:link w:val="GlavaZnak"/>
    <w:rsid w:val="00A71F03"/>
    <w:pPr>
      <w:tabs>
        <w:tab w:val="center" w:pos="4536"/>
        <w:tab w:val="right" w:pos="9072"/>
      </w:tabs>
    </w:pPr>
  </w:style>
  <w:style w:type="character" w:customStyle="1" w:styleId="GlavaZnak">
    <w:name w:val="Glava Znak"/>
    <w:link w:val="Glava"/>
    <w:rsid w:val="00A71F03"/>
    <w:rPr>
      <w:rFonts w:ascii="Arial" w:hAnsi="Arial"/>
      <w:szCs w:val="24"/>
      <w:lang w:eastAsia="en-US"/>
    </w:rPr>
  </w:style>
  <w:style w:type="paragraph" w:styleId="Noga">
    <w:name w:val="footer"/>
    <w:basedOn w:val="Navaden"/>
    <w:link w:val="NogaZnak"/>
    <w:rsid w:val="00A71F03"/>
    <w:pPr>
      <w:tabs>
        <w:tab w:val="center" w:pos="4536"/>
        <w:tab w:val="right" w:pos="9072"/>
      </w:tabs>
    </w:pPr>
  </w:style>
  <w:style w:type="character" w:customStyle="1" w:styleId="NogaZnak">
    <w:name w:val="Noga Znak"/>
    <w:link w:val="Noga"/>
    <w:rsid w:val="00A71F03"/>
    <w:rPr>
      <w:rFonts w:ascii="Arial" w:hAnsi="Arial"/>
      <w:szCs w:val="24"/>
      <w:lang w:eastAsia="en-US"/>
    </w:rPr>
  </w:style>
  <w:style w:type="paragraph" w:customStyle="1" w:styleId="Naslovlen">
    <w:name w:val="Naslov člen"/>
    <w:link w:val="NaslovlenChar"/>
    <w:qFormat/>
    <w:rsid w:val="00AA40F8"/>
    <w:pPr>
      <w:numPr>
        <w:numId w:val="6"/>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uiPriority w:val="99"/>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0">
    <w:name w:val="Telo besedila 21"/>
    <w:basedOn w:val="Navaden"/>
    <w:rsid w:val="00945A25"/>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Telobesedila-zamik21">
    <w:name w:val="Telo besedila - zamik 21"/>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2"/>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3"/>
      </w:numPr>
      <w:suppressAutoHyphens/>
      <w:spacing w:before="240" w:after="60" w:line="240" w:lineRule="auto"/>
      <w:jc w:val="both"/>
    </w:pPr>
    <w:rPr>
      <w:rFonts w:cs="Arial"/>
      <w:sz w:val="22"/>
      <w:szCs w:val="22"/>
      <w:lang w:eastAsia="zh-CN"/>
    </w:rPr>
  </w:style>
  <w:style w:type="paragraph" w:customStyle="1" w:styleId="CharChar1Char">
    <w:name w:val="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5"/>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rsid w:val="00945A25"/>
    <w:rPr>
      <w:sz w:val="16"/>
      <w:szCs w:val="16"/>
    </w:rPr>
  </w:style>
  <w:style w:type="table" w:styleId="Tabelamrea">
    <w:name w:val="Table Grid"/>
    <w:basedOn w:val="Navadnatabela"/>
    <w:rsid w:val="003B4361"/>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C2336"/>
    <w:rPr>
      <w:rFonts w:ascii="Arial" w:hAnsi="Arial"/>
      <w:szCs w:val="24"/>
      <w:lang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B838E6"/>
    <w:pPr>
      <w:suppressAutoHyphens/>
      <w:ind w:left="720"/>
      <w:contextualSpacing/>
      <w:jc w:val="both"/>
    </w:pPr>
    <w:rPr>
      <w:rFonts w:cs="Arial"/>
      <w:szCs w:val="20"/>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B838E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20989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9C3913-15FD-4880-AE89-5E808DCD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23</Pages>
  <Words>9094</Words>
  <Characters>54268</Characters>
  <Application>Microsoft Office Word</Application>
  <DocSecurity>0</DocSecurity>
  <Lines>452</Lines>
  <Paragraphs>126</Paragraphs>
  <ScaleCrop>false</ScaleCrop>
  <HeadingPairs>
    <vt:vector size="2" baseType="variant">
      <vt:variant>
        <vt:lpstr>Naslov</vt:lpstr>
      </vt:variant>
      <vt:variant>
        <vt:i4>1</vt:i4>
      </vt:variant>
    </vt:vector>
  </HeadingPairs>
  <TitlesOfParts>
    <vt:vector size="1" baseType="lpstr">
      <vt:lpstr>Naročnik:</vt:lpstr>
    </vt:vector>
  </TitlesOfParts>
  <Company>MJU</Company>
  <LinksUpToDate>false</LinksUpToDate>
  <CharactersWithSpaces>63236</CharactersWithSpaces>
  <SharedDoc>false</SharedDoc>
  <HLinks>
    <vt:vector size="6" baseType="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Majda De Gleria</dc:creator>
  <cp:keywords/>
  <cp:lastModifiedBy>Blaž Flis</cp:lastModifiedBy>
  <cp:revision>11</cp:revision>
  <cp:lastPrinted>2016-07-29T13:13:00Z</cp:lastPrinted>
  <dcterms:created xsi:type="dcterms:W3CDTF">2025-10-01T08:53:00Z</dcterms:created>
  <dcterms:modified xsi:type="dcterms:W3CDTF">2025-10-01T12:24:00Z</dcterms:modified>
</cp:coreProperties>
</file>